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1A5936" w:rsidRDefault="007A0E1B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 w:rsidRPr="001A5936"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150188" w:rsidRPr="001A5936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1A593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1A593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1A5936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1A5936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1A593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1A5936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1A5936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1A5936">
        <w:rPr>
          <w:noProof/>
          <w:sz w:val="16"/>
          <w:szCs w:val="16"/>
          <w:lang w:eastAsia="ru-RU"/>
        </w:rPr>
        <w:drawing>
          <wp:inline distT="0" distB="0" distL="0" distR="0" wp14:anchorId="3EED577E" wp14:editId="3242436F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1A5936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1A5936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1A5936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1A5936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1A5936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1A5936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1A5936" w:rsidRDefault="007556FF" w:rsidP="007556FF">
      <w:pPr>
        <w:ind w:left="5670" w:firstLine="0"/>
        <w:jc w:val="center"/>
        <w:rPr>
          <w:sz w:val="24"/>
          <w:szCs w:val="24"/>
        </w:rPr>
      </w:pPr>
      <w:r w:rsidRPr="001A5936">
        <w:rPr>
          <w:sz w:val="24"/>
          <w:szCs w:val="24"/>
        </w:rPr>
        <w:t>УТВЕРЖДАЮ:</w:t>
      </w:r>
    </w:p>
    <w:p w:rsidR="007556FF" w:rsidRPr="001A5936" w:rsidRDefault="007556FF" w:rsidP="007556FF">
      <w:pPr>
        <w:spacing w:line="240" w:lineRule="auto"/>
        <w:jc w:val="right"/>
        <w:rPr>
          <w:sz w:val="24"/>
          <w:szCs w:val="24"/>
        </w:rPr>
      </w:pPr>
      <w:r w:rsidRPr="001A5936">
        <w:rPr>
          <w:sz w:val="24"/>
          <w:szCs w:val="24"/>
        </w:rPr>
        <w:t>Председатель закупочной комиссии -</w:t>
      </w:r>
    </w:p>
    <w:p w:rsidR="007556FF" w:rsidRPr="001A5936" w:rsidRDefault="007556FF" w:rsidP="007556FF">
      <w:pPr>
        <w:spacing w:line="240" w:lineRule="auto"/>
        <w:jc w:val="right"/>
        <w:rPr>
          <w:sz w:val="24"/>
          <w:szCs w:val="24"/>
        </w:rPr>
      </w:pPr>
      <w:r w:rsidRPr="001A5936">
        <w:rPr>
          <w:sz w:val="24"/>
          <w:szCs w:val="24"/>
        </w:rPr>
        <w:t xml:space="preserve">заместитель генерального директора </w:t>
      </w:r>
    </w:p>
    <w:p w:rsidR="007556FF" w:rsidRPr="001A5936" w:rsidRDefault="007556FF" w:rsidP="007556FF">
      <w:pPr>
        <w:spacing w:line="240" w:lineRule="auto"/>
        <w:jc w:val="right"/>
        <w:rPr>
          <w:sz w:val="24"/>
          <w:szCs w:val="24"/>
        </w:rPr>
      </w:pPr>
      <w:r w:rsidRPr="001A5936">
        <w:rPr>
          <w:sz w:val="24"/>
          <w:szCs w:val="24"/>
        </w:rPr>
        <w:t xml:space="preserve">по инвестиционной деятельности </w:t>
      </w:r>
    </w:p>
    <w:p w:rsidR="007556FF" w:rsidRPr="001A5936" w:rsidRDefault="007556FF" w:rsidP="007556FF">
      <w:pPr>
        <w:spacing w:line="240" w:lineRule="auto"/>
        <w:jc w:val="right"/>
        <w:rPr>
          <w:sz w:val="24"/>
          <w:szCs w:val="24"/>
        </w:rPr>
      </w:pPr>
      <w:r w:rsidRPr="001A5936">
        <w:rPr>
          <w:sz w:val="24"/>
          <w:szCs w:val="24"/>
        </w:rPr>
        <w:t>ПАО «МРСК Центра»</w:t>
      </w:r>
    </w:p>
    <w:p w:rsidR="007556FF" w:rsidRPr="001A5936" w:rsidRDefault="007556FF" w:rsidP="007556FF">
      <w:pPr>
        <w:spacing w:line="240" w:lineRule="auto"/>
        <w:jc w:val="right"/>
      </w:pPr>
    </w:p>
    <w:p w:rsidR="0042517C" w:rsidRPr="001A5936" w:rsidRDefault="0042517C" w:rsidP="007556FF">
      <w:pPr>
        <w:spacing w:line="240" w:lineRule="auto"/>
        <w:jc w:val="right"/>
      </w:pPr>
    </w:p>
    <w:p w:rsidR="007556FF" w:rsidRPr="001A5936" w:rsidRDefault="007556FF" w:rsidP="007556FF">
      <w:pPr>
        <w:spacing w:line="240" w:lineRule="auto"/>
        <w:jc w:val="right"/>
        <w:rPr>
          <w:sz w:val="24"/>
          <w:szCs w:val="24"/>
        </w:rPr>
      </w:pPr>
      <w:r w:rsidRPr="001A5936">
        <w:rPr>
          <w:sz w:val="24"/>
          <w:szCs w:val="24"/>
        </w:rPr>
        <w:t>____________________ Д.В. Скляров</w:t>
      </w:r>
    </w:p>
    <w:p w:rsidR="007556FF" w:rsidRPr="001A5936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1A5936" w:rsidRDefault="007556FF" w:rsidP="007556FF">
      <w:pPr>
        <w:ind w:left="5670" w:firstLine="0"/>
        <w:jc w:val="right"/>
        <w:rPr>
          <w:sz w:val="24"/>
          <w:szCs w:val="24"/>
        </w:rPr>
      </w:pPr>
      <w:r w:rsidRPr="001A5936">
        <w:rPr>
          <w:sz w:val="24"/>
          <w:szCs w:val="24"/>
        </w:rPr>
        <w:t xml:space="preserve"> «____» ___________________ </w:t>
      </w:r>
      <w:r w:rsidR="0042517C" w:rsidRPr="001A5936">
        <w:rPr>
          <w:sz w:val="24"/>
          <w:szCs w:val="24"/>
        </w:rPr>
        <w:t>2018</w:t>
      </w:r>
      <w:r w:rsidRPr="001A5936">
        <w:rPr>
          <w:sz w:val="24"/>
          <w:szCs w:val="24"/>
        </w:rPr>
        <w:t xml:space="preserve"> г.</w:t>
      </w:r>
    </w:p>
    <w:p w:rsidR="007556FF" w:rsidRPr="001A5936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1A5936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1A5936">
        <w:rPr>
          <w:b/>
          <w:kern w:val="36"/>
          <w:sz w:val="24"/>
          <w:szCs w:val="24"/>
        </w:rPr>
        <w:t>Согласовано на заседании</w:t>
      </w:r>
    </w:p>
    <w:p w:rsidR="007556FF" w:rsidRPr="001A5936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1A5936">
        <w:rPr>
          <w:b/>
          <w:kern w:val="36"/>
          <w:sz w:val="24"/>
          <w:szCs w:val="24"/>
        </w:rPr>
        <w:t>закупочной комиссии</w:t>
      </w:r>
    </w:p>
    <w:p w:rsidR="007556FF" w:rsidRPr="001A5936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1A5936">
        <w:rPr>
          <w:b/>
          <w:kern w:val="36"/>
          <w:sz w:val="24"/>
          <w:szCs w:val="24"/>
        </w:rPr>
        <w:t>Протокол № ____________</w:t>
      </w:r>
    </w:p>
    <w:p w:rsidR="007556FF" w:rsidRPr="001A5936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1A5936">
        <w:rPr>
          <w:b/>
          <w:kern w:val="36"/>
          <w:sz w:val="24"/>
          <w:szCs w:val="24"/>
        </w:rPr>
        <w:t xml:space="preserve">от «___» _______ </w:t>
      </w:r>
      <w:r w:rsidR="0042517C" w:rsidRPr="001A5936">
        <w:rPr>
          <w:b/>
          <w:kern w:val="36"/>
          <w:sz w:val="24"/>
          <w:szCs w:val="24"/>
        </w:rPr>
        <w:t>2018</w:t>
      </w:r>
      <w:r w:rsidRPr="001A5936">
        <w:rPr>
          <w:b/>
          <w:kern w:val="36"/>
          <w:sz w:val="24"/>
          <w:szCs w:val="24"/>
        </w:rPr>
        <w:t xml:space="preserve"> года</w:t>
      </w:r>
    </w:p>
    <w:p w:rsidR="00717F60" w:rsidRPr="001A5936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1A5936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1A5936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1A5936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1A5936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1A5936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1A5936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1A5936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1A5936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1A5936">
        <w:rPr>
          <w:b/>
          <w:sz w:val="24"/>
          <w:szCs w:val="24"/>
        </w:rPr>
        <w:t xml:space="preserve">на право заключения </w:t>
      </w:r>
      <w:r w:rsidR="001A5936" w:rsidRPr="001A5936">
        <w:rPr>
          <w:b/>
          <w:sz w:val="24"/>
          <w:szCs w:val="24"/>
        </w:rPr>
        <w:t>Договора на поставку регистраторов диспетчерских переговоров для нужд ПАО «МРСК Центра» (филиала «Ярэнерго»)</w:t>
      </w:r>
    </w:p>
    <w:p w:rsidR="007556FF" w:rsidRPr="001A5936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1A5936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1A5936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1A5936">
        <w:rPr>
          <w:rFonts w:ascii="Times New Roman" w:eastAsia="Times New Roman" w:hAnsi="Times New Roman" w:cs="Times New Roman"/>
          <w:b/>
          <w:caps/>
        </w:rPr>
        <w:t>,</w:t>
      </w:r>
      <w:r w:rsidRPr="001A5936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1A5936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1A5936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1A5936">
        <w:rPr>
          <w:rFonts w:ascii="Times New Roman" w:hAnsi="Times New Roman" w:cs="Times New Roman"/>
        </w:rPr>
        <w:t xml:space="preserve"> </w:t>
      </w:r>
    </w:p>
    <w:p w:rsidR="00717F60" w:rsidRPr="001A5936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1A5936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1A5936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1A5936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1A5936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1A5936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1A5936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1A5936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1A5936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1A5936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1A5936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1A5936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1A5936">
        <w:rPr>
          <w:sz w:val="24"/>
          <w:szCs w:val="24"/>
        </w:rPr>
        <w:t>г. Москва</w:t>
      </w:r>
      <w:r w:rsidRPr="001A5936">
        <w:rPr>
          <w:sz w:val="24"/>
          <w:szCs w:val="24"/>
        </w:rPr>
        <w:br/>
      </w:r>
      <w:r w:rsidR="0042517C" w:rsidRPr="001A5936">
        <w:rPr>
          <w:sz w:val="24"/>
          <w:szCs w:val="24"/>
        </w:rPr>
        <w:t>2018</w:t>
      </w:r>
      <w:r w:rsidRPr="001A5936">
        <w:rPr>
          <w:sz w:val="24"/>
          <w:szCs w:val="24"/>
        </w:rPr>
        <w:t xml:space="preserve"> г.</w:t>
      </w:r>
    </w:p>
    <w:p w:rsidR="00717F60" w:rsidRPr="001A5936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1A5936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1A5936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1A5936">
        <w:rPr>
          <w:sz w:val="24"/>
          <w:szCs w:val="24"/>
        </w:rPr>
        <w:lastRenderedPageBreak/>
        <w:t>СОДЕРЖАНИЕ</w:t>
      </w:r>
    </w:p>
    <w:p w:rsidR="001D6DBB" w:rsidRPr="001A5936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1A5936">
        <w:rPr>
          <w:sz w:val="24"/>
          <w:szCs w:val="24"/>
        </w:rPr>
        <w:fldChar w:fldCharType="begin"/>
      </w:r>
      <w:r w:rsidR="00717F60" w:rsidRPr="001A5936">
        <w:rPr>
          <w:sz w:val="24"/>
          <w:szCs w:val="24"/>
        </w:rPr>
        <w:instrText xml:space="preserve"> TOC </w:instrText>
      </w:r>
      <w:r w:rsidRPr="001A5936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 w:rsidRPr="001A5936">
        <w:rPr>
          <w:noProof/>
        </w:rPr>
        <w:t>1</w:t>
      </w:r>
      <w:r w:rsidR="001D6DBB" w:rsidRPr="001A5936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 w:rsidRPr="001A5936">
        <w:rPr>
          <w:noProof/>
        </w:rPr>
        <w:t>Общие положения</w:t>
      </w:r>
      <w:r w:rsidR="001D6DBB" w:rsidRPr="001A5936">
        <w:rPr>
          <w:noProof/>
        </w:rPr>
        <w:tab/>
      </w:r>
      <w:r w:rsidRPr="001A5936">
        <w:rPr>
          <w:noProof/>
        </w:rPr>
        <w:fldChar w:fldCharType="begin"/>
      </w:r>
      <w:r w:rsidR="001D6DBB" w:rsidRPr="001A5936">
        <w:rPr>
          <w:noProof/>
        </w:rPr>
        <w:instrText xml:space="preserve"> PAGEREF _Toc498588843 \h </w:instrText>
      </w:r>
      <w:r w:rsidRPr="001A5936">
        <w:rPr>
          <w:noProof/>
        </w:rPr>
      </w:r>
      <w:r w:rsidRPr="001A5936">
        <w:rPr>
          <w:noProof/>
        </w:rPr>
        <w:fldChar w:fldCharType="separate"/>
      </w:r>
      <w:r w:rsidR="001A5936">
        <w:rPr>
          <w:noProof/>
        </w:rPr>
        <w:t>4</w:t>
      </w:r>
      <w:r w:rsidRPr="001A5936">
        <w:rPr>
          <w:noProof/>
        </w:rPr>
        <w:fldChar w:fldCharType="end"/>
      </w:r>
    </w:p>
    <w:p w:rsidR="001D6DBB" w:rsidRPr="001A593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A5936">
        <w:rPr>
          <w:noProof/>
        </w:rPr>
        <w:t>1.1</w:t>
      </w:r>
      <w:r w:rsidRPr="001A593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A5936">
        <w:rPr>
          <w:noProof/>
        </w:rPr>
        <w:t>Общие сведения о процедуре запроса предложений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_Toc498588844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4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A5936">
        <w:rPr>
          <w:noProof/>
        </w:rPr>
        <w:t>1.2</w:t>
      </w:r>
      <w:r w:rsidRPr="001A593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A5936">
        <w:rPr>
          <w:noProof/>
        </w:rPr>
        <w:t>Правовой статус документов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_Toc498588845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5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A5936">
        <w:rPr>
          <w:noProof/>
        </w:rPr>
        <w:t>1.3</w:t>
      </w:r>
      <w:r w:rsidRPr="001A593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A5936">
        <w:rPr>
          <w:noProof/>
        </w:rPr>
        <w:t>Особые положения в связи с проведением Запроса предложений на ЭТП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_Toc498588846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6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A5936">
        <w:rPr>
          <w:noProof/>
        </w:rPr>
        <w:t>1.4</w:t>
      </w:r>
      <w:r w:rsidRPr="001A593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A5936">
        <w:rPr>
          <w:noProof/>
        </w:rPr>
        <w:t>Обжалование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_Toc498588847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6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A5936">
        <w:rPr>
          <w:noProof/>
        </w:rPr>
        <w:t>1.5</w:t>
      </w:r>
      <w:r w:rsidRPr="001A593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A5936">
        <w:rPr>
          <w:noProof/>
        </w:rPr>
        <w:t>Прочие положения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_Toc498588848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7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A5936">
        <w:rPr>
          <w:noProof/>
        </w:rPr>
        <w:t>1.6</w:t>
      </w:r>
      <w:r w:rsidRPr="001A593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A5936">
        <w:rPr>
          <w:noProof/>
        </w:rPr>
        <w:t>Закупка продукции с разбиением заказа на лоты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_Toc498588849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8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1A5936">
        <w:rPr>
          <w:noProof/>
        </w:rPr>
        <w:t>2</w:t>
      </w:r>
      <w:r w:rsidRPr="001A5936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1A5936">
        <w:rPr>
          <w:noProof/>
        </w:rPr>
        <w:t>Проект Договора. Антикоррупционная оговорка, включаемая в проект договора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_Toc498588856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10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A5936">
        <w:rPr>
          <w:noProof/>
        </w:rPr>
        <w:t>2.1</w:t>
      </w:r>
      <w:r w:rsidRPr="001A593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A5936">
        <w:rPr>
          <w:noProof/>
        </w:rPr>
        <w:t>Проект договора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_Toc498588857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10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A5936">
        <w:rPr>
          <w:noProof/>
        </w:rPr>
        <w:t>2.2</w:t>
      </w:r>
      <w:r w:rsidRPr="001A593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A5936">
        <w:rPr>
          <w:bCs w:val="0"/>
          <w:noProof/>
        </w:rPr>
        <w:t>Антикоррупционная оговорка, включаемая в проект договора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_Toc498588861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10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A5936">
        <w:rPr>
          <w:bCs w:val="0"/>
          <w:noProof/>
        </w:rPr>
        <w:t>2.3</w:t>
      </w:r>
      <w:r w:rsidRPr="001A593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A5936">
        <w:rPr>
          <w:bCs w:val="0"/>
          <w:noProof/>
        </w:rPr>
        <w:t>Дополнительные условия, включаемые в проект договора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_Toc498588865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12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1A5936">
        <w:rPr>
          <w:noProof/>
        </w:rPr>
        <w:t>3</w:t>
      </w:r>
      <w:r w:rsidRPr="001A5936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1A5936">
        <w:rPr>
          <w:noProof/>
        </w:rPr>
        <w:t>Порядок проведения Запроса предложений. Инструкции по подготовке Заявок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_Toc498588873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13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A5936">
        <w:rPr>
          <w:noProof/>
        </w:rPr>
        <w:t>3.1</w:t>
      </w:r>
      <w:r w:rsidRPr="001A593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A5936">
        <w:rPr>
          <w:noProof/>
        </w:rPr>
        <w:t>Общий порядок проведения Запроса предложений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_Toc498588874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13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A5936">
        <w:rPr>
          <w:noProof/>
        </w:rPr>
        <w:t>3.2</w:t>
      </w:r>
      <w:r w:rsidRPr="001A593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A5936">
        <w:rPr>
          <w:noProof/>
        </w:rPr>
        <w:t>Публикация Извещения о проведении запроса предложений и Документации по запросу предложений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_Toc498588877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13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A5936">
        <w:rPr>
          <w:noProof/>
        </w:rPr>
        <w:t>3.3</w:t>
      </w:r>
      <w:r w:rsidRPr="001A593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A5936">
        <w:rPr>
          <w:noProof/>
        </w:rPr>
        <w:t>Подготовка Заявок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_Toc498588878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14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A5936">
        <w:rPr>
          <w:noProof/>
        </w:rPr>
        <w:t>3.4</w:t>
      </w:r>
      <w:r w:rsidRPr="001A593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A5936">
        <w:rPr>
          <w:noProof/>
        </w:rPr>
        <w:t>Подача Заявок и их прием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_Toc498588893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29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A5936">
        <w:rPr>
          <w:noProof/>
        </w:rPr>
        <w:t>3.5</w:t>
      </w:r>
      <w:r w:rsidRPr="001A593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A5936">
        <w:rPr>
          <w:noProof/>
        </w:rPr>
        <w:t>Изменение и отзыв Заявки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_Toc498588896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30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A5936">
        <w:rPr>
          <w:noProof/>
        </w:rPr>
        <w:t>3.6</w:t>
      </w:r>
      <w:r w:rsidRPr="001A593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A5936">
        <w:rPr>
          <w:noProof/>
        </w:rPr>
        <w:t>Оценка Заявок и проведение переговоров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_Toc498588897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30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A5936">
        <w:rPr>
          <w:noProof/>
        </w:rPr>
        <w:t>3.7</w:t>
      </w:r>
      <w:r w:rsidRPr="001A593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A5936">
        <w:rPr>
          <w:noProof/>
        </w:rPr>
        <w:t>Аукционная процедура понижения цены (переторжка)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_Toc498588902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32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A5936">
        <w:rPr>
          <w:bCs w:val="0"/>
          <w:noProof/>
        </w:rPr>
        <w:t>3.8</w:t>
      </w:r>
      <w:r w:rsidRPr="001A593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A5936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_Toc498588903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34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A5936">
        <w:rPr>
          <w:noProof/>
        </w:rPr>
        <w:t>3.9</w:t>
      </w:r>
      <w:r w:rsidRPr="001A593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A5936">
        <w:rPr>
          <w:noProof/>
        </w:rPr>
        <w:t>Подведение итогов Запроса предложений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_Toc498588904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36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A5936">
        <w:rPr>
          <w:noProof/>
        </w:rPr>
        <w:t>3.10</w:t>
      </w:r>
      <w:r w:rsidRPr="001A593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A5936">
        <w:rPr>
          <w:noProof/>
        </w:rPr>
        <w:t>Признание запроса предложений несостоявшимся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_Toc498588905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36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A5936">
        <w:rPr>
          <w:noProof/>
        </w:rPr>
        <w:t>3.11</w:t>
      </w:r>
      <w:r w:rsidRPr="001A593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A5936">
        <w:rPr>
          <w:bCs w:val="0"/>
          <w:noProof/>
        </w:rPr>
        <w:t>Антидемпинговые меры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_Toc498588906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37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A5936">
        <w:rPr>
          <w:noProof/>
        </w:rPr>
        <w:t>3.12</w:t>
      </w:r>
      <w:r w:rsidRPr="001A593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A5936">
        <w:rPr>
          <w:noProof/>
        </w:rPr>
        <w:t>Проведение преддоговорных переговоров (по необходимости) и подписание Договора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_Toc498588907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38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A5936">
        <w:rPr>
          <w:noProof/>
        </w:rPr>
        <w:t>3.13</w:t>
      </w:r>
      <w:r w:rsidRPr="001A593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A5936">
        <w:rPr>
          <w:noProof/>
        </w:rPr>
        <w:t>Обеспечение исполнения обязательств Поставщика по Договору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_Toc498588908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40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A5936">
        <w:rPr>
          <w:noProof/>
        </w:rPr>
        <w:t>3.14</w:t>
      </w:r>
      <w:r w:rsidRPr="001A593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A5936">
        <w:rPr>
          <w:noProof/>
        </w:rPr>
        <w:t>Уведомление о результатах запроса предложений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_Toc498588909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40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1A5936">
        <w:rPr>
          <w:noProof/>
          <w:snapToGrid w:val="0"/>
          <w:lang w:eastAsia="ru-RU"/>
        </w:rPr>
        <w:t>4</w:t>
      </w:r>
      <w:r w:rsidRPr="001A5936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1A5936">
        <w:rPr>
          <w:noProof/>
        </w:rPr>
        <w:t>Техническая часть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_Toc498588910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41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A5936">
        <w:rPr>
          <w:noProof/>
        </w:rPr>
        <w:t>4.1</w:t>
      </w:r>
      <w:r w:rsidRPr="001A593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A5936">
        <w:rPr>
          <w:noProof/>
        </w:rPr>
        <w:t>Общие требования к условиям поставки продукции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_Toc498588911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41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A5936">
        <w:rPr>
          <w:noProof/>
        </w:rPr>
        <w:t>4.2</w:t>
      </w:r>
      <w:r w:rsidRPr="001A593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A5936">
        <w:rPr>
          <w:noProof/>
        </w:rPr>
        <w:t>Перечень, объемы и характеристики закупаемой продукции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_Toc498588914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41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A5936">
        <w:rPr>
          <w:noProof/>
        </w:rPr>
        <w:t>4.3</w:t>
      </w:r>
      <w:r w:rsidRPr="001A593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A5936">
        <w:rPr>
          <w:noProof/>
        </w:rPr>
        <w:t>Требование к поставляемой продукции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_Toc498588917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41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A5936">
        <w:rPr>
          <w:noProof/>
        </w:rPr>
        <w:t>4.4</w:t>
      </w:r>
      <w:r w:rsidRPr="001A593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A5936">
        <w:rPr>
          <w:noProof/>
        </w:rPr>
        <w:t>Требование к Участнику.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_Toc498588920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41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A5936">
        <w:rPr>
          <w:noProof/>
        </w:rPr>
        <w:t>4.5</w:t>
      </w:r>
      <w:r w:rsidRPr="001A593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A5936">
        <w:rPr>
          <w:noProof/>
        </w:rPr>
        <w:t>Иные требования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_Toc498588923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41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A5936">
        <w:rPr>
          <w:b w:val="0"/>
          <w:noProof/>
        </w:rPr>
        <w:t>4.6</w:t>
      </w:r>
      <w:r w:rsidRPr="001A593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A5936">
        <w:rPr>
          <w:noProof/>
        </w:rPr>
        <w:t>Альтернативные предложения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_Toc498588926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41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1A5936">
        <w:rPr>
          <w:noProof/>
          <w:lang w:eastAsia="ru-RU"/>
        </w:rPr>
        <w:t>5</w:t>
      </w:r>
      <w:r w:rsidRPr="001A5936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1A5936">
        <w:rPr>
          <w:noProof/>
        </w:rPr>
        <w:t>Образцы основных форм документов, включаемых в Заявку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_Toc498588928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42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A5936">
        <w:rPr>
          <w:noProof/>
        </w:rPr>
        <w:t>5.1</w:t>
      </w:r>
      <w:r w:rsidRPr="001A593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A5936">
        <w:rPr>
          <w:noProof/>
        </w:rPr>
        <w:t>Письмо о подаче оферты (форма 1)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_Toc498588929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42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1A5936">
        <w:rPr>
          <w:noProof/>
        </w:rPr>
        <w:t>5.1.3</w:t>
      </w:r>
      <w:r w:rsidRPr="001A5936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1A5936">
        <w:rPr>
          <w:noProof/>
        </w:rPr>
        <w:t>Антикоррупционные обязательства (Форма 1.1).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_Toc498588932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46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A5936">
        <w:rPr>
          <w:noProof/>
        </w:rPr>
        <w:t>5.2</w:t>
      </w:r>
      <w:r w:rsidRPr="001A593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A5936">
        <w:rPr>
          <w:noProof/>
        </w:rPr>
        <w:t xml:space="preserve">Сводная таблица стоимости </w:t>
      </w:r>
      <w:r w:rsidRPr="001A5936">
        <w:rPr>
          <w:bCs w:val="0"/>
          <w:noProof/>
        </w:rPr>
        <w:t xml:space="preserve">поставок </w:t>
      </w:r>
      <w:r w:rsidRPr="001A5936">
        <w:rPr>
          <w:noProof/>
        </w:rPr>
        <w:t>(форма 2)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_Toc498588934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48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A5936">
        <w:rPr>
          <w:noProof/>
        </w:rPr>
        <w:t>5.3</w:t>
      </w:r>
      <w:r w:rsidRPr="001A593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A5936">
        <w:rPr>
          <w:noProof/>
        </w:rPr>
        <w:t>Техническое предложение (форма 3)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_Toc498588937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51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A5936">
        <w:rPr>
          <w:noProof/>
        </w:rPr>
        <w:t>5.4</w:t>
      </w:r>
      <w:r w:rsidRPr="001A593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A5936">
        <w:rPr>
          <w:noProof/>
        </w:rPr>
        <w:t>График выполнения поставок (форма 4)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_Toc498588940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53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A5936">
        <w:rPr>
          <w:noProof/>
        </w:rPr>
        <w:t>5.5</w:t>
      </w:r>
      <w:r w:rsidRPr="001A593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A5936">
        <w:rPr>
          <w:noProof/>
        </w:rPr>
        <w:t>Протокол разногласий к проекту Договора (форма 5)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_Toc498588943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55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A5936">
        <w:rPr>
          <w:noProof/>
        </w:rPr>
        <w:t>5.6</w:t>
      </w:r>
      <w:r w:rsidRPr="001A593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A5936">
        <w:rPr>
          <w:noProof/>
        </w:rPr>
        <w:t>Анкета (форма 6)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_Toc498588946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57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1A5936">
        <w:rPr>
          <w:noProof/>
        </w:rPr>
        <w:t>5.6.2</w:t>
      </w:r>
      <w:r w:rsidRPr="001A5936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1A5936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_Toc498588948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59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A5936">
        <w:rPr>
          <w:noProof/>
        </w:rPr>
        <w:lastRenderedPageBreak/>
        <w:t>5.7</w:t>
      </w:r>
      <w:r w:rsidRPr="001A593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A5936">
        <w:rPr>
          <w:noProof/>
        </w:rPr>
        <w:t>Справка о перечне и годовых объемах выполнения аналогичных договоров (форма 7)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_Toc498588950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66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A5936">
        <w:rPr>
          <w:noProof/>
        </w:rPr>
        <w:t>5.8</w:t>
      </w:r>
      <w:r w:rsidRPr="001A593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A5936">
        <w:rPr>
          <w:noProof/>
        </w:rPr>
        <w:t>Справка о кадровых ресурсах (форма 8)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_Toc498588953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68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A5936">
        <w:rPr>
          <w:noProof/>
        </w:rPr>
        <w:t>5.9</w:t>
      </w:r>
      <w:r w:rsidRPr="001A593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A5936"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_Toc498588956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70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A5936">
        <w:rPr>
          <w:noProof/>
        </w:rPr>
        <w:t>5.10</w:t>
      </w:r>
      <w:r w:rsidRPr="001A593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A5936"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_Toc498588959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72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A5936">
        <w:rPr>
          <w:noProof/>
        </w:rPr>
        <w:t>5.11</w:t>
      </w:r>
      <w:r w:rsidRPr="001A593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A5936">
        <w:rPr>
          <w:noProof/>
        </w:rPr>
        <w:t>Согласие на обработку персональных данных (форма 11)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_Toc498588962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76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A5936">
        <w:rPr>
          <w:noProof/>
        </w:rPr>
        <w:t>5.12</w:t>
      </w:r>
      <w:r w:rsidRPr="001A593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A5936">
        <w:rPr>
          <w:noProof/>
        </w:rPr>
        <w:t>Соглашение о неустойке (форма 12)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_Toc498588967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80</w:t>
      </w:r>
      <w:r w:rsidR="00D161E0" w:rsidRPr="001A5936">
        <w:rPr>
          <w:noProof/>
        </w:rPr>
        <w:fldChar w:fldCharType="end"/>
      </w:r>
      <w:bookmarkStart w:id="6" w:name="_GoBack"/>
      <w:bookmarkEnd w:id="6"/>
    </w:p>
    <w:p w:rsidR="001D6DBB" w:rsidRPr="001A593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A5936">
        <w:rPr>
          <w:noProof/>
        </w:rPr>
        <w:t>5.13</w:t>
      </w:r>
      <w:r w:rsidRPr="001A593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A5936">
        <w:rPr>
          <w:noProof/>
        </w:rPr>
        <w:t>Расписка  сдачи-приемки соглашения о неустойке (форма 13)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_Toc498588970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83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A5936">
        <w:rPr>
          <w:noProof/>
        </w:rPr>
        <w:t>5.14</w:t>
      </w:r>
      <w:r w:rsidRPr="001A593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A5936"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_Toc498588973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85</w:t>
      </w:r>
      <w:r w:rsidR="00D161E0" w:rsidRPr="001A5936">
        <w:rPr>
          <w:noProof/>
        </w:rPr>
        <w:fldChar w:fldCharType="end"/>
      </w:r>
    </w:p>
    <w:p w:rsidR="001D6DBB" w:rsidRPr="001A5936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A5936">
        <w:rPr>
          <w:noProof/>
        </w:rPr>
        <w:t>5.15</w:t>
      </w:r>
      <w:r w:rsidRPr="001A5936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A5936">
        <w:rPr>
          <w:noProof/>
        </w:rPr>
        <w:t>План распределения объемов выполнения поставок внутри коллективного Участника (форма 15)</w:t>
      </w:r>
      <w:r w:rsidRPr="001A5936">
        <w:rPr>
          <w:noProof/>
        </w:rPr>
        <w:tab/>
      </w:r>
      <w:r w:rsidR="00D161E0" w:rsidRPr="001A5936">
        <w:rPr>
          <w:noProof/>
        </w:rPr>
        <w:fldChar w:fldCharType="begin"/>
      </w:r>
      <w:r w:rsidRPr="001A5936">
        <w:rPr>
          <w:noProof/>
        </w:rPr>
        <w:instrText xml:space="preserve"> PAGEREF _Toc498588976 \h </w:instrText>
      </w:r>
      <w:r w:rsidR="00D161E0" w:rsidRPr="001A5936">
        <w:rPr>
          <w:noProof/>
        </w:rPr>
      </w:r>
      <w:r w:rsidR="00D161E0" w:rsidRPr="001A5936">
        <w:rPr>
          <w:noProof/>
        </w:rPr>
        <w:fldChar w:fldCharType="separate"/>
      </w:r>
      <w:r w:rsidR="001A5936">
        <w:rPr>
          <w:noProof/>
        </w:rPr>
        <w:t>87</w:t>
      </w:r>
      <w:r w:rsidR="00D161E0" w:rsidRPr="001A5936">
        <w:rPr>
          <w:noProof/>
        </w:rPr>
        <w:fldChar w:fldCharType="end"/>
      </w:r>
    </w:p>
    <w:p w:rsidR="00717F60" w:rsidRPr="001A5936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1A5936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1A5936">
        <w:rPr>
          <w:sz w:val="24"/>
          <w:szCs w:val="24"/>
        </w:rPr>
        <w:fldChar w:fldCharType="end"/>
      </w:r>
    </w:p>
    <w:p w:rsidR="00717F60" w:rsidRPr="001A5936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88843"/>
      <w:bookmarkEnd w:id="7"/>
      <w:r w:rsidRPr="001A5936">
        <w:rPr>
          <w:szCs w:val="24"/>
        </w:rPr>
        <w:lastRenderedPageBreak/>
        <w:t>Общие положения</w:t>
      </w:r>
      <w:bookmarkEnd w:id="8"/>
    </w:p>
    <w:p w:rsidR="00717F60" w:rsidRPr="001A5936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88844"/>
      <w:bookmarkEnd w:id="9"/>
      <w:r w:rsidRPr="001A5936">
        <w:t>Общие сведения о процедуре запроса предложений</w:t>
      </w:r>
      <w:bookmarkEnd w:id="10"/>
    </w:p>
    <w:p w:rsidR="005B75A6" w:rsidRPr="001A5936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1A5936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1A5936">
        <w:rPr>
          <w:iCs/>
          <w:sz w:val="24"/>
          <w:szCs w:val="24"/>
        </w:rPr>
        <w:t>– ПАО «МРСК Центра» (далее – Заказчик или Организатор)</w:t>
      </w:r>
      <w:r w:rsidRPr="001A5936">
        <w:rPr>
          <w:iCs/>
          <w:sz w:val="24"/>
          <w:szCs w:val="24"/>
        </w:rPr>
        <w:t xml:space="preserve"> (почтовый адрес:</w:t>
      </w:r>
      <w:proofErr w:type="gramEnd"/>
      <w:r w:rsidR="007556FF" w:rsidRPr="001A5936">
        <w:rPr>
          <w:iCs/>
          <w:sz w:val="24"/>
          <w:szCs w:val="24"/>
        </w:rPr>
        <w:t xml:space="preserve"> РФ, 127018, г. Москва, ул. 2-я Ямская, 4</w:t>
      </w:r>
      <w:r w:rsidR="00EC1043" w:rsidRPr="001A5936">
        <w:rPr>
          <w:iCs/>
          <w:sz w:val="24"/>
          <w:szCs w:val="24"/>
        </w:rPr>
        <w:t>, с</w:t>
      </w:r>
      <w:r w:rsidRPr="001A5936">
        <w:rPr>
          <w:iCs/>
          <w:sz w:val="24"/>
          <w:szCs w:val="24"/>
        </w:rPr>
        <w:t xml:space="preserve">екретарь Закупочной комиссии – </w:t>
      </w:r>
      <w:r w:rsidR="007556FF" w:rsidRPr="001A5936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1A5936">
        <w:rPr>
          <w:iCs/>
          <w:sz w:val="24"/>
          <w:szCs w:val="24"/>
        </w:rPr>
        <w:t>Горностаева</w:t>
      </w:r>
      <w:r w:rsidR="007556FF" w:rsidRPr="001A5936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1A5936">
        <w:rPr>
          <w:sz w:val="24"/>
          <w:szCs w:val="24"/>
        </w:rPr>
        <w:t xml:space="preserve">адрес электронной почты: </w:t>
      </w:r>
      <w:hyperlink r:id="rId18" w:history="1">
        <w:r w:rsidR="00FB1064" w:rsidRPr="001A5936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1A5936">
        <w:rPr>
          <w:iCs/>
          <w:sz w:val="24"/>
          <w:szCs w:val="24"/>
        </w:rPr>
        <w:t xml:space="preserve">, ответственное лицо </w:t>
      </w:r>
      <w:proofErr w:type="gramStart"/>
      <w:r w:rsidRPr="001A5936">
        <w:rPr>
          <w:iCs/>
          <w:sz w:val="24"/>
          <w:szCs w:val="24"/>
        </w:rPr>
        <w:t>–</w:t>
      </w:r>
      <w:r w:rsidR="00223240" w:rsidRPr="001A5936">
        <w:rPr>
          <w:sz w:val="24"/>
          <w:szCs w:val="24"/>
        </w:rPr>
        <w:t>Л</w:t>
      </w:r>
      <w:proofErr w:type="gramEnd"/>
      <w:r w:rsidR="00223240" w:rsidRPr="001A5936">
        <w:rPr>
          <w:sz w:val="24"/>
          <w:szCs w:val="24"/>
        </w:rPr>
        <w:t xml:space="preserve">яной Михаил Викторович, контактные телефоны - (4722) 30-41-49, (495) 747-92-92, адрес электронной почты: </w:t>
      </w:r>
      <w:hyperlink r:id="rId19" w:history="1">
        <w:proofErr w:type="gramStart"/>
        <w:r w:rsidR="00223240" w:rsidRPr="001A5936">
          <w:rPr>
            <w:rStyle w:val="a7"/>
            <w:sz w:val="24"/>
            <w:szCs w:val="24"/>
          </w:rPr>
          <w:t>Lyanoi.MV@mrsk-1.ru</w:t>
        </w:r>
      </w:hyperlink>
      <w:r w:rsidR="00223240" w:rsidRPr="001A5936">
        <w:rPr>
          <w:sz w:val="24"/>
          <w:szCs w:val="24"/>
        </w:rPr>
        <w:t xml:space="preserve"> </w:t>
      </w:r>
      <w:r w:rsidR="004B5EB3" w:rsidRPr="001A5936">
        <w:rPr>
          <w:iCs/>
          <w:sz w:val="24"/>
          <w:szCs w:val="24"/>
        </w:rPr>
        <w:t>Извещени</w:t>
      </w:r>
      <w:r w:rsidRPr="001A5936">
        <w:rPr>
          <w:iCs/>
          <w:sz w:val="24"/>
          <w:szCs w:val="24"/>
        </w:rPr>
        <w:t>ем</w:t>
      </w:r>
      <w:r w:rsidRPr="001A5936">
        <w:rPr>
          <w:sz w:val="24"/>
          <w:szCs w:val="24"/>
        </w:rPr>
        <w:t xml:space="preserve"> о проведении открытого </w:t>
      </w:r>
      <w:r w:rsidRPr="001A5936">
        <w:rPr>
          <w:iCs/>
          <w:sz w:val="24"/>
          <w:szCs w:val="24"/>
        </w:rPr>
        <w:t>запроса предложений</w:t>
      </w:r>
      <w:r w:rsidRPr="001A5936">
        <w:rPr>
          <w:sz w:val="24"/>
          <w:szCs w:val="24"/>
        </w:rPr>
        <w:t xml:space="preserve">, опубликованным </w:t>
      </w:r>
      <w:r w:rsidRPr="001A5936">
        <w:rPr>
          <w:b/>
          <w:sz w:val="24"/>
          <w:szCs w:val="24"/>
        </w:rPr>
        <w:t>«</w:t>
      </w:r>
      <w:r w:rsidR="001A5936" w:rsidRPr="001A5936">
        <w:rPr>
          <w:b/>
          <w:sz w:val="24"/>
          <w:szCs w:val="24"/>
        </w:rPr>
        <w:t>25</w:t>
      </w:r>
      <w:r w:rsidRPr="001A5936">
        <w:rPr>
          <w:b/>
          <w:sz w:val="24"/>
          <w:szCs w:val="24"/>
        </w:rPr>
        <w:t xml:space="preserve">» </w:t>
      </w:r>
      <w:r w:rsidR="001A5936" w:rsidRPr="001A5936">
        <w:rPr>
          <w:b/>
          <w:sz w:val="24"/>
          <w:szCs w:val="24"/>
        </w:rPr>
        <w:t>ма</w:t>
      </w:r>
      <w:r w:rsidR="00862664" w:rsidRPr="001A5936">
        <w:rPr>
          <w:b/>
          <w:sz w:val="24"/>
          <w:szCs w:val="24"/>
        </w:rPr>
        <w:t>я</w:t>
      </w:r>
      <w:r w:rsidRPr="001A5936">
        <w:rPr>
          <w:b/>
          <w:sz w:val="24"/>
          <w:szCs w:val="24"/>
        </w:rPr>
        <w:t xml:space="preserve"> </w:t>
      </w:r>
      <w:r w:rsidR="0042517C" w:rsidRPr="001A5936">
        <w:rPr>
          <w:b/>
          <w:sz w:val="24"/>
          <w:szCs w:val="24"/>
        </w:rPr>
        <w:t>2018</w:t>
      </w:r>
      <w:r w:rsidRPr="001A5936">
        <w:rPr>
          <w:b/>
          <w:sz w:val="24"/>
          <w:szCs w:val="24"/>
        </w:rPr>
        <w:t xml:space="preserve"> г.</w:t>
      </w:r>
      <w:r w:rsidRPr="001A5936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1A5936">
          <w:rPr>
            <w:rStyle w:val="a7"/>
            <w:color w:val="auto"/>
            <w:sz w:val="24"/>
            <w:szCs w:val="24"/>
          </w:rPr>
          <w:t>www.zakupki.</w:t>
        </w:r>
        <w:r w:rsidR="00345CCA" w:rsidRPr="001A5936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1A5936">
          <w:rPr>
            <w:rStyle w:val="a7"/>
            <w:color w:val="auto"/>
            <w:sz w:val="24"/>
            <w:szCs w:val="24"/>
          </w:rPr>
          <w:t>.ru</w:t>
        </w:r>
      </w:hyperlink>
      <w:r w:rsidRPr="001A5936">
        <w:rPr>
          <w:sz w:val="24"/>
          <w:szCs w:val="24"/>
        </w:rPr>
        <w:t>),</w:t>
      </w:r>
      <w:r w:rsidR="009D7F01" w:rsidRPr="001A5936">
        <w:rPr>
          <w:iCs/>
          <w:sz w:val="24"/>
          <w:szCs w:val="24"/>
        </w:rPr>
        <w:t xml:space="preserve"> </w:t>
      </w:r>
      <w:r w:rsidR="009D7F01" w:rsidRPr="001A5936">
        <w:rPr>
          <w:sz w:val="24"/>
          <w:szCs w:val="24"/>
        </w:rPr>
        <w:t xml:space="preserve">на сайте </w:t>
      </w:r>
      <w:r w:rsidR="007556FF" w:rsidRPr="001A5936">
        <w:rPr>
          <w:iCs/>
          <w:sz w:val="24"/>
          <w:szCs w:val="24"/>
        </w:rPr>
        <w:t>ПАО «МРСК Центра»</w:t>
      </w:r>
      <w:r w:rsidR="009D7F01" w:rsidRPr="001A5936">
        <w:rPr>
          <w:sz w:val="24"/>
          <w:szCs w:val="24"/>
        </w:rPr>
        <w:t xml:space="preserve"> (</w:t>
      </w:r>
      <w:hyperlink r:id="rId21" w:history="1">
        <w:r w:rsidR="007556FF" w:rsidRPr="001A5936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1A5936">
        <w:rPr>
          <w:sz w:val="24"/>
          <w:szCs w:val="24"/>
        </w:rPr>
        <w:t>)</w:t>
      </w:r>
      <w:r w:rsidR="00702B2C" w:rsidRPr="001A5936">
        <w:rPr>
          <w:sz w:val="24"/>
          <w:szCs w:val="24"/>
        </w:rPr>
        <w:t xml:space="preserve">, на сайте ЭТП, указанном в п. </w:t>
      </w:r>
      <w:r w:rsidR="00007625" w:rsidRPr="001A5936">
        <w:fldChar w:fldCharType="begin"/>
      </w:r>
      <w:r w:rsidR="00007625" w:rsidRPr="001A5936">
        <w:instrText xml:space="preserve"> REF _Ref440269836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1.1.2</w:t>
      </w:r>
      <w:r w:rsidR="00007625" w:rsidRPr="001A5936">
        <w:fldChar w:fldCharType="end"/>
      </w:r>
      <w:r w:rsidR="00702B2C" w:rsidRPr="001A5936">
        <w:rPr>
          <w:sz w:val="24"/>
          <w:szCs w:val="24"/>
        </w:rPr>
        <w:t xml:space="preserve"> настоящей Документации, </w:t>
      </w:r>
      <w:r w:rsidR="009A7733" w:rsidRPr="001A5936">
        <w:rPr>
          <w:iCs/>
          <w:sz w:val="24"/>
          <w:szCs w:val="24"/>
        </w:rPr>
        <w:t xml:space="preserve"> </w:t>
      </w:r>
      <w:r w:rsidRPr="001A5936">
        <w:rPr>
          <w:iCs/>
          <w:sz w:val="24"/>
          <w:szCs w:val="24"/>
        </w:rPr>
        <w:t>приг</w:t>
      </w:r>
      <w:r w:rsidRPr="001A5936">
        <w:rPr>
          <w:sz w:val="24"/>
          <w:szCs w:val="24"/>
        </w:rPr>
        <w:t>ласило юридических лиц</w:t>
      </w:r>
      <w:r w:rsidR="005B75A6" w:rsidRPr="001A5936">
        <w:rPr>
          <w:sz w:val="24"/>
          <w:szCs w:val="24"/>
        </w:rPr>
        <w:t xml:space="preserve"> и физических лиц (в т.</w:t>
      </w:r>
      <w:r w:rsidR="003129D4" w:rsidRPr="001A5936">
        <w:rPr>
          <w:sz w:val="24"/>
          <w:szCs w:val="24"/>
        </w:rPr>
        <w:t xml:space="preserve"> </w:t>
      </w:r>
      <w:r w:rsidR="005B75A6" w:rsidRPr="001A5936">
        <w:rPr>
          <w:sz w:val="24"/>
          <w:szCs w:val="24"/>
        </w:rPr>
        <w:t>ч. индивидуальных предпринимателей)</w:t>
      </w:r>
      <w:r w:rsidR="001A5936" w:rsidRPr="001A5936">
        <w:rPr>
          <w:sz w:val="24"/>
          <w:szCs w:val="24"/>
        </w:rPr>
        <w:t xml:space="preserve">, </w:t>
      </w:r>
      <w:r w:rsidR="001A5936" w:rsidRPr="001A5936">
        <w:rPr>
          <w:sz w:val="24"/>
          <w:szCs w:val="24"/>
        </w:rPr>
        <w:t>являющихся субъектами малого и среднего предпринимательства (соответствующих критериям отнесения к</w:t>
      </w:r>
      <w:proofErr w:type="gramEnd"/>
      <w:r w:rsidR="001A5936" w:rsidRPr="001A5936">
        <w:rPr>
          <w:sz w:val="24"/>
          <w:szCs w:val="24"/>
        </w:rPr>
        <w:t xml:space="preserve"> </w:t>
      </w:r>
      <w:proofErr w:type="gramStart"/>
      <w:r w:rsidR="001A5936" w:rsidRPr="001A5936">
        <w:rPr>
          <w:sz w:val="24"/>
          <w:szCs w:val="24"/>
        </w:rPr>
        <w:t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9D7F01" w:rsidRPr="001A5936">
        <w:rPr>
          <w:sz w:val="24"/>
          <w:szCs w:val="24"/>
        </w:rPr>
        <w:t xml:space="preserve"> </w:t>
      </w:r>
      <w:r w:rsidR="00D15381" w:rsidRPr="001A5936">
        <w:rPr>
          <w:sz w:val="24"/>
          <w:szCs w:val="24"/>
        </w:rPr>
        <w:t xml:space="preserve">(далее – Участники) </w:t>
      </w:r>
      <w:r w:rsidR="004B5EB3" w:rsidRPr="001A5936">
        <w:rPr>
          <w:sz w:val="24"/>
          <w:szCs w:val="24"/>
        </w:rPr>
        <w:t>к участию в процедуре О</w:t>
      </w:r>
      <w:r w:rsidRPr="001A5936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1"/>
      <w:r w:rsidR="004B5EB3" w:rsidRPr="001A5936">
        <w:rPr>
          <w:sz w:val="24"/>
          <w:szCs w:val="24"/>
        </w:rPr>
        <w:t xml:space="preserve">на право заключения </w:t>
      </w:r>
      <w:r w:rsidR="001A5936" w:rsidRPr="001A5936">
        <w:rPr>
          <w:sz w:val="24"/>
          <w:szCs w:val="24"/>
        </w:rPr>
        <w:t xml:space="preserve">Договора на поставку регистраторов диспетчерских переговоров для нужд ПАО «МРСК Центра» </w:t>
      </w:r>
      <w:r w:rsidR="00862664" w:rsidRPr="001A5936">
        <w:rPr>
          <w:sz w:val="24"/>
          <w:szCs w:val="24"/>
        </w:rPr>
        <w:t>(филиала</w:t>
      </w:r>
      <w:r w:rsidR="001A5936" w:rsidRPr="001A5936">
        <w:rPr>
          <w:sz w:val="24"/>
          <w:szCs w:val="24"/>
        </w:rPr>
        <w:t xml:space="preserve"> </w:t>
      </w:r>
      <w:r w:rsidR="00862664" w:rsidRPr="001A5936">
        <w:rPr>
          <w:sz w:val="24"/>
          <w:szCs w:val="24"/>
        </w:rPr>
        <w:t>«Ярэнерго», расположенного по адресу:</w:t>
      </w:r>
      <w:proofErr w:type="gramEnd"/>
      <w:r w:rsidR="00862664" w:rsidRPr="001A5936">
        <w:rPr>
          <w:sz w:val="24"/>
          <w:szCs w:val="24"/>
        </w:rPr>
        <w:t xml:space="preserve"> </w:t>
      </w:r>
      <w:proofErr w:type="gramStart"/>
      <w:r w:rsidR="00862664" w:rsidRPr="001A5936">
        <w:rPr>
          <w:sz w:val="24"/>
          <w:szCs w:val="24"/>
        </w:rPr>
        <w:t xml:space="preserve">РФ, 150003, г. Ярославль, ул. </w:t>
      </w:r>
      <w:proofErr w:type="spellStart"/>
      <w:r w:rsidR="00862664" w:rsidRPr="001A5936">
        <w:rPr>
          <w:sz w:val="24"/>
          <w:szCs w:val="24"/>
        </w:rPr>
        <w:t>Воинова</w:t>
      </w:r>
      <w:proofErr w:type="spellEnd"/>
      <w:r w:rsidR="00862664" w:rsidRPr="001A5936">
        <w:rPr>
          <w:sz w:val="24"/>
          <w:szCs w:val="24"/>
        </w:rPr>
        <w:t>, д. 12)</w:t>
      </w:r>
      <w:r w:rsidRPr="001A5936">
        <w:rPr>
          <w:sz w:val="24"/>
          <w:szCs w:val="24"/>
        </w:rPr>
        <w:t>.</w:t>
      </w:r>
      <w:bookmarkEnd w:id="12"/>
      <w:bookmarkEnd w:id="13"/>
      <w:bookmarkEnd w:id="14"/>
      <w:proofErr w:type="gramEnd"/>
    </w:p>
    <w:p w:rsidR="00717F60" w:rsidRPr="001A5936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1A5936">
        <w:rPr>
          <w:sz w:val="24"/>
          <w:szCs w:val="24"/>
        </w:rPr>
        <w:t xml:space="preserve">Настоящий </w:t>
      </w:r>
      <w:r w:rsidR="004B5EB3" w:rsidRPr="001A5936">
        <w:rPr>
          <w:sz w:val="24"/>
          <w:szCs w:val="24"/>
        </w:rPr>
        <w:t>З</w:t>
      </w:r>
      <w:r w:rsidRPr="001A5936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1A5936">
        <w:rPr>
          <w:sz w:val="24"/>
          <w:szCs w:val="24"/>
        </w:rPr>
        <w:t>электронной торговой площадк</w:t>
      </w:r>
      <w:r w:rsidR="00414AB1" w:rsidRPr="001A5936">
        <w:rPr>
          <w:sz w:val="24"/>
          <w:szCs w:val="24"/>
        </w:rPr>
        <w:t>и</w:t>
      </w:r>
      <w:r w:rsidR="00702B2C" w:rsidRPr="001A5936">
        <w:rPr>
          <w:sz w:val="24"/>
          <w:szCs w:val="24"/>
        </w:rPr>
        <w:t xml:space="preserve"> </w:t>
      </w:r>
      <w:r w:rsidR="000D70B6" w:rsidRPr="001A5936">
        <w:rPr>
          <w:sz w:val="24"/>
          <w:szCs w:val="24"/>
        </w:rPr>
        <w:t>П</w:t>
      </w:r>
      <w:r w:rsidR="00702B2C" w:rsidRPr="001A5936">
        <w:rPr>
          <w:sz w:val="24"/>
          <w:szCs w:val="24"/>
        </w:rPr>
        <w:t>АО «</w:t>
      </w:r>
      <w:proofErr w:type="spellStart"/>
      <w:r w:rsidR="00702B2C" w:rsidRPr="001A5936">
        <w:rPr>
          <w:sz w:val="24"/>
          <w:szCs w:val="24"/>
        </w:rPr>
        <w:t>Россети</w:t>
      </w:r>
      <w:proofErr w:type="spellEnd"/>
      <w:r w:rsidR="00702B2C" w:rsidRPr="001A5936">
        <w:rPr>
          <w:sz w:val="24"/>
          <w:szCs w:val="24"/>
        </w:rPr>
        <w:t xml:space="preserve">» </w:t>
      </w:r>
      <w:hyperlink r:id="rId22" w:history="1">
        <w:r w:rsidR="00862664" w:rsidRPr="001A5936">
          <w:rPr>
            <w:rStyle w:val="a7"/>
            <w:color w:val="auto"/>
            <w:sz w:val="24"/>
            <w:szCs w:val="24"/>
          </w:rPr>
          <w:t>etp.rosseti.ru</w:t>
        </w:r>
      </w:hyperlink>
      <w:r w:rsidR="00862664" w:rsidRPr="001A5936">
        <w:rPr>
          <w:sz w:val="24"/>
          <w:szCs w:val="24"/>
        </w:rPr>
        <w:t xml:space="preserve"> </w:t>
      </w:r>
      <w:r w:rsidR="00702B2C" w:rsidRPr="001A5936">
        <w:rPr>
          <w:sz w:val="24"/>
          <w:szCs w:val="24"/>
        </w:rPr>
        <w:t>(далее — ЭТП)</w:t>
      </w:r>
      <w:r w:rsidR="005B75A6" w:rsidRPr="001A5936">
        <w:rPr>
          <w:sz w:val="24"/>
          <w:szCs w:val="24"/>
        </w:rPr>
        <w:t>.</w:t>
      </w:r>
      <w:bookmarkEnd w:id="15"/>
    </w:p>
    <w:p w:rsidR="00717F60" w:rsidRPr="001A5936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1A5936">
        <w:rPr>
          <w:sz w:val="24"/>
          <w:szCs w:val="24"/>
        </w:rPr>
        <w:t>Заказчик</w:t>
      </w:r>
      <w:r w:rsidR="00702B2C" w:rsidRPr="001A5936">
        <w:rPr>
          <w:sz w:val="24"/>
          <w:szCs w:val="24"/>
        </w:rPr>
        <w:t xml:space="preserve">: </w:t>
      </w:r>
      <w:r w:rsidRPr="001A5936">
        <w:rPr>
          <w:sz w:val="24"/>
          <w:szCs w:val="24"/>
        </w:rPr>
        <w:t xml:space="preserve"> </w:t>
      </w:r>
      <w:r w:rsidR="00702B2C" w:rsidRPr="001A5936">
        <w:rPr>
          <w:iCs/>
          <w:sz w:val="24"/>
          <w:szCs w:val="24"/>
        </w:rPr>
        <w:t>ПАО «МРСК Центра».</w:t>
      </w:r>
      <w:r w:rsidRPr="001A5936">
        <w:rPr>
          <w:rStyle w:val="aa"/>
          <w:sz w:val="24"/>
          <w:szCs w:val="24"/>
        </w:rPr>
        <w:t xml:space="preserve"> </w:t>
      </w:r>
      <w:bookmarkEnd w:id="16"/>
    </w:p>
    <w:p w:rsidR="008C4223" w:rsidRPr="001A5936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1A5936">
        <w:rPr>
          <w:sz w:val="24"/>
          <w:szCs w:val="24"/>
        </w:rPr>
        <w:t>Предмет З</w:t>
      </w:r>
      <w:r w:rsidR="00717F60" w:rsidRPr="001A5936">
        <w:rPr>
          <w:sz w:val="24"/>
          <w:szCs w:val="24"/>
        </w:rPr>
        <w:t>апроса предложений</w:t>
      </w:r>
      <w:r w:rsidR="00702B2C" w:rsidRPr="001A5936">
        <w:rPr>
          <w:sz w:val="24"/>
          <w:szCs w:val="24"/>
        </w:rPr>
        <w:t>:</w:t>
      </w:r>
      <w:bookmarkEnd w:id="17"/>
    </w:p>
    <w:p w:rsidR="00A40714" w:rsidRPr="001A5936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1A5936">
        <w:rPr>
          <w:b/>
          <w:sz w:val="24"/>
          <w:szCs w:val="24"/>
          <w:u w:val="single"/>
        </w:rPr>
        <w:t>Лот №1:</w:t>
      </w:r>
      <w:r w:rsidR="00717F60" w:rsidRPr="001A5936">
        <w:rPr>
          <w:sz w:val="24"/>
          <w:szCs w:val="24"/>
        </w:rPr>
        <w:t xml:space="preserve"> право заключения </w:t>
      </w:r>
      <w:bookmarkEnd w:id="18"/>
      <w:r w:rsidR="001A5936" w:rsidRPr="001A5936">
        <w:rPr>
          <w:sz w:val="24"/>
          <w:szCs w:val="24"/>
        </w:rPr>
        <w:t>Договора на поставку регистраторов диспетчерских переговоров для нужд ПАО «МРСК Центра» (филиала «Ярэнерго»)</w:t>
      </w:r>
      <w:r w:rsidR="00702B2C" w:rsidRPr="001A5936">
        <w:rPr>
          <w:sz w:val="24"/>
          <w:szCs w:val="24"/>
        </w:rPr>
        <w:t>.</w:t>
      </w:r>
    </w:p>
    <w:p w:rsidR="008C4223" w:rsidRPr="001A5936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1A5936">
        <w:rPr>
          <w:sz w:val="24"/>
          <w:szCs w:val="24"/>
        </w:rPr>
        <w:t xml:space="preserve">Количество лотов: </w:t>
      </w:r>
      <w:r w:rsidRPr="001A5936">
        <w:rPr>
          <w:b/>
          <w:sz w:val="24"/>
          <w:szCs w:val="24"/>
        </w:rPr>
        <w:t>1 (один)</w:t>
      </w:r>
      <w:r w:rsidRPr="001A5936">
        <w:rPr>
          <w:sz w:val="24"/>
          <w:szCs w:val="24"/>
        </w:rPr>
        <w:t>.</w:t>
      </w:r>
    </w:p>
    <w:bookmarkEnd w:id="19"/>
    <w:p w:rsidR="009D7F01" w:rsidRPr="001A5936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1A5936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1A5936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1A5936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1A5936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1A5936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1A5936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1A5936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1A5936">
        <w:rPr>
          <w:sz w:val="24"/>
          <w:szCs w:val="24"/>
          <w:lang w:eastAsia="ru-RU"/>
        </w:rPr>
        <w:t>.</w:t>
      </w:r>
    </w:p>
    <w:p w:rsidR="00804801" w:rsidRPr="001A5936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1A5936">
        <w:rPr>
          <w:sz w:val="24"/>
          <w:szCs w:val="24"/>
        </w:rPr>
        <w:t>Частичное выполнение</w:t>
      </w:r>
      <w:r w:rsidR="002946EF" w:rsidRPr="001A5936">
        <w:rPr>
          <w:sz w:val="24"/>
          <w:szCs w:val="24"/>
        </w:rPr>
        <w:t xml:space="preserve"> </w:t>
      </w:r>
      <w:r w:rsidR="004D17BD" w:rsidRPr="001A5936">
        <w:rPr>
          <w:sz w:val="24"/>
          <w:szCs w:val="24"/>
        </w:rPr>
        <w:t xml:space="preserve">поставок, </w:t>
      </w:r>
      <w:r w:rsidR="00AD3EBC" w:rsidRPr="001A5936">
        <w:rPr>
          <w:sz w:val="24"/>
          <w:szCs w:val="24"/>
        </w:rPr>
        <w:t>работ (услуг)</w:t>
      </w:r>
      <w:r w:rsidRPr="001A5936">
        <w:rPr>
          <w:sz w:val="24"/>
          <w:szCs w:val="24"/>
        </w:rPr>
        <w:t xml:space="preserve"> не допускается.</w:t>
      </w:r>
    </w:p>
    <w:p w:rsidR="00717F60" w:rsidRPr="001A5936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1A5936">
        <w:rPr>
          <w:sz w:val="24"/>
          <w:szCs w:val="24"/>
        </w:rPr>
        <w:t>Сроки</w:t>
      </w:r>
      <w:r w:rsidR="00717F60" w:rsidRPr="001A5936">
        <w:rPr>
          <w:sz w:val="24"/>
          <w:szCs w:val="24"/>
        </w:rPr>
        <w:t xml:space="preserve"> </w:t>
      </w:r>
      <w:r w:rsidR="002946EF" w:rsidRPr="001A5936">
        <w:rPr>
          <w:sz w:val="24"/>
          <w:szCs w:val="24"/>
        </w:rPr>
        <w:t xml:space="preserve">выполнения </w:t>
      </w:r>
      <w:r w:rsidR="00702B2C" w:rsidRPr="001A5936">
        <w:rPr>
          <w:sz w:val="24"/>
          <w:szCs w:val="24"/>
        </w:rPr>
        <w:t>поставок</w:t>
      </w:r>
      <w:r w:rsidR="00717F60" w:rsidRPr="001A5936">
        <w:rPr>
          <w:sz w:val="24"/>
          <w:szCs w:val="24"/>
        </w:rPr>
        <w:t xml:space="preserve">: </w:t>
      </w:r>
      <w:r w:rsidRPr="001A5936">
        <w:rPr>
          <w:b/>
          <w:sz w:val="24"/>
          <w:szCs w:val="24"/>
        </w:rPr>
        <w:t xml:space="preserve">в течение </w:t>
      </w:r>
      <w:r w:rsidR="001A5936" w:rsidRPr="001A5936">
        <w:rPr>
          <w:b/>
          <w:sz w:val="24"/>
          <w:szCs w:val="24"/>
        </w:rPr>
        <w:t>30</w:t>
      </w:r>
      <w:r w:rsidRPr="001A5936">
        <w:rPr>
          <w:b/>
          <w:sz w:val="24"/>
          <w:szCs w:val="24"/>
        </w:rPr>
        <w:t xml:space="preserve"> календарных дней с момента заключения Договора</w:t>
      </w:r>
      <w:r w:rsidR="00717F60" w:rsidRPr="001A5936">
        <w:rPr>
          <w:sz w:val="24"/>
          <w:szCs w:val="24"/>
        </w:rPr>
        <w:t>.</w:t>
      </w:r>
      <w:bookmarkEnd w:id="20"/>
    </w:p>
    <w:p w:rsidR="002A47D1" w:rsidRPr="001A5936" w:rsidRDefault="002A47D1" w:rsidP="001A593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1A5936">
        <w:rPr>
          <w:sz w:val="24"/>
          <w:szCs w:val="24"/>
        </w:rPr>
        <w:t xml:space="preserve">Отгрузочные реквизиты/базис поставки: </w:t>
      </w:r>
      <w:r w:rsidR="008D2928" w:rsidRPr="001A5936">
        <w:rPr>
          <w:sz w:val="24"/>
          <w:szCs w:val="24"/>
        </w:rPr>
        <w:t xml:space="preserve">на условиях DDP (Согласно ИНКОТЕРМС </w:t>
      </w:r>
      <w:r w:rsidR="00DA1402" w:rsidRPr="001A5936">
        <w:rPr>
          <w:sz w:val="24"/>
          <w:szCs w:val="24"/>
        </w:rPr>
        <w:t>2010</w:t>
      </w:r>
      <w:r w:rsidR="008D2928" w:rsidRPr="001A5936">
        <w:rPr>
          <w:sz w:val="24"/>
          <w:szCs w:val="24"/>
        </w:rPr>
        <w:t>) по адрес</w:t>
      </w:r>
      <w:r w:rsidR="001A5936" w:rsidRPr="001A5936">
        <w:rPr>
          <w:sz w:val="24"/>
          <w:szCs w:val="24"/>
        </w:rPr>
        <w:t>у</w:t>
      </w:r>
      <w:r w:rsidR="008D2928" w:rsidRPr="001A5936">
        <w:rPr>
          <w:sz w:val="24"/>
          <w:szCs w:val="24"/>
        </w:rPr>
        <w:t xml:space="preserve"> ПАО «МРСК Центра»</w:t>
      </w:r>
      <w:bookmarkEnd w:id="21"/>
      <w:r w:rsidR="001A5936" w:rsidRPr="001A5936">
        <w:rPr>
          <w:sz w:val="24"/>
          <w:szCs w:val="24"/>
        </w:rPr>
        <w:t xml:space="preserve"> - </w:t>
      </w:r>
      <w:r w:rsidR="001A5936" w:rsidRPr="001A5936">
        <w:rPr>
          <w:sz w:val="24"/>
          <w:szCs w:val="24"/>
        </w:rPr>
        <w:t>филиала</w:t>
      </w:r>
      <w:r w:rsidR="001A5936" w:rsidRPr="001A5936">
        <w:rPr>
          <w:sz w:val="24"/>
          <w:szCs w:val="24"/>
        </w:rPr>
        <w:t xml:space="preserve"> </w:t>
      </w:r>
      <w:r w:rsidR="008D2928" w:rsidRPr="001A5936">
        <w:rPr>
          <w:sz w:val="24"/>
          <w:szCs w:val="24"/>
        </w:rPr>
        <w:t>«Ярэнерго»: Ярославская площадка: РФ, 150003, г. Ярославль</w:t>
      </w:r>
      <w:r w:rsidR="001A5936" w:rsidRPr="001A5936">
        <w:rPr>
          <w:sz w:val="24"/>
          <w:szCs w:val="24"/>
        </w:rPr>
        <w:t>, ул. Северная подстанция, д. 9</w:t>
      </w:r>
      <w:r w:rsidR="008D2928" w:rsidRPr="001A5936">
        <w:rPr>
          <w:sz w:val="24"/>
          <w:szCs w:val="24"/>
        </w:rPr>
        <w:t>.</w:t>
      </w:r>
    </w:p>
    <w:p w:rsidR="00717F60" w:rsidRPr="001A5936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1A5936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1A5936" w:rsidRPr="001A5936">
        <w:rPr>
          <w:iCs/>
          <w:sz w:val="24"/>
          <w:szCs w:val="24"/>
        </w:rPr>
        <w:t>календарных</w:t>
      </w:r>
      <w:r w:rsidRPr="001A5936">
        <w:rPr>
          <w:iCs/>
          <w:sz w:val="24"/>
          <w:szCs w:val="24"/>
        </w:rPr>
        <w:t xml:space="preserve"> дней с момента  подписания Сторонами накладной, предоставления счета-фактуры  и иных документов, предусмотренных договором.</w:t>
      </w:r>
      <w:bookmarkEnd w:id="22"/>
      <w:r w:rsidR="0035634C" w:rsidRPr="001A5936">
        <w:rPr>
          <w:iCs/>
          <w:sz w:val="24"/>
          <w:szCs w:val="24"/>
        </w:rPr>
        <w:t xml:space="preserve"> </w:t>
      </w:r>
    </w:p>
    <w:p w:rsidR="00717F60" w:rsidRPr="001A5936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1A5936">
        <w:rPr>
          <w:iCs/>
          <w:sz w:val="24"/>
          <w:szCs w:val="24"/>
        </w:rPr>
        <w:t xml:space="preserve">Порядок проведения </w:t>
      </w:r>
      <w:r w:rsidR="00C05EF6" w:rsidRPr="001A5936">
        <w:rPr>
          <w:iCs/>
          <w:sz w:val="24"/>
          <w:szCs w:val="24"/>
        </w:rPr>
        <w:t xml:space="preserve">запроса предложений </w:t>
      </w:r>
      <w:r w:rsidRPr="001A5936">
        <w:rPr>
          <w:iCs/>
          <w:sz w:val="24"/>
          <w:szCs w:val="24"/>
        </w:rPr>
        <w:t xml:space="preserve">и участия в нем, а также </w:t>
      </w:r>
      <w:r w:rsidRPr="001A5936">
        <w:rPr>
          <w:iCs/>
          <w:sz w:val="24"/>
          <w:szCs w:val="24"/>
        </w:rPr>
        <w:lastRenderedPageBreak/>
        <w:t xml:space="preserve">инструкции по подготовке </w:t>
      </w:r>
      <w:r w:rsidRPr="001A5936">
        <w:rPr>
          <w:sz w:val="24"/>
          <w:szCs w:val="24"/>
        </w:rPr>
        <w:t>заявок</w:t>
      </w:r>
      <w:r w:rsidRPr="001A5936">
        <w:rPr>
          <w:iCs/>
          <w:sz w:val="24"/>
          <w:szCs w:val="24"/>
        </w:rPr>
        <w:t>, приведены в разделе</w:t>
      </w:r>
      <w:r w:rsidR="00E71A48" w:rsidRPr="001A5936">
        <w:rPr>
          <w:iCs/>
          <w:sz w:val="24"/>
          <w:szCs w:val="24"/>
        </w:rPr>
        <w:t xml:space="preserve"> </w:t>
      </w:r>
      <w:r w:rsidR="00007625" w:rsidRPr="001A5936">
        <w:fldChar w:fldCharType="begin"/>
      </w:r>
      <w:r w:rsidR="00007625" w:rsidRPr="001A5936">
        <w:instrText xml:space="preserve"> REF _Ref311232052 \r \h  \* MERGEFORMAT </w:instrText>
      </w:r>
      <w:r w:rsidR="00007625" w:rsidRPr="001A5936">
        <w:fldChar w:fldCharType="separate"/>
      </w:r>
      <w:r w:rsidR="0000216B" w:rsidRPr="001A5936">
        <w:t>3</w:t>
      </w:r>
      <w:r w:rsidR="00007625" w:rsidRPr="001A5936">
        <w:fldChar w:fldCharType="end"/>
      </w:r>
      <w:r w:rsidR="00E71A48" w:rsidRPr="001A5936">
        <w:rPr>
          <w:iCs/>
          <w:sz w:val="24"/>
          <w:szCs w:val="24"/>
        </w:rPr>
        <w:t xml:space="preserve"> </w:t>
      </w:r>
      <w:r w:rsidRPr="001A5936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1A5936">
        <w:rPr>
          <w:iCs/>
          <w:sz w:val="24"/>
          <w:szCs w:val="24"/>
        </w:rPr>
        <w:t>Д</w:t>
      </w:r>
      <w:r w:rsidRPr="001A5936">
        <w:rPr>
          <w:iCs/>
          <w:sz w:val="24"/>
          <w:szCs w:val="24"/>
        </w:rPr>
        <w:t xml:space="preserve">окументации). </w:t>
      </w:r>
      <w:r w:rsidRPr="001A5936">
        <w:rPr>
          <w:sz w:val="24"/>
          <w:szCs w:val="24"/>
        </w:rPr>
        <w:t xml:space="preserve">Подробные требования к выполняемым </w:t>
      </w:r>
      <w:r w:rsidR="00077FB6" w:rsidRPr="001A5936">
        <w:rPr>
          <w:sz w:val="24"/>
          <w:szCs w:val="24"/>
        </w:rPr>
        <w:t xml:space="preserve">поставкам </w:t>
      </w:r>
      <w:r w:rsidRPr="001A5936">
        <w:rPr>
          <w:sz w:val="24"/>
          <w:szCs w:val="24"/>
        </w:rPr>
        <w:t>изложены в</w:t>
      </w:r>
      <w:r w:rsidR="00953802" w:rsidRPr="001A5936">
        <w:rPr>
          <w:sz w:val="24"/>
          <w:szCs w:val="24"/>
        </w:rPr>
        <w:t xml:space="preserve"> разделе </w:t>
      </w:r>
      <w:r w:rsidR="00007625" w:rsidRPr="001A5936">
        <w:fldChar w:fldCharType="begin"/>
      </w:r>
      <w:r w:rsidR="00007625" w:rsidRPr="001A5936">
        <w:instrText xml:space="preserve"> REF _Ref440270568 \r \h  \* MERGEFORMAT </w:instrText>
      </w:r>
      <w:r w:rsidR="00007625" w:rsidRPr="001A5936">
        <w:fldChar w:fldCharType="separate"/>
      </w:r>
      <w:r w:rsidR="0000216B" w:rsidRPr="001A5936">
        <w:t>4</w:t>
      </w:r>
      <w:r w:rsidR="00007625" w:rsidRPr="001A5936">
        <w:fldChar w:fldCharType="end"/>
      </w:r>
      <w:r w:rsidRPr="001A5936">
        <w:rPr>
          <w:sz w:val="24"/>
          <w:szCs w:val="24"/>
        </w:rPr>
        <w:t>.</w:t>
      </w:r>
      <w:r w:rsidR="004B5EB3" w:rsidRPr="001A5936">
        <w:rPr>
          <w:sz w:val="24"/>
          <w:szCs w:val="24"/>
        </w:rPr>
        <w:t xml:space="preserve"> Проект</w:t>
      </w:r>
      <w:r w:rsidR="004B5EB3" w:rsidRPr="001A5936">
        <w:rPr>
          <w:iCs/>
          <w:sz w:val="24"/>
          <w:szCs w:val="24"/>
        </w:rPr>
        <w:t xml:space="preserve"> </w:t>
      </w:r>
      <w:r w:rsidR="00123C70" w:rsidRPr="001A5936">
        <w:rPr>
          <w:iCs/>
          <w:sz w:val="24"/>
          <w:szCs w:val="24"/>
        </w:rPr>
        <w:t>Договор</w:t>
      </w:r>
      <w:r w:rsidRPr="001A5936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1A5936">
        <w:rPr>
          <w:iCs/>
          <w:sz w:val="24"/>
          <w:szCs w:val="24"/>
        </w:rPr>
        <w:t>З</w:t>
      </w:r>
      <w:r w:rsidR="00C05EF6" w:rsidRPr="001A5936">
        <w:rPr>
          <w:iCs/>
          <w:sz w:val="24"/>
          <w:szCs w:val="24"/>
        </w:rPr>
        <w:t>апроса предложений</w:t>
      </w:r>
      <w:r w:rsidRPr="001A5936">
        <w:rPr>
          <w:iCs/>
          <w:sz w:val="24"/>
          <w:szCs w:val="24"/>
        </w:rPr>
        <w:t xml:space="preserve">, приведен в разделе </w:t>
      </w:r>
      <w:r w:rsidR="00007625" w:rsidRPr="001A5936">
        <w:fldChar w:fldCharType="begin"/>
      </w:r>
      <w:r w:rsidR="00007625" w:rsidRPr="001A5936">
        <w:instrText xml:space="preserve"> REF _Ref305973574 \r \h  \* MERGEFORMAT </w:instrText>
      </w:r>
      <w:r w:rsidR="00007625" w:rsidRPr="001A5936">
        <w:fldChar w:fldCharType="separate"/>
      </w:r>
      <w:r w:rsidR="0000216B" w:rsidRPr="001A5936">
        <w:t>2</w:t>
      </w:r>
      <w:r w:rsidR="00007625" w:rsidRPr="001A5936">
        <w:fldChar w:fldCharType="end"/>
      </w:r>
      <w:r w:rsidR="004B5EB3" w:rsidRPr="001A5936">
        <w:rPr>
          <w:iCs/>
          <w:sz w:val="24"/>
          <w:szCs w:val="24"/>
        </w:rPr>
        <w:t>.</w:t>
      </w:r>
      <w:r w:rsidRPr="001A5936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1A5936">
        <w:rPr>
          <w:iCs/>
          <w:sz w:val="24"/>
          <w:szCs w:val="24"/>
        </w:rPr>
        <w:t>подготовить и подать в составе Заявк</w:t>
      </w:r>
      <w:r w:rsidR="00953802" w:rsidRPr="001A5936">
        <w:rPr>
          <w:iCs/>
          <w:sz w:val="24"/>
          <w:szCs w:val="24"/>
        </w:rPr>
        <w:t xml:space="preserve">и, приведены в разделе </w:t>
      </w:r>
      <w:r w:rsidR="00007625" w:rsidRPr="001A5936">
        <w:fldChar w:fldCharType="begin"/>
      </w:r>
      <w:r w:rsidR="00007625" w:rsidRPr="001A5936">
        <w:instrText xml:space="preserve"> REF _Ref440270602 \r \h  \* MERGEFORMAT </w:instrText>
      </w:r>
      <w:r w:rsidR="00007625" w:rsidRPr="001A5936">
        <w:fldChar w:fldCharType="separate"/>
      </w:r>
      <w:r w:rsidR="0000216B" w:rsidRPr="001A5936">
        <w:t>5</w:t>
      </w:r>
      <w:r w:rsidR="00007625" w:rsidRPr="001A5936">
        <w:fldChar w:fldCharType="end"/>
      </w:r>
      <w:r w:rsidR="004B5EB3" w:rsidRPr="001A5936">
        <w:rPr>
          <w:sz w:val="24"/>
          <w:szCs w:val="24"/>
        </w:rPr>
        <w:t>.</w:t>
      </w:r>
    </w:p>
    <w:p w:rsidR="002A47D1" w:rsidRPr="001A5936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1A5936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1A5936">
        <w:rPr>
          <w:sz w:val="24"/>
          <w:szCs w:val="24"/>
        </w:rPr>
        <w:t>п.п</w:t>
      </w:r>
      <w:proofErr w:type="spellEnd"/>
      <w:r w:rsidRPr="001A5936">
        <w:rPr>
          <w:sz w:val="24"/>
          <w:szCs w:val="24"/>
        </w:rPr>
        <w:t xml:space="preserve">. </w:t>
      </w:r>
      <w:r w:rsidR="00007625" w:rsidRPr="001A5936">
        <w:fldChar w:fldCharType="begin"/>
      </w:r>
      <w:r w:rsidR="00007625" w:rsidRPr="001A5936">
        <w:instrText xml:space="preserve"> REF _Ref440270637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1.1.5</w:t>
      </w:r>
      <w:r w:rsidR="00007625" w:rsidRPr="001A5936">
        <w:fldChar w:fldCharType="end"/>
      </w:r>
      <w:r w:rsidRPr="001A5936">
        <w:rPr>
          <w:sz w:val="24"/>
          <w:szCs w:val="24"/>
        </w:rPr>
        <w:t xml:space="preserve">, </w:t>
      </w:r>
      <w:r w:rsidR="00007625" w:rsidRPr="001A5936">
        <w:fldChar w:fldCharType="begin"/>
      </w:r>
      <w:r w:rsidR="00007625" w:rsidRPr="001A5936">
        <w:instrText xml:space="preserve"> REF _Ref440270651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1.1.6</w:t>
      </w:r>
      <w:r w:rsidR="00007625" w:rsidRPr="001A5936">
        <w:fldChar w:fldCharType="end"/>
      </w:r>
      <w:r w:rsidRPr="001A5936">
        <w:rPr>
          <w:sz w:val="24"/>
          <w:szCs w:val="24"/>
        </w:rPr>
        <w:t xml:space="preserve">, </w:t>
      </w:r>
      <w:r w:rsidR="00007625" w:rsidRPr="001A5936">
        <w:fldChar w:fldCharType="begin"/>
      </w:r>
      <w:r w:rsidR="00007625" w:rsidRPr="001A5936">
        <w:instrText xml:space="preserve"> REF _Ref440270663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1.1.7</w:t>
      </w:r>
      <w:r w:rsidR="00007625" w:rsidRPr="001A5936">
        <w:fldChar w:fldCharType="end"/>
      </w:r>
      <w:r w:rsidRPr="001A5936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1A5936">
        <w:rPr>
          <w:sz w:val="24"/>
          <w:szCs w:val="24"/>
        </w:rPr>
        <w:t>о</w:t>
      </w:r>
      <w:proofErr w:type="gramStart"/>
      <w:r w:rsidR="00A154B7" w:rsidRPr="001A5936">
        <w:rPr>
          <w:sz w:val="24"/>
          <w:szCs w:val="24"/>
        </w:rPr>
        <w:t>м(</w:t>
      </w:r>
      <w:proofErr w:type="gramEnd"/>
      <w:r w:rsidRPr="001A5936">
        <w:rPr>
          <w:sz w:val="24"/>
          <w:szCs w:val="24"/>
        </w:rPr>
        <w:t>их</w:t>
      </w:r>
      <w:r w:rsidR="00A154B7" w:rsidRPr="001A5936">
        <w:rPr>
          <w:sz w:val="24"/>
          <w:szCs w:val="24"/>
        </w:rPr>
        <w:t>)</w:t>
      </w:r>
      <w:r w:rsidRPr="001A5936">
        <w:rPr>
          <w:sz w:val="24"/>
          <w:szCs w:val="24"/>
        </w:rPr>
        <w:t xml:space="preserve"> задани</w:t>
      </w:r>
      <w:r w:rsidR="00A154B7" w:rsidRPr="001A5936">
        <w:rPr>
          <w:sz w:val="24"/>
          <w:szCs w:val="24"/>
        </w:rPr>
        <w:t>и(</w:t>
      </w:r>
      <w:proofErr w:type="spellStart"/>
      <w:r w:rsidRPr="001A5936">
        <w:rPr>
          <w:sz w:val="24"/>
          <w:szCs w:val="24"/>
        </w:rPr>
        <w:t>ях</w:t>
      </w:r>
      <w:proofErr w:type="spellEnd"/>
      <w:r w:rsidR="00A154B7" w:rsidRPr="001A5936">
        <w:rPr>
          <w:sz w:val="24"/>
          <w:szCs w:val="24"/>
        </w:rPr>
        <w:t>)</w:t>
      </w:r>
      <w:r w:rsidRPr="001A5936">
        <w:rPr>
          <w:sz w:val="24"/>
          <w:szCs w:val="24"/>
        </w:rPr>
        <w:t xml:space="preserve">) </w:t>
      </w:r>
      <w:r w:rsidR="00032CFB" w:rsidRPr="001A5936">
        <w:rPr>
          <w:sz w:val="24"/>
          <w:szCs w:val="24"/>
        </w:rPr>
        <w:t>и/или в Приложении №2 (проекте Договора)</w:t>
      </w:r>
      <w:r w:rsidR="00032CFB" w:rsidRPr="001A5936">
        <w:rPr>
          <w:bCs w:val="0"/>
          <w:iCs/>
          <w:szCs w:val="24"/>
        </w:rPr>
        <w:t xml:space="preserve"> </w:t>
      </w:r>
      <w:r w:rsidRPr="001A5936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1A5936">
        <w:rPr>
          <w:sz w:val="24"/>
          <w:szCs w:val="24"/>
        </w:rPr>
        <w:t>п.п</w:t>
      </w:r>
      <w:proofErr w:type="spellEnd"/>
      <w:r w:rsidRPr="001A5936">
        <w:rPr>
          <w:sz w:val="24"/>
          <w:szCs w:val="24"/>
        </w:rPr>
        <w:t xml:space="preserve">. </w:t>
      </w:r>
      <w:r w:rsidR="00007625" w:rsidRPr="001A5936">
        <w:fldChar w:fldCharType="begin"/>
      </w:r>
      <w:r w:rsidR="00007625" w:rsidRPr="001A5936">
        <w:instrText xml:space="preserve"> REF _Ref440270637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1.1.5</w:t>
      </w:r>
      <w:r w:rsidR="00007625" w:rsidRPr="001A5936">
        <w:fldChar w:fldCharType="end"/>
      </w:r>
      <w:r w:rsidR="008D2928" w:rsidRPr="001A5936">
        <w:rPr>
          <w:sz w:val="24"/>
          <w:szCs w:val="24"/>
        </w:rPr>
        <w:t xml:space="preserve">, </w:t>
      </w:r>
      <w:r w:rsidR="00007625" w:rsidRPr="001A5936">
        <w:fldChar w:fldCharType="begin"/>
      </w:r>
      <w:r w:rsidR="00007625" w:rsidRPr="001A5936">
        <w:instrText xml:space="preserve"> REF _Ref440270651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1.1.6</w:t>
      </w:r>
      <w:r w:rsidR="00007625" w:rsidRPr="001A5936">
        <w:fldChar w:fldCharType="end"/>
      </w:r>
      <w:r w:rsidR="008D2928" w:rsidRPr="001A5936">
        <w:rPr>
          <w:sz w:val="24"/>
          <w:szCs w:val="24"/>
        </w:rPr>
        <w:t xml:space="preserve">, </w:t>
      </w:r>
      <w:r w:rsidR="00007625" w:rsidRPr="001A5936">
        <w:fldChar w:fldCharType="begin"/>
      </w:r>
      <w:r w:rsidR="00007625" w:rsidRPr="001A5936">
        <w:instrText xml:space="preserve"> REF _Ref440270663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1.1.7</w:t>
      </w:r>
      <w:r w:rsidR="00007625" w:rsidRPr="001A5936">
        <w:fldChar w:fldCharType="end"/>
      </w:r>
      <w:r w:rsidRPr="001A5936">
        <w:rPr>
          <w:sz w:val="24"/>
          <w:szCs w:val="24"/>
        </w:rPr>
        <w:t xml:space="preserve"> настоящей Документации.</w:t>
      </w:r>
    </w:p>
    <w:p w:rsidR="002A47D1" w:rsidRPr="001A5936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1A5936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1A5936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 w:rsidRPr="001A5936">
        <w:fldChar w:fldCharType="begin"/>
      </w:r>
      <w:r w:rsidR="00007625" w:rsidRPr="001A5936">
        <w:instrText xml:space="preserve"> REF _Ref440270637 \r \h  \* MERGEFORMAT </w:instrText>
      </w:r>
      <w:r w:rsidR="00007625" w:rsidRPr="001A5936">
        <w:fldChar w:fldCharType="separate"/>
      </w:r>
      <w:r w:rsidR="0000216B" w:rsidRPr="001A5936">
        <w:rPr>
          <w:bCs w:val="0"/>
          <w:iCs/>
          <w:sz w:val="24"/>
          <w:szCs w:val="24"/>
        </w:rPr>
        <w:t>1.1.5</w:t>
      </w:r>
      <w:r w:rsidR="00007625" w:rsidRPr="001A5936">
        <w:fldChar w:fldCharType="end"/>
      </w:r>
      <w:r w:rsidR="00DA1402" w:rsidRPr="001A5936">
        <w:rPr>
          <w:bCs w:val="0"/>
          <w:iCs/>
          <w:sz w:val="24"/>
          <w:szCs w:val="24"/>
        </w:rPr>
        <w:t xml:space="preserve"> и </w:t>
      </w:r>
      <w:r w:rsidR="00007625" w:rsidRPr="001A5936">
        <w:fldChar w:fldCharType="begin"/>
      </w:r>
      <w:r w:rsidR="00007625" w:rsidRPr="001A5936">
        <w:instrText xml:space="preserve"> REF _Ref440270663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1.1.7</w:t>
      </w:r>
      <w:r w:rsidR="00007625" w:rsidRPr="001A5936">
        <w:fldChar w:fldCharType="end"/>
      </w:r>
      <w:r w:rsidRPr="001A5936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1A5936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1A5936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8845"/>
      <w:r w:rsidRPr="001A5936">
        <w:t>Правовой статус документов</w:t>
      </w:r>
      <w:bookmarkEnd w:id="27"/>
      <w:bookmarkEnd w:id="28"/>
      <w:bookmarkEnd w:id="29"/>
      <w:bookmarkEnd w:id="30"/>
    </w:p>
    <w:p w:rsidR="00717F60" w:rsidRPr="001A5936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1A5936">
        <w:rPr>
          <w:bCs w:val="0"/>
          <w:sz w:val="24"/>
          <w:szCs w:val="24"/>
        </w:rPr>
        <w:t>Запрос предложений</w:t>
      </w:r>
      <w:r w:rsidRPr="001A5936">
        <w:rPr>
          <w:sz w:val="24"/>
          <w:szCs w:val="24"/>
        </w:rPr>
        <w:t xml:space="preserve"> </w:t>
      </w:r>
      <w:r w:rsidRPr="001A5936">
        <w:rPr>
          <w:bCs w:val="0"/>
          <w:sz w:val="24"/>
          <w:szCs w:val="24"/>
        </w:rPr>
        <w:t xml:space="preserve">проводится в соответствии с </w:t>
      </w:r>
      <w:r w:rsidR="0022360B" w:rsidRPr="001A5936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1A5936">
        <w:rPr>
          <w:bCs w:val="0"/>
          <w:sz w:val="24"/>
          <w:szCs w:val="24"/>
        </w:rPr>
        <w:t>Россети</w:t>
      </w:r>
      <w:proofErr w:type="spellEnd"/>
      <w:r w:rsidR="0022360B" w:rsidRPr="001A5936">
        <w:rPr>
          <w:bCs w:val="0"/>
          <w:sz w:val="24"/>
          <w:szCs w:val="24"/>
        </w:rPr>
        <w:t>»</w:t>
      </w:r>
      <w:r w:rsidR="003303E9" w:rsidRPr="001A5936">
        <w:rPr>
          <w:bCs w:val="0"/>
          <w:sz w:val="24"/>
          <w:szCs w:val="24"/>
        </w:rPr>
        <w:t xml:space="preserve"> (Положение о закупках)</w:t>
      </w:r>
      <w:r w:rsidR="00721B30" w:rsidRPr="001A5936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1A5936">
        <w:rPr>
          <w:bCs w:val="0"/>
          <w:sz w:val="24"/>
          <w:szCs w:val="24"/>
        </w:rPr>
        <w:t>П</w:t>
      </w:r>
      <w:r w:rsidR="00721B30" w:rsidRPr="001A5936">
        <w:rPr>
          <w:bCs w:val="0"/>
          <w:sz w:val="24"/>
          <w:szCs w:val="24"/>
        </w:rPr>
        <w:t xml:space="preserve">АО «МРСК Центра» (Протокол № </w:t>
      </w:r>
      <w:r w:rsidR="0022360B" w:rsidRPr="001A5936">
        <w:rPr>
          <w:bCs w:val="0"/>
          <w:sz w:val="24"/>
          <w:szCs w:val="24"/>
        </w:rPr>
        <w:t>27</w:t>
      </w:r>
      <w:r w:rsidR="00721B30" w:rsidRPr="001A5936">
        <w:rPr>
          <w:bCs w:val="0"/>
          <w:sz w:val="24"/>
          <w:szCs w:val="24"/>
        </w:rPr>
        <w:t>/1</w:t>
      </w:r>
      <w:r w:rsidR="0022360B" w:rsidRPr="001A5936">
        <w:rPr>
          <w:bCs w:val="0"/>
          <w:sz w:val="24"/>
          <w:szCs w:val="24"/>
        </w:rPr>
        <w:t>5</w:t>
      </w:r>
      <w:r w:rsidR="00721B30" w:rsidRPr="001A5936">
        <w:rPr>
          <w:bCs w:val="0"/>
          <w:sz w:val="24"/>
          <w:szCs w:val="24"/>
        </w:rPr>
        <w:t xml:space="preserve"> от «</w:t>
      </w:r>
      <w:r w:rsidR="0022360B" w:rsidRPr="001A5936">
        <w:rPr>
          <w:bCs w:val="0"/>
          <w:sz w:val="24"/>
          <w:szCs w:val="24"/>
        </w:rPr>
        <w:t>29</w:t>
      </w:r>
      <w:r w:rsidR="00721B30" w:rsidRPr="001A5936">
        <w:rPr>
          <w:bCs w:val="0"/>
          <w:sz w:val="24"/>
          <w:szCs w:val="24"/>
        </w:rPr>
        <w:t xml:space="preserve">» </w:t>
      </w:r>
      <w:r w:rsidR="0022360B" w:rsidRPr="001A5936">
        <w:rPr>
          <w:bCs w:val="0"/>
          <w:sz w:val="24"/>
          <w:szCs w:val="24"/>
        </w:rPr>
        <w:t>декабря</w:t>
      </w:r>
      <w:r w:rsidR="00721B30" w:rsidRPr="001A5936">
        <w:rPr>
          <w:bCs w:val="0"/>
          <w:sz w:val="24"/>
          <w:szCs w:val="24"/>
        </w:rPr>
        <w:t xml:space="preserve"> 201</w:t>
      </w:r>
      <w:r w:rsidR="0022360B" w:rsidRPr="001A5936">
        <w:rPr>
          <w:bCs w:val="0"/>
          <w:sz w:val="24"/>
          <w:szCs w:val="24"/>
        </w:rPr>
        <w:t>5</w:t>
      </w:r>
      <w:r w:rsidR="00721B30" w:rsidRPr="001A5936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1A5936">
        <w:rPr>
          <w:sz w:val="24"/>
          <w:szCs w:val="24"/>
        </w:rPr>
        <w:t>.</w:t>
      </w:r>
      <w:proofErr w:type="gramEnd"/>
    </w:p>
    <w:p w:rsidR="00717F60" w:rsidRPr="001A5936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1A5936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1A5936">
        <w:rPr>
          <w:bCs w:val="0"/>
          <w:sz w:val="24"/>
          <w:szCs w:val="24"/>
        </w:rPr>
        <w:t>ый</w:t>
      </w:r>
      <w:r w:rsidRPr="001A5936">
        <w:rPr>
          <w:bCs w:val="0"/>
          <w:sz w:val="24"/>
          <w:szCs w:val="24"/>
        </w:rPr>
        <w:t xml:space="preserve"> </w:t>
      </w:r>
      <w:r w:rsidR="00721B30" w:rsidRPr="001A5936">
        <w:rPr>
          <w:bCs w:val="0"/>
          <w:sz w:val="24"/>
          <w:szCs w:val="24"/>
        </w:rPr>
        <w:t>открытый запрос предложений</w:t>
      </w:r>
      <w:r w:rsidRPr="001A5936">
        <w:rPr>
          <w:bCs w:val="0"/>
          <w:sz w:val="24"/>
          <w:szCs w:val="24"/>
        </w:rPr>
        <w:t xml:space="preserve"> проводится согласно </w:t>
      </w:r>
      <w:r w:rsidR="004E3ED2" w:rsidRPr="001A5936">
        <w:rPr>
          <w:bCs w:val="0"/>
          <w:sz w:val="24"/>
          <w:szCs w:val="24"/>
        </w:rPr>
        <w:t xml:space="preserve">Стандарту закупок </w:t>
      </w:r>
      <w:r w:rsidR="00E74632" w:rsidRPr="001A5936">
        <w:rPr>
          <w:bCs w:val="0"/>
          <w:sz w:val="24"/>
          <w:szCs w:val="24"/>
        </w:rPr>
        <w:t>ПАО</w:t>
      </w:r>
      <w:r w:rsidR="004E3ED2" w:rsidRPr="001A5936">
        <w:rPr>
          <w:bCs w:val="0"/>
          <w:sz w:val="24"/>
          <w:szCs w:val="24"/>
        </w:rPr>
        <w:t xml:space="preserve"> «</w:t>
      </w:r>
      <w:proofErr w:type="spellStart"/>
      <w:r w:rsidR="004E3ED2" w:rsidRPr="001A5936">
        <w:rPr>
          <w:bCs w:val="0"/>
          <w:sz w:val="24"/>
          <w:szCs w:val="24"/>
        </w:rPr>
        <w:t>Россети</w:t>
      </w:r>
      <w:proofErr w:type="spellEnd"/>
      <w:r w:rsidR="004E3ED2" w:rsidRPr="001A5936">
        <w:rPr>
          <w:bCs w:val="0"/>
          <w:sz w:val="24"/>
          <w:szCs w:val="24"/>
        </w:rPr>
        <w:t>»</w:t>
      </w:r>
      <w:r w:rsidRPr="001A5936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1A5936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1A5936">
        <w:rPr>
          <w:bCs w:val="0"/>
          <w:sz w:val="24"/>
          <w:szCs w:val="24"/>
        </w:rPr>
        <w:t>Т</w:t>
      </w:r>
      <w:r w:rsidR="004B5EB3" w:rsidRPr="001A5936">
        <w:rPr>
          <w:bCs w:val="0"/>
          <w:sz w:val="24"/>
          <w:szCs w:val="24"/>
        </w:rPr>
        <w:t>аким образом, данная процедура З</w:t>
      </w:r>
      <w:r w:rsidR="00717F60" w:rsidRPr="001A5936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1A5936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A5936">
        <w:rPr>
          <w:sz w:val="24"/>
          <w:szCs w:val="24"/>
        </w:rPr>
        <w:t>Опубликованное в соответствии с п.</w:t>
      </w:r>
      <w:r w:rsidR="00D421AA" w:rsidRPr="001A5936">
        <w:rPr>
          <w:sz w:val="24"/>
          <w:szCs w:val="24"/>
        </w:rPr>
        <w:t xml:space="preserve"> </w:t>
      </w:r>
      <w:r w:rsidR="00007625" w:rsidRPr="001A5936">
        <w:fldChar w:fldCharType="begin"/>
      </w:r>
      <w:r w:rsidR="00007625" w:rsidRPr="001A5936">
        <w:instrText xml:space="preserve"> REF _Ref305973033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3.2</w:t>
      </w:r>
      <w:r w:rsidR="00007625" w:rsidRPr="001A5936">
        <w:fldChar w:fldCharType="end"/>
      </w:r>
      <w:r w:rsidRPr="001A5936">
        <w:rPr>
          <w:sz w:val="24"/>
          <w:szCs w:val="24"/>
        </w:rPr>
        <w:t xml:space="preserve"> </w:t>
      </w:r>
      <w:r w:rsidR="004B5EB3" w:rsidRPr="001A5936">
        <w:rPr>
          <w:sz w:val="24"/>
          <w:szCs w:val="24"/>
        </w:rPr>
        <w:t>Извещени</w:t>
      </w:r>
      <w:r w:rsidRPr="001A5936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1A5936">
        <w:rPr>
          <w:sz w:val="24"/>
          <w:szCs w:val="24"/>
        </w:rPr>
        <w:t>Д</w:t>
      </w:r>
      <w:r w:rsidRPr="001A5936">
        <w:rPr>
          <w:sz w:val="24"/>
          <w:szCs w:val="24"/>
        </w:rPr>
        <w:t xml:space="preserve">окументацией, являются </w:t>
      </w:r>
      <w:r w:rsidRPr="001A5936">
        <w:rPr>
          <w:bCs w:val="0"/>
          <w:sz w:val="24"/>
          <w:szCs w:val="24"/>
        </w:rPr>
        <w:t xml:space="preserve">приглашением делать оферты и </w:t>
      </w:r>
      <w:r w:rsidRPr="001A5936">
        <w:rPr>
          <w:sz w:val="24"/>
          <w:szCs w:val="24"/>
        </w:rPr>
        <w:t xml:space="preserve">должны рассматриваться </w:t>
      </w:r>
      <w:r w:rsidR="009C744E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1A5936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1A5936">
        <w:rPr>
          <w:sz w:val="24"/>
          <w:szCs w:val="24"/>
        </w:rPr>
        <w:t>Заявк</w:t>
      </w:r>
      <w:r w:rsidR="00717F60" w:rsidRPr="001A5936">
        <w:rPr>
          <w:sz w:val="24"/>
          <w:szCs w:val="24"/>
        </w:rPr>
        <w:t xml:space="preserve">а </w:t>
      </w:r>
      <w:r w:rsidR="009C744E" w:rsidRPr="001A5936">
        <w:rPr>
          <w:sz w:val="24"/>
          <w:szCs w:val="24"/>
        </w:rPr>
        <w:t>Участник</w:t>
      </w:r>
      <w:r w:rsidR="00717F60" w:rsidRPr="001A5936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1A5936">
        <w:rPr>
          <w:bCs w:val="0"/>
          <w:sz w:val="24"/>
          <w:szCs w:val="24"/>
        </w:rPr>
        <w:t>запроса предложений</w:t>
      </w:r>
      <w:r w:rsidR="00717F60" w:rsidRPr="001A5936">
        <w:rPr>
          <w:sz w:val="24"/>
          <w:szCs w:val="24"/>
        </w:rPr>
        <w:t xml:space="preserve"> в соо</w:t>
      </w:r>
      <w:r w:rsidR="00717F60" w:rsidRPr="001A5936">
        <w:rPr>
          <w:bCs w:val="0"/>
          <w:sz w:val="24"/>
          <w:szCs w:val="24"/>
        </w:rPr>
        <w:t>тветствии с этим.</w:t>
      </w:r>
    </w:p>
    <w:p w:rsidR="00717F60" w:rsidRPr="001A5936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1A5936">
        <w:rPr>
          <w:sz w:val="24"/>
          <w:szCs w:val="24"/>
        </w:rPr>
        <w:t>Заключенный</w:t>
      </w:r>
      <w:r w:rsidR="00AD3EBC" w:rsidRPr="001A5936">
        <w:rPr>
          <w:sz w:val="24"/>
          <w:szCs w:val="24"/>
        </w:rPr>
        <w:t xml:space="preserve"> по результатам запроса предложений и пред</w:t>
      </w:r>
      <w:r w:rsidR="009D7F01" w:rsidRPr="001A5936">
        <w:rPr>
          <w:sz w:val="24"/>
          <w:szCs w:val="24"/>
        </w:rPr>
        <w:t>д</w:t>
      </w:r>
      <w:r w:rsidR="00123C70" w:rsidRPr="001A5936">
        <w:rPr>
          <w:sz w:val="24"/>
          <w:szCs w:val="24"/>
        </w:rPr>
        <w:t>оговор</w:t>
      </w:r>
      <w:r w:rsidR="00AD3EBC" w:rsidRPr="001A5936">
        <w:rPr>
          <w:sz w:val="24"/>
          <w:szCs w:val="24"/>
        </w:rPr>
        <w:t xml:space="preserve">ных переговоров </w:t>
      </w:r>
      <w:r w:rsidR="00123C70" w:rsidRPr="001A5936">
        <w:rPr>
          <w:sz w:val="24"/>
          <w:szCs w:val="24"/>
        </w:rPr>
        <w:t>Договор</w:t>
      </w:r>
      <w:r w:rsidR="00AD3EBC" w:rsidRPr="001A5936">
        <w:rPr>
          <w:sz w:val="24"/>
          <w:szCs w:val="24"/>
        </w:rPr>
        <w:t xml:space="preserve"> фиксирует все достигн</w:t>
      </w:r>
      <w:r w:rsidR="00AD3EBC" w:rsidRPr="001A5936">
        <w:rPr>
          <w:bCs w:val="0"/>
          <w:sz w:val="24"/>
          <w:szCs w:val="24"/>
        </w:rPr>
        <w:t xml:space="preserve">утые сторонами </w:t>
      </w:r>
      <w:r w:rsidR="00123C70" w:rsidRPr="001A5936">
        <w:rPr>
          <w:bCs w:val="0"/>
          <w:sz w:val="24"/>
          <w:szCs w:val="24"/>
        </w:rPr>
        <w:t>Договор</w:t>
      </w:r>
      <w:r w:rsidR="00AD3EBC" w:rsidRPr="001A5936">
        <w:rPr>
          <w:bCs w:val="0"/>
          <w:sz w:val="24"/>
          <w:szCs w:val="24"/>
        </w:rPr>
        <w:t>енности.</w:t>
      </w:r>
    </w:p>
    <w:p w:rsidR="00717F60" w:rsidRPr="001A5936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1A5936">
        <w:rPr>
          <w:sz w:val="24"/>
          <w:szCs w:val="24"/>
        </w:rPr>
        <w:t>При определении</w:t>
      </w:r>
      <w:r w:rsidR="004B5EB3" w:rsidRPr="001A5936">
        <w:rPr>
          <w:sz w:val="24"/>
          <w:szCs w:val="24"/>
        </w:rPr>
        <w:t xml:space="preserve"> условий </w:t>
      </w:r>
      <w:r w:rsidR="00123C70" w:rsidRPr="001A5936">
        <w:rPr>
          <w:sz w:val="24"/>
          <w:szCs w:val="24"/>
        </w:rPr>
        <w:t>Договор</w:t>
      </w:r>
      <w:r w:rsidRPr="001A5936">
        <w:rPr>
          <w:sz w:val="24"/>
          <w:szCs w:val="24"/>
        </w:rPr>
        <w:t xml:space="preserve">а с </w:t>
      </w:r>
      <w:r w:rsidR="009C744E" w:rsidRPr="001A5936">
        <w:rPr>
          <w:sz w:val="24"/>
          <w:szCs w:val="24"/>
        </w:rPr>
        <w:t>Участник</w:t>
      </w:r>
      <w:r w:rsidR="004B5EB3" w:rsidRPr="001A5936">
        <w:rPr>
          <w:sz w:val="24"/>
          <w:szCs w:val="24"/>
        </w:rPr>
        <w:t>ом запроса предложений, чья Заявк</w:t>
      </w:r>
      <w:r w:rsidRPr="001A5936">
        <w:rPr>
          <w:sz w:val="24"/>
          <w:szCs w:val="24"/>
        </w:rPr>
        <w:t xml:space="preserve">а признана </w:t>
      </w:r>
      <w:r w:rsidR="00717F60" w:rsidRPr="001A5936">
        <w:rPr>
          <w:sz w:val="24"/>
          <w:szCs w:val="24"/>
        </w:rPr>
        <w:t>наилучшей</w:t>
      </w:r>
      <w:r w:rsidRPr="001A5936">
        <w:rPr>
          <w:sz w:val="24"/>
          <w:szCs w:val="24"/>
        </w:rPr>
        <w:t>, используются следующие документы с</w:t>
      </w:r>
      <w:r w:rsidRPr="001A5936">
        <w:rPr>
          <w:sz w:val="24"/>
          <w:szCs w:val="24"/>
          <w:lang w:val="en-US"/>
        </w:rPr>
        <w:t> </w:t>
      </w:r>
      <w:r w:rsidRPr="001A5936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1A5936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1A5936">
        <w:rPr>
          <w:sz w:val="24"/>
          <w:szCs w:val="24"/>
        </w:rPr>
        <w:lastRenderedPageBreak/>
        <w:t>П</w:t>
      </w:r>
      <w:r w:rsidR="00717F60" w:rsidRPr="001A5936">
        <w:rPr>
          <w:sz w:val="24"/>
          <w:szCs w:val="24"/>
        </w:rPr>
        <w:t>ротоколы пред</w:t>
      </w:r>
      <w:r w:rsidR="00F85CCF" w:rsidRPr="001A5936">
        <w:rPr>
          <w:sz w:val="24"/>
          <w:szCs w:val="24"/>
        </w:rPr>
        <w:t>д</w:t>
      </w:r>
      <w:r w:rsidR="00123C70" w:rsidRPr="001A5936">
        <w:rPr>
          <w:sz w:val="24"/>
          <w:szCs w:val="24"/>
        </w:rPr>
        <w:t>оговор</w:t>
      </w:r>
      <w:r w:rsidR="00717F60" w:rsidRPr="001A5936">
        <w:rPr>
          <w:sz w:val="24"/>
          <w:szCs w:val="24"/>
        </w:rPr>
        <w:t xml:space="preserve">ных переговоров между Заказчиком и </w:t>
      </w:r>
      <w:r w:rsidR="009C744E" w:rsidRPr="001A5936">
        <w:rPr>
          <w:sz w:val="24"/>
          <w:szCs w:val="24"/>
        </w:rPr>
        <w:t>Участник</w:t>
      </w:r>
      <w:r w:rsidR="00886684" w:rsidRPr="001A5936">
        <w:rPr>
          <w:sz w:val="24"/>
          <w:szCs w:val="24"/>
        </w:rPr>
        <w:t xml:space="preserve">ом запроса предложений, чья </w:t>
      </w:r>
      <w:r w:rsidRPr="001A5936">
        <w:rPr>
          <w:sz w:val="24"/>
          <w:szCs w:val="24"/>
        </w:rPr>
        <w:t>Заявк</w:t>
      </w:r>
      <w:r w:rsidR="00886684" w:rsidRPr="001A5936">
        <w:rPr>
          <w:sz w:val="24"/>
          <w:szCs w:val="24"/>
        </w:rPr>
        <w:t xml:space="preserve">а признана лучшей </w:t>
      </w:r>
      <w:r w:rsidR="00717F60" w:rsidRPr="001A5936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1A5936">
        <w:rPr>
          <w:sz w:val="24"/>
          <w:szCs w:val="24"/>
        </w:rPr>
        <w:t>Заявк</w:t>
      </w:r>
      <w:r w:rsidR="00717F60" w:rsidRPr="001A5936">
        <w:rPr>
          <w:sz w:val="24"/>
          <w:szCs w:val="24"/>
        </w:rPr>
        <w:t xml:space="preserve">е </w:t>
      </w:r>
      <w:r w:rsidR="009C744E" w:rsidRPr="001A5936">
        <w:rPr>
          <w:sz w:val="24"/>
          <w:szCs w:val="24"/>
        </w:rPr>
        <w:t>Участник</w:t>
      </w:r>
      <w:r w:rsidR="004C5164" w:rsidRPr="001A5936">
        <w:rPr>
          <w:sz w:val="24"/>
          <w:szCs w:val="24"/>
        </w:rPr>
        <w:t xml:space="preserve">а запроса предложений, чья </w:t>
      </w:r>
      <w:r w:rsidRPr="001A5936">
        <w:rPr>
          <w:sz w:val="24"/>
          <w:szCs w:val="24"/>
        </w:rPr>
        <w:t>Заявк</w:t>
      </w:r>
      <w:r w:rsidR="004C5164" w:rsidRPr="001A5936">
        <w:rPr>
          <w:sz w:val="24"/>
          <w:szCs w:val="24"/>
        </w:rPr>
        <w:t>а признана лучшей</w:t>
      </w:r>
      <w:r w:rsidR="00717F60" w:rsidRPr="001A5936">
        <w:rPr>
          <w:sz w:val="24"/>
          <w:szCs w:val="24"/>
        </w:rPr>
        <w:t>);</w:t>
      </w:r>
    </w:p>
    <w:p w:rsidR="00717F60" w:rsidRPr="001A5936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1A5936">
        <w:rPr>
          <w:sz w:val="24"/>
          <w:szCs w:val="24"/>
        </w:rPr>
        <w:t>Извещени</w:t>
      </w:r>
      <w:r w:rsidR="00717F60" w:rsidRPr="001A5936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1A5936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1A5936">
        <w:rPr>
          <w:sz w:val="24"/>
          <w:szCs w:val="24"/>
        </w:rPr>
        <w:t>Заявк</w:t>
      </w:r>
      <w:r w:rsidR="00717F60" w:rsidRPr="001A5936">
        <w:rPr>
          <w:sz w:val="24"/>
          <w:szCs w:val="24"/>
        </w:rPr>
        <w:t xml:space="preserve">а </w:t>
      </w:r>
      <w:r w:rsidR="009C744E" w:rsidRPr="001A5936">
        <w:rPr>
          <w:sz w:val="24"/>
          <w:szCs w:val="24"/>
        </w:rPr>
        <w:t>Участник</w:t>
      </w:r>
      <w:r w:rsidR="004C5164" w:rsidRPr="001A5936">
        <w:rPr>
          <w:sz w:val="24"/>
          <w:szCs w:val="24"/>
        </w:rPr>
        <w:t xml:space="preserve">а </w:t>
      </w:r>
      <w:r w:rsidR="00717F60" w:rsidRPr="001A5936">
        <w:rPr>
          <w:sz w:val="24"/>
          <w:szCs w:val="24"/>
        </w:rPr>
        <w:t>запроса предложений</w:t>
      </w:r>
      <w:r w:rsidR="004C5164" w:rsidRPr="001A5936">
        <w:rPr>
          <w:sz w:val="24"/>
          <w:szCs w:val="24"/>
        </w:rPr>
        <w:t xml:space="preserve">, чья </w:t>
      </w:r>
      <w:r w:rsidRPr="001A5936">
        <w:rPr>
          <w:sz w:val="24"/>
          <w:szCs w:val="24"/>
        </w:rPr>
        <w:t>Заявк</w:t>
      </w:r>
      <w:r w:rsidR="004C5164" w:rsidRPr="001A5936">
        <w:rPr>
          <w:sz w:val="24"/>
          <w:szCs w:val="24"/>
        </w:rPr>
        <w:t>а признана лучшей,</w:t>
      </w:r>
      <w:r w:rsidR="00717F60" w:rsidRPr="001A5936">
        <w:rPr>
          <w:sz w:val="24"/>
          <w:szCs w:val="24"/>
        </w:rPr>
        <w:t xml:space="preserve"> со всеми дополнениями и разъяснениями</w:t>
      </w:r>
      <w:r w:rsidR="00E963D9" w:rsidRPr="001A5936">
        <w:rPr>
          <w:sz w:val="24"/>
          <w:szCs w:val="24"/>
        </w:rPr>
        <w:t>;</w:t>
      </w:r>
    </w:p>
    <w:p w:rsidR="00717F60" w:rsidRPr="001A5936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Иные документы Организатора и </w:t>
      </w:r>
      <w:r w:rsidR="009C744E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1A5936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A5936">
        <w:rPr>
          <w:sz w:val="24"/>
          <w:szCs w:val="24"/>
        </w:rPr>
        <w:t xml:space="preserve">Во всем, что не урегулировано </w:t>
      </w:r>
      <w:r w:rsidR="004B5EB3" w:rsidRPr="001A5936">
        <w:rPr>
          <w:sz w:val="24"/>
          <w:szCs w:val="24"/>
        </w:rPr>
        <w:t>Извещени</w:t>
      </w:r>
      <w:r w:rsidRPr="001A5936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1A5936">
        <w:rPr>
          <w:sz w:val="24"/>
          <w:szCs w:val="24"/>
        </w:rPr>
        <w:t>действующим законодательством</w:t>
      </w:r>
      <w:r w:rsidRPr="001A5936">
        <w:rPr>
          <w:sz w:val="24"/>
          <w:szCs w:val="24"/>
        </w:rPr>
        <w:t xml:space="preserve"> Российской Федерации.</w:t>
      </w:r>
    </w:p>
    <w:p w:rsidR="00717F60" w:rsidRPr="001A5936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A5936">
        <w:rPr>
          <w:sz w:val="24"/>
          <w:szCs w:val="24"/>
        </w:rPr>
        <w:t xml:space="preserve">Если в отношении сторон </w:t>
      </w:r>
      <w:r w:rsidR="00123C70" w:rsidRPr="001A5936">
        <w:rPr>
          <w:sz w:val="24"/>
          <w:szCs w:val="24"/>
        </w:rPr>
        <w:t>Договор</w:t>
      </w:r>
      <w:r w:rsidRPr="001A5936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1A5936">
        <w:rPr>
          <w:sz w:val="24"/>
          <w:szCs w:val="24"/>
        </w:rPr>
        <w:t xml:space="preserve"> </w:t>
      </w:r>
      <w:r w:rsidR="007D07A7" w:rsidRPr="001A5936">
        <w:rPr>
          <w:sz w:val="24"/>
          <w:szCs w:val="24"/>
        </w:rPr>
        <w:t>Д</w:t>
      </w:r>
      <w:r w:rsidRPr="001A5936">
        <w:rPr>
          <w:sz w:val="24"/>
          <w:szCs w:val="24"/>
        </w:rPr>
        <w:t xml:space="preserve">окументация (и проект </w:t>
      </w:r>
      <w:r w:rsidR="004B5EB3" w:rsidRPr="001A5936">
        <w:rPr>
          <w:sz w:val="24"/>
          <w:szCs w:val="24"/>
        </w:rPr>
        <w:t>Д</w:t>
      </w:r>
      <w:r w:rsidRPr="001A5936">
        <w:rPr>
          <w:sz w:val="24"/>
          <w:szCs w:val="24"/>
        </w:rPr>
        <w:t xml:space="preserve">оговора как ее часть) и </w:t>
      </w:r>
      <w:r w:rsidR="004B5EB3" w:rsidRPr="001A5936">
        <w:rPr>
          <w:sz w:val="24"/>
          <w:szCs w:val="24"/>
        </w:rPr>
        <w:t>Заявк</w:t>
      </w:r>
      <w:r w:rsidRPr="001A5936">
        <w:rPr>
          <w:sz w:val="24"/>
          <w:szCs w:val="24"/>
        </w:rPr>
        <w:t xml:space="preserve">а </w:t>
      </w:r>
      <w:r w:rsidR="009C744E" w:rsidRPr="001A5936">
        <w:rPr>
          <w:sz w:val="24"/>
          <w:szCs w:val="24"/>
        </w:rPr>
        <w:t>Участник</w:t>
      </w:r>
      <w:r w:rsidR="004C5164" w:rsidRPr="001A5936">
        <w:rPr>
          <w:sz w:val="24"/>
          <w:szCs w:val="24"/>
        </w:rPr>
        <w:t xml:space="preserve">а </w:t>
      </w:r>
      <w:r w:rsidRPr="001A5936">
        <w:rPr>
          <w:sz w:val="24"/>
          <w:szCs w:val="24"/>
        </w:rPr>
        <w:t>запроса предложений</w:t>
      </w:r>
      <w:r w:rsidR="004C5164" w:rsidRPr="001A5936">
        <w:rPr>
          <w:sz w:val="24"/>
          <w:szCs w:val="24"/>
        </w:rPr>
        <w:t xml:space="preserve">, чья </w:t>
      </w:r>
      <w:r w:rsidR="004B5EB3" w:rsidRPr="001A5936">
        <w:rPr>
          <w:sz w:val="24"/>
          <w:szCs w:val="24"/>
        </w:rPr>
        <w:t>Заявк</w:t>
      </w:r>
      <w:r w:rsidR="004C5164" w:rsidRPr="001A5936">
        <w:rPr>
          <w:sz w:val="24"/>
          <w:szCs w:val="24"/>
        </w:rPr>
        <w:t>а признана лучшей,</w:t>
      </w:r>
      <w:r w:rsidRPr="001A5936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1A5936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8846"/>
      <w:bookmarkEnd w:id="33"/>
      <w:r w:rsidRPr="001A5936">
        <w:t>Особые положения в связи с проведением Запроса предложений на ЭТП</w:t>
      </w:r>
      <w:bookmarkEnd w:id="34"/>
    </w:p>
    <w:p w:rsidR="00717F60" w:rsidRPr="001A5936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1A5936">
        <w:rPr>
          <w:sz w:val="24"/>
          <w:szCs w:val="24"/>
        </w:rPr>
        <w:t xml:space="preserve">Для участия в </w:t>
      </w:r>
      <w:r w:rsidR="004B5EB3" w:rsidRPr="001A5936">
        <w:rPr>
          <w:sz w:val="24"/>
          <w:szCs w:val="24"/>
        </w:rPr>
        <w:t>З</w:t>
      </w:r>
      <w:r w:rsidRPr="001A5936">
        <w:rPr>
          <w:sz w:val="24"/>
          <w:szCs w:val="24"/>
        </w:rPr>
        <w:t xml:space="preserve">апросе предложений лицо </w:t>
      </w:r>
      <w:r w:rsidR="0099066F" w:rsidRPr="001A5936">
        <w:rPr>
          <w:sz w:val="24"/>
          <w:szCs w:val="24"/>
        </w:rPr>
        <w:t xml:space="preserve">должно </w:t>
      </w:r>
      <w:r w:rsidRPr="001A5936">
        <w:rPr>
          <w:sz w:val="24"/>
          <w:szCs w:val="24"/>
        </w:rPr>
        <w:t xml:space="preserve">быть </w:t>
      </w:r>
      <w:r w:rsidR="0099066F" w:rsidRPr="001A5936">
        <w:rPr>
          <w:sz w:val="24"/>
          <w:szCs w:val="24"/>
        </w:rPr>
        <w:t xml:space="preserve">зарегистрировано </w:t>
      </w:r>
      <w:r w:rsidRPr="001A5936">
        <w:rPr>
          <w:sz w:val="24"/>
          <w:szCs w:val="24"/>
        </w:rPr>
        <w:t xml:space="preserve">в системе ЭТП в качестве </w:t>
      </w:r>
      <w:r w:rsidR="004B5EB3" w:rsidRPr="001A5936">
        <w:rPr>
          <w:sz w:val="24"/>
          <w:szCs w:val="24"/>
        </w:rPr>
        <w:t>У</w:t>
      </w:r>
      <w:r w:rsidRPr="001A5936">
        <w:rPr>
          <w:sz w:val="24"/>
          <w:szCs w:val="24"/>
        </w:rPr>
        <w:t xml:space="preserve">частника данной системы, т.е. </w:t>
      </w:r>
      <w:r w:rsidR="0099066F" w:rsidRPr="001A5936">
        <w:rPr>
          <w:sz w:val="24"/>
          <w:szCs w:val="24"/>
        </w:rPr>
        <w:t xml:space="preserve">должно </w:t>
      </w:r>
      <w:r w:rsidRPr="001A5936">
        <w:rPr>
          <w:sz w:val="24"/>
          <w:szCs w:val="24"/>
        </w:rPr>
        <w:t xml:space="preserve">заключить соответствующий </w:t>
      </w:r>
      <w:r w:rsidR="00123C70" w:rsidRPr="001A5936">
        <w:rPr>
          <w:sz w:val="24"/>
          <w:szCs w:val="24"/>
        </w:rPr>
        <w:t>Договор</w:t>
      </w:r>
      <w:r w:rsidRPr="001A5936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1A5936">
        <w:rPr>
          <w:sz w:val="24"/>
          <w:szCs w:val="24"/>
        </w:rPr>
        <w:t>о</w:t>
      </w:r>
      <w:r w:rsidRPr="001A5936">
        <w:rPr>
          <w:sz w:val="24"/>
          <w:szCs w:val="24"/>
        </w:rPr>
        <w:t xml:space="preserve"> быть </w:t>
      </w:r>
      <w:r w:rsidR="0099066F" w:rsidRPr="001A5936">
        <w:rPr>
          <w:sz w:val="24"/>
          <w:szCs w:val="24"/>
        </w:rPr>
        <w:t xml:space="preserve">зарегистрировано </w:t>
      </w:r>
      <w:r w:rsidRPr="001A5936">
        <w:rPr>
          <w:sz w:val="24"/>
          <w:szCs w:val="24"/>
        </w:rPr>
        <w:t xml:space="preserve">системой ЭТП в качестве </w:t>
      </w:r>
      <w:r w:rsidR="009C744E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1A5936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1A5936">
        <w:rPr>
          <w:sz w:val="24"/>
          <w:szCs w:val="24"/>
        </w:rPr>
        <w:t>Участник</w:t>
      </w:r>
      <w:r w:rsidR="00717F60" w:rsidRPr="001A5936">
        <w:rPr>
          <w:sz w:val="24"/>
          <w:szCs w:val="24"/>
        </w:rPr>
        <w:t xml:space="preserve">и запроса предложений должны подать </w:t>
      </w:r>
      <w:r w:rsidR="004B5EB3" w:rsidRPr="001A5936">
        <w:rPr>
          <w:sz w:val="24"/>
          <w:szCs w:val="24"/>
        </w:rPr>
        <w:t>Заявк</w:t>
      </w:r>
      <w:r w:rsidR="00717F60" w:rsidRPr="001A5936">
        <w:rPr>
          <w:sz w:val="24"/>
          <w:szCs w:val="24"/>
        </w:rPr>
        <w:t xml:space="preserve">и в электронном виде на ЭТП (подраздел </w:t>
      </w:r>
      <w:r w:rsidR="00007625" w:rsidRPr="001A5936">
        <w:fldChar w:fldCharType="begin"/>
      </w:r>
      <w:r w:rsidR="00007625" w:rsidRPr="001A5936">
        <w:instrText xml:space="preserve"> REF _Ref191386109 \n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3.3.2</w:t>
      </w:r>
      <w:r w:rsidR="00007625" w:rsidRPr="001A5936">
        <w:fldChar w:fldCharType="end"/>
      </w:r>
      <w:r w:rsidR="00721B30" w:rsidRPr="001A5936">
        <w:rPr>
          <w:sz w:val="24"/>
          <w:szCs w:val="24"/>
        </w:rPr>
        <w:t>)</w:t>
      </w:r>
      <w:r w:rsidR="008D1B83" w:rsidRPr="001A5936">
        <w:rPr>
          <w:bCs w:val="0"/>
          <w:sz w:val="24"/>
          <w:szCs w:val="24"/>
        </w:rPr>
        <w:t xml:space="preserve">, </w:t>
      </w:r>
      <w:r w:rsidR="006D2FCD" w:rsidRPr="001A5936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1A5936">
        <w:fldChar w:fldCharType="begin"/>
      </w:r>
      <w:r w:rsidR="00007625" w:rsidRPr="001A5936">
        <w:instrText xml:space="preserve"> REF _Ref440272256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5.12</w:t>
      </w:r>
      <w:r w:rsidR="00007625" w:rsidRPr="001A5936">
        <w:fldChar w:fldCharType="end"/>
      </w:r>
      <w:r w:rsidR="006D2FCD" w:rsidRPr="001A5936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1A5936">
        <w:fldChar w:fldCharType="begin"/>
      </w:r>
      <w:r w:rsidR="00007625" w:rsidRPr="001A5936">
        <w:instrText xml:space="preserve"> REF _Ref467569419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5.13</w:t>
      </w:r>
      <w:r w:rsidR="00007625" w:rsidRPr="001A5936">
        <w:fldChar w:fldCharType="end"/>
      </w:r>
      <w:r w:rsidR="006D2FCD" w:rsidRPr="001A5936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1A5936">
        <w:rPr>
          <w:sz w:val="24"/>
          <w:szCs w:val="24"/>
        </w:rPr>
        <w:t>.</w:t>
      </w:r>
      <w:proofErr w:type="gramEnd"/>
      <w:r w:rsidR="00717F60" w:rsidRPr="001A5936">
        <w:rPr>
          <w:sz w:val="24"/>
          <w:szCs w:val="24"/>
        </w:rPr>
        <w:t xml:space="preserve"> </w:t>
      </w:r>
      <w:r w:rsidR="0036334A" w:rsidRPr="001A5936">
        <w:rPr>
          <w:sz w:val="24"/>
          <w:szCs w:val="24"/>
        </w:rPr>
        <w:t>При нарушении этого требования Участник будет не допущен к участию в запросе предложений</w:t>
      </w:r>
      <w:r w:rsidR="00717F60" w:rsidRPr="001A5936">
        <w:rPr>
          <w:sz w:val="24"/>
          <w:szCs w:val="24"/>
        </w:rPr>
        <w:t>.</w:t>
      </w:r>
    </w:p>
    <w:p w:rsidR="00717F60" w:rsidRPr="001A5936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A5936">
        <w:rPr>
          <w:sz w:val="24"/>
          <w:szCs w:val="24"/>
        </w:rPr>
        <w:t xml:space="preserve">Правила проведения процедур </w:t>
      </w:r>
      <w:r w:rsidR="004B5EB3" w:rsidRPr="001A5936">
        <w:rPr>
          <w:sz w:val="24"/>
          <w:szCs w:val="24"/>
        </w:rPr>
        <w:t>З</w:t>
      </w:r>
      <w:r w:rsidRPr="001A5936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1A5936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8847"/>
      <w:bookmarkEnd w:id="35"/>
      <w:r w:rsidRPr="001A5936">
        <w:t>Обжалование</w:t>
      </w:r>
      <w:bookmarkEnd w:id="36"/>
    </w:p>
    <w:p w:rsidR="00717F60" w:rsidRPr="001A5936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1A5936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>ами запроса предложений своих обязатель</w:t>
      </w:r>
      <w:proofErr w:type="gramStart"/>
      <w:r w:rsidRPr="001A5936">
        <w:rPr>
          <w:sz w:val="24"/>
          <w:szCs w:val="24"/>
        </w:rPr>
        <w:t>ств в св</w:t>
      </w:r>
      <w:proofErr w:type="gramEnd"/>
      <w:r w:rsidRPr="001A5936">
        <w:rPr>
          <w:sz w:val="24"/>
          <w:szCs w:val="24"/>
        </w:rPr>
        <w:t xml:space="preserve">язи с проведением </w:t>
      </w:r>
      <w:r w:rsidR="004B5EB3" w:rsidRPr="001A5936">
        <w:rPr>
          <w:sz w:val="24"/>
          <w:szCs w:val="24"/>
        </w:rPr>
        <w:t>З</w:t>
      </w:r>
      <w:r w:rsidRPr="001A5936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1A5936">
        <w:rPr>
          <w:sz w:val="24"/>
          <w:szCs w:val="24"/>
        </w:rPr>
        <w:t xml:space="preserve">, при этом уполномоченным представителем </w:t>
      </w:r>
      <w:r w:rsidR="00721B30" w:rsidRPr="001A5936">
        <w:rPr>
          <w:sz w:val="24"/>
          <w:szCs w:val="24"/>
        </w:rPr>
        <w:t>ПАО «МРСК Центра»</w:t>
      </w:r>
      <w:r w:rsidR="0099066F" w:rsidRPr="001A5936">
        <w:rPr>
          <w:sz w:val="24"/>
          <w:szCs w:val="24"/>
        </w:rPr>
        <w:t xml:space="preserve"> в рамках данного пункта выступает Закупочная комиссия</w:t>
      </w:r>
      <w:r w:rsidRPr="001A5936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1A5936">
        <w:rPr>
          <w:sz w:val="24"/>
          <w:szCs w:val="24"/>
        </w:rPr>
        <w:t>10</w:t>
      </w:r>
      <w:r w:rsidRPr="001A5936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1A5936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1A5936">
        <w:rPr>
          <w:sz w:val="24"/>
          <w:szCs w:val="24"/>
        </w:rPr>
        <w:lastRenderedPageBreak/>
        <w:t>Если претензионный порядок, указанный в п.</w:t>
      </w:r>
      <w:r w:rsidR="00007625" w:rsidRPr="001A5936">
        <w:fldChar w:fldCharType="begin"/>
      </w:r>
      <w:r w:rsidR="00007625" w:rsidRPr="001A5936">
        <w:instrText xml:space="preserve"> REF _Ref191386164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 xml:space="preserve"> 1.4.1 </w:t>
      </w:r>
      <w:r w:rsidR="00007625" w:rsidRPr="001A5936">
        <w:fldChar w:fldCharType="end"/>
      </w:r>
      <w:r w:rsidR="00D421AA" w:rsidRPr="001A5936">
        <w:rPr>
          <w:sz w:val="24"/>
          <w:szCs w:val="24"/>
        </w:rPr>
        <w:t xml:space="preserve"> </w:t>
      </w:r>
      <w:r w:rsidRPr="001A5936">
        <w:rPr>
          <w:sz w:val="24"/>
          <w:szCs w:val="24"/>
        </w:rPr>
        <w:t xml:space="preserve">не привел к разрешению разногласий, </w:t>
      </w:r>
      <w:r w:rsidR="009C744E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1A5936">
        <w:rPr>
          <w:sz w:val="24"/>
          <w:szCs w:val="24"/>
        </w:rPr>
        <w:t xml:space="preserve">закупочную </w:t>
      </w:r>
      <w:r w:rsidRPr="001A5936">
        <w:rPr>
          <w:sz w:val="24"/>
          <w:szCs w:val="24"/>
        </w:rPr>
        <w:t xml:space="preserve">комиссию </w:t>
      </w:r>
      <w:r w:rsidR="00721B30" w:rsidRPr="001A5936">
        <w:rPr>
          <w:sz w:val="24"/>
          <w:szCs w:val="24"/>
        </w:rPr>
        <w:t>ПАО «МРСК Центра»</w:t>
      </w:r>
      <w:r w:rsidRPr="001A5936">
        <w:rPr>
          <w:sz w:val="24"/>
          <w:szCs w:val="24"/>
        </w:rPr>
        <w:t>.</w:t>
      </w:r>
      <w:bookmarkEnd w:id="39"/>
    </w:p>
    <w:p w:rsidR="00717F60" w:rsidRPr="001A5936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A5936">
        <w:rPr>
          <w:sz w:val="24"/>
          <w:szCs w:val="24"/>
        </w:rPr>
        <w:t>Участник</w:t>
      </w:r>
      <w:r w:rsidR="00717F60" w:rsidRPr="001A5936">
        <w:rPr>
          <w:sz w:val="24"/>
          <w:szCs w:val="24"/>
        </w:rPr>
        <w:t xml:space="preserve"> вправе обжаловать в антимонопольн</w:t>
      </w:r>
      <w:r w:rsidR="00E722B6" w:rsidRPr="001A5936">
        <w:rPr>
          <w:sz w:val="24"/>
          <w:szCs w:val="24"/>
        </w:rPr>
        <w:t>ом</w:t>
      </w:r>
      <w:r w:rsidR="00717F60" w:rsidRPr="001A5936">
        <w:rPr>
          <w:sz w:val="24"/>
          <w:szCs w:val="24"/>
        </w:rPr>
        <w:t xml:space="preserve"> орган</w:t>
      </w:r>
      <w:r w:rsidR="00E722B6" w:rsidRPr="001A5936">
        <w:rPr>
          <w:sz w:val="24"/>
          <w:szCs w:val="24"/>
        </w:rPr>
        <w:t>е</w:t>
      </w:r>
      <w:r w:rsidR="00717F60" w:rsidRPr="001A5936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1A5936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1A5936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1A5936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 w:rsidRPr="001A5936">
        <w:fldChar w:fldCharType="begin"/>
      </w:r>
      <w:r w:rsidR="00007625" w:rsidRPr="001A5936">
        <w:instrText xml:space="preserve"> REF _Ref306978606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 xml:space="preserve"> 1.4.2 </w:t>
      </w:r>
      <w:r w:rsidR="00007625" w:rsidRPr="001A5936">
        <w:fldChar w:fldCharType="end"/>
      </w:r>
      <w:r w:rsidRPr="001A5936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1A5936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1A5936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1A5936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8848"/>
      <w:bookmarkEnd w:id="40"/>
      <w:r w:rsidRPr="001A5936">
        <w:t>Прочие положения</w:t>
      </w:r>
      <w:bookmarkEnd w:id="41"/>
    </w:p>
    <w:p w:rsidR="00717F60" w:rsidRPr="001A5936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A5936">
        <w:rPr>
          <w:sz w:val="24"/>
          <w:szCs w:val="24"/>
        </w:rPr>
        <w:t>Участник</w:t>
      </w:r>
      <w:r w:rsidR="00717F60" w:rsidRPr="001A5936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1A5936">
        <w:rPr>
          <w:sz w:val="24"/>
          <w:szCs w:val="24"/>
        </w:rPr>
        <w:t>Заявк</w:t>
      </w:r>
      <w:r w:rsidR="00717F60" w:rsidRPr="001A5936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1A5936">
        <w:rPr>
          <w:sz w:val="24"/>
          <w:szCs w:val="24"/>
        </w:rPr>
        <w:t>З</w:t>
      </w:r>
      <w:r w:rsidR="00717F60" w:rsidRPr="001A5936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1A5936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A5936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1A5936">
        <w:rPr>
          <w:sz w:val="24"/>
          <w:szCs w:val="24"/>
        </w:rPr>
        <w:t>Заявк</w:t>
      </w:r>
      <w:r w:rsidRPr="001A5936">
        <w:rPr>
          <w:sz w:val="24"/>
          <w:szCs w:val="24"/>
        </w:rPr>
        <w:t>и, не допускается.</w:t>
      </w:r>
    </w:p>
    <w:p w:rsidR="00717F60" w:rsidRPr="001A5936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A5936">
        <w:rPr>
          <w:sz w:val="24"/>
          <w:szCs w:val="24"/>
        </w:rPr>
        <w:t xml:space="preserve">Предполагается, что </w:t>
      </w:r>
      <w:r w:rsidR="009C744E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1A5936">
        <w:rPr>
          <w:sz w:val="24"/>
          <w:szCs w:val="24"/>
        </w:rPr>
        <w:t>п</w:t>
      </w:r>
      <w:r w:rsidRPr="001A5936">
        <w:rPr>
          <w:sz w:val="24"/>
          <w:szCs w:val="24"/>
        </w:rPr>
        <w:t>о запрос</w:t>
      </w:r>
      <w:r w:rsidR="00AE0F91" w:rsidRPr="001A5936">
        <w:rPr>
          <w:sz w:val="24"/>
          <w:szCs w:val="24"/>
        </w:rPr>
        <w:t>у</w:t>
      </w:r>
      <w:r w:rsidRPr="001A5936">
        <w:rPr>
          <w:sz w:val="24"/>
          <w:szCs w:val="24"/>
        </w:rPr>
        <w:t xml:space="preserve"> предложений, или же подача </w:t>
      </w:r>
      <w:r w:rsidR="004B5EB3" w:rsidRPr="001A5936">
        <w:rPr>
          <w:sz w:val="24"/>
          <w:szCs w:val="24"/>
        </w:rPr>
        <w:t>Заявк</w:t>
      </w:r>
      <w:r w:rsidRPr="001A5936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>а</w:t>
      </w:r>
      <w:proofErr w:type="gramEnd"/>
      <w:r w:rsidRPr="001A5936">
        <w:rPr>
          <w:sz w:val="24"/>
          <w:szCs w:val="24"/>
        </w:rPr>
        <w:t xml:space="preserve"> и может привести к отклонению его </w:t>
      </w:r>
      <w:r w:rsidR="004B5EB3" w:rsidRPr="001A5936">
        <w:rPr>
          <w:sz w:val="24"/>
          <w:szCs w:val="24"/>
        </w:rPr>
        <w:t>Заявк</w:t>
      </w:r>
      <w:r w:rsidRPr="001A5936">
        <w:rPr>
          <w:sz w:val="24"/>
          <w:szCs w:val="24"/>
        </w:rPr>
        <w:t>и.</w:t>
      </w:r>
    </w:p>
    <w:p w:rsidR="00717F60" w:rsidRPr="001A5936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A5936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1A5936">
        <w:rPr>
          <w:sz w:val="24"/>
          <w:szCs w:val="24"/>
        </w:rPr>
        <w:t>Заявк</w:t>
      </w:r>
      <w:r w:rsidRPr="001A5936">
        <w:rPr>
          <w:sz w:val="24"/>
          <w:szCs w:val="24"/>
        </w:rPr>
        <w:t xml:space="preserve">ах Предоставление этой информации другим </w:t>
      </w:r>
      <w:r w:rsidR="009C744E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1A5936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1A5936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1A5936">
        <w:rPr>
          <w:sz w:val="24"/>
          <w:szCs w:val="24"/>
        </w:rPr>
        <w:t>Заявк</w:t>
      </w:r>
      <w:r w:rsidRPr="001A5936">
        <w:rPr>
          <w:sz w:val="24"/>
          <w:szCs w:val="24"/>
        </w:rPr>
        <w:t xml:space="preserve">у, если он установит, что </w:t>
      </w:r>
      <w:r w:rsidR="009C744E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1A5936">
        <w:rPr>
          <w:sz w:val="24"/>
          <w:szCs w:val="24"/>
        </w:rPr>
        <w:t xml:space="preserve">поставку, </w:t>
      </w:r>
      <w:r w:rsidRPr="001A5936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1A5936">
        <w:rPr>
          <w:sz w:val="24"/>
          <w:szCs w:val="24"/>
        </w:rPr>
        <w:t>Участник</w:t>
      </w:r>
      <w:r w:rsidR="004C5164" w:rsidRPr="001A5936">
        <w:rPr>
          <w:sz w:val="24"/>
          <w:szCs w:val="24"/>
        </w:rPr>
        <w:t xml:space="preserve">а </w:t>
      </w:r>
      <w:r w:rsidRPr="001A5936">
        <w:rPr>
          <w:sz w:val="24"/>
          <w:szCs w:val="24"/>
        </w:rPr>
        <w:t>запроса предложений</w:t>
      </w:r>
      <w:r w:rsidR="004C5164" w:rsidRPr="001A5936">
        <w:rPr>
          <w:sz w:val="24"/>
          <w:szCs w:val="24"/>
        </w:rPr>
        <w:t xml:space="preserve">, чья </w:t>
      </w:r>
      <w:r w:rsidR="004B5EB3" w:rsidRPr="001A5936">
        <w:rPr>
          <w:sz w:val="24"/>
          <w:szCs w:val="24"/>
        </w:rPr>
        <w:t>Заявк</w:t>
      </w:r>
      <w:r w:rsidR="004C5164" w:rsidRPr="001A5936">
        <w:rPr>
          <w:sz w:val="24"/>
          <w:szCs w:val="24"/>
        </w:rPr>
        <w:t>а признана лучшей</w:t>
      </w:r>
      <w:r w:rsidRPr="001A5936">
        <w:rPr>
          <w:sz w:val="24"/>
          <w:szCs w:val="24"/>
        </w:rPr>
        <w:t>.</w:t>
      </w:r>
      <w:proofErr w:type="gramEnd"/>
    </w:p>
    <w:p w:rsidR="00717F60" w:rsidRPr="001A5936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A5936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1A5936">
        <w:rPr>
          <w:sz w:val="24"/>
          <w:szCs w:val="24"/>
        </w:rPr>
        <w:t>Заявк</w:t>
      </w:r>
      <w:r w:rsidRPr="001A5936">
        <w:rPr>
          <w:sz w:val="24"/>
          <w:szCs w:val="24"/>
        </w:rPr>
        <w:t xml:space="preserve">и </w:t>
      </w:r>
      <w:r w:rsidR="009C744E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1A5936">
        <w:rPr>
          <w:sz w:val="24"/>
          <w:szCs w:val="24"/>
        </w:rPr>
        <w:t>Участник</w:t>
      </w:r>
      <w:r w:rsidR="004C5164" w:rsidRPr="001A5936">
        <w:rPr>
          <w:sz w:val="24"/>
          <w:szCs w:val="24"/>
        </w:rPr>
        <w:t xml:space="preserve">а </w:t>
      </w:r>
      <w:r w:rsidRPr="001A5936">
        <w:rPr>
          <w:sz w:val="24"/>
          <w:szCs w:val="24"/>
        </w:rPr>
        <w:t>запроса предложений</w:t>
      </w:r>
      <w:r w:rsidR="004C5164" w:rsidRPr="001A5936">
        <w:rPr>
          <w:sz w:val="24"/>
          <w:szCs w:val="24"/>
        </w:rPr>
        <w:t xml:space="preserve">, чья </w:t>
      </w:r>
      <w:r w:rsidR="004B5EB3" w:rsidRPr="001A5936">
        <w:rPr>
          <w:sz w:val="24"/>
          <w:szCs w:val="24"/>
        </w:rPr>
        <w:t>Заявк</w:t>
      </w:r>
      <w:r w:rsidR="004C5164" w:rsidRPr="001A5936">
        <w:rPr>
          <w:sz w:val="24"/>
          <w:szCs w:val="24"/>
        </w:rPr>
        <w:t>а признана лучшей</w:t>
      </w:r>
      <w:r w:rsidRPr="001A5936">
        <w:rPr>
          <w:sz w:val="24"/>
          <w:szCs w:val="24"/>
        </w:rPr>
        <w:t>.</w:t>
      </w:r>
    </w:p>
    <w:p w:rsidR="00717F60" w:rsidRPr="001A5936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A5936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1A5936">
        <w:rPr>
          <w:sz w:val="24"/>
          <w:szCs w:val="24"/>
        </w:rPr>
        <w:t>Заявк</w:t>
      </w:r>
      <w:r w:rsidRPr="001A5936">
        <w:rPr>
          <w:sz w:val="24"/>
          <w:szCs w:val="24"/>
        </w:rPr>
        <w:t xml:space="preserve">и </w:t>
      </w:r>
      <w:r w:rsidR="009C744E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1A5936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A5936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>ом Запроса предложений</w:t>
      </w:r>
      <w:r w:rsidR="0099066F" w:rsidRPr="001A5936">
        <w:rPr>
          <w:sz w:val="24"/>
          <w:szCs w:val="24"/>
        </w:rPr>
        <w:t>.</w:t>
      </w:r>
      <w:r w:rsidRPr="001A5936">
        <w:rPr>
          <w:sz w:val="24"/>
          <w:szCs w:val="24"/>
        </w:rPr>
        <w:t xml:space="preserve"> В случае</w:t>
      </w:r>
      <w:proofErr w:type="gramStart"/>
      <w:r w:rsidRPr="001A5936">
        <w:rPr>
          <w:sz w:val="24"/>
          <w:szCs w:val="24"/>
        </w:rPr>
        <w:t>,</w:t>
      </w:r>
      <w:proofErr w:type="gramEnd"/>
      <w:r w:rsidRPr="001A5936">
        <w:rPr>
          <w:sz w:val="24"/>
          <w:szCs w:val="24"/>
        </w:rPr>
        <w:t xml:space="preserve"> если факт </w:t>
      </w:r>
      <w:proofErr w:type="spellStart"/>
      <w:r w:rsidRPr="001A5936">
        <w:rPr>
          <w:sz w:val="24"/>
          <w:szCs w:val="24"/>
        </w:rPr>
        <w:t>аффилированности</w:t>
      </w:r>
      <w:proofErr w:type="spellEnd"/>
      <w:r w:rsidRPr="001A5936">
        <w:rPr>
          <w:sz w:val="24"/>
          <w:szCs w:val="24"/>
        </w:rPr>
        <w:t xml:space="preserve"> установлен в процессе или после проведения </w:t>
      </w:r>
      <w:r w:rsidRPr="001A5936">
        <w:rPr>
          <w:bCs w:val="0"/>
          <w:sz w:val="24"/>
          <w:szCs w:val="24"/>
        </w:rPr>
        <w:t>запроса предложений</w:t>
      </w:r>
      <w:r w:rsidRPr="001A5936">
        <w:rPr>
          <w:sz w:val="24"/>
          <w:szCs w:val="24"/>
        </w:rPr>
        <w:t xml:space="preserve">, но до подписания </w:t>
      </w:r>
      <w:r w:rsidR="00123C70" w:rsidRPr="001A5936">
        <w:rPr>
          <w:bCs w:val="0"/>
          <w:sz w:val="24"/>
          <w:szCs w:val="24"/>
        </w:rPr>
        <w:t>Договор</w:t>
      </w:r>
      <w:r w:rsidRPr="001A5936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1A5936">
        <w:rPr>
          <w:sz w:val="24"/>
          <w:szCs w:val="24"/>
        </w:rPr>
        <w:t xml:space="preserve"> комиссия информирует об этом Ц</w:t>
      </w:r>
      <w:r w:rsidR="009A7733" w:rsidRPr="001A5936">
        <w:rPr>
          <w:sz w:val="24"/>
          <w:szCs w:val="24"/>
        </w:rPr>
        <w:t>З</w:t>
      </w:r>
      <w:r w:rsidR="00C74146" w:rsidRPr="001A5936">
        <w:rPr>
          <w:sz w:val="24"/>
          <w:szCs w:val="24"/>
        </w:rPr>
        <w:t>О</w:t>
      </w:r>
      <w:r w:rsidR="009A7733" w:rsidRPr="001A5936">
        <w:rPr>
          <w:sz w:val="24"/>
          <w:szCs w:val="24"/>
        </w:rPr>
        <w:t xml:space="preserve"> </w:t>
      </w:r>
      <w:r w:rsidR="00721B30" w:rsidRPr="001A5936">
        <w:rPr>
          <w:sz w:val="24"/>
          <w:szCs w:val="24"/>
        </w:rPr>
        <w:t>ПАО «МРСК Центра»</w:t>
      </w:r>
      <w:r w:rsidRPr="001A5936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1A5936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A5936">
        <w:rPr>
          <w:sz w:val="24"/>
          <w:szCs w:val="24"/>
        </w:rPr>
        <w:t xml:space="preserve">Предполагается, что </w:t>
      </w:r>
      <w:r w:rsidR="009C744E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1A5936">
        <w:rPr>
          <w:sz w:val="24"/>
          <w:szCs w:val="24"/>
        </w:rPr>
        <w:t>Д</w:t>
      </w:r>
      <w:r w:rsidRPr="001A5936">
        <w:rPr>
          <w:sz w:val="24"/>
          <w:szCs w:val="24"/>
        </w:rPr>
        <w:t>окументации</w:t>
      </w:r>
      <w:r w:rsidR="00AE0F91" w:rsidRPr="001A5936">
        <w:rPr>
          <w:sz w:val="24"/>
          <w:szCs w:val="24"/>
        </w:rPr>
        <w:t xml:space="preserve"> по запросу предложений</w:t>
      </w:r>
      <w:r w:rsidRPr="001A5936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>ами запросов (в соответствии с п.</w:t>
      </w:r>
      <w:r w:rsidR="00D560EA" w:rsidRPr="001A5936" w:rsidDel="00D560EA">
        <w:rPr>
          <w:sz w:val="24"/>
          <w:szCs w:val="24"/>
        </w:rPr>
        <w:t xml:space="preserve"> </w:t>
      </w:r>
      <w:r w:rsidR="00007625" w:rsidRPr="001A5936">
        <w:fldChar w:fldCharType="begin"/>
      </w:r>
      <w:r w:rsidR="00007625" w:rsidRPr="001A5936">
        <w:instrText xml:space="preserve"> REF _Ref306114966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3.3.11</w:t>
      </w:r>
      <w:r w:rsidR="00007625" w:rsidRPr="001A5936">
        <w:fldChar w:fldCharType="end"/>
      </w:r>
      <w:r w:rsidRPr="001A5936">
        <w:rPr>
          <w:sz w:val="24"/>
          <w:szCs w:val="24"/>
        </w:rPr>
        <w:t xml:space="preserve"> настоящей Документации).</w:t>
      </w:r>
    </w:p>
    <w:p w:rsidR="00717F60" w:rsidRPr="001A5936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A5936">
        <w:rPr>
          <w:sz w:val="24"/>
          <w:szCs w:val="24"/>
        </w:rPr>
        <w:t xml:space="preserve">В соответствии с </w:t>
      </w:r>
      <w:r w:rsidR="004B5EB3" w:rsidRPr="001A5936">
        <w:rPr>
          <w:sz w:val="24"/>
          <w:szCs w:val="24"/>
        </w:rPr>
        <w:t>Извещени</w:t>
      </w:r>
      <w:r w:rsidRPr="001A5936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1A5936">
        <w:rPr>
          <w:sz w:val="24"/>
          <w:szCs w:val="24"/>
        </w:rPr>
        <w:t>З</w:t>
      </w:r>
      <w:r w:rsidRPr="001A5936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 xml:space="preserve">ами запроса предложений. </w:t>
      </w:r>
      <w:proofErr w:type="gramStart"/>
      <w:r w:rsidRPr="001A5936">
        <w:rPr>
          <w:sz w:val="24"/>
          <w:szCs w:val="24"/>
        </w:rPr>
        <w:t xml:space="preserve">Все </w:t>
      </w:r>
      <w:r w:rsidR="009C744E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1A5936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8849"/>
      <w:bookmarkStart w:id="53" w:name="_Ref306144164"/>
      <w:r w:rsidRPr="001A5936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1A5936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8850"/>
      <w:r w:rsidRPr="001A5936">
        <w:rPr>
          <w:b w:val="0"/>
        </w:rPr>
        <w:t>Участник</w:t>
      </w:r>
      <w:r w:rsidR="002D4BC6" w:rsidRPr="001A593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 w:rsidRPr="001A5936">
        <w:fldChar w:fldCharType="begin"/>
      </w:r>
      <w:r w:rsidR="00007625" w:rsidRPr="001A5936">
        <w:instrText xml:space="preserve"> REF _Ref440275279 \r \h  \* MERGEFORMAT </w:instrText>
      </w:r>
      <w:r w:rsidR="00007625" w:rsidRPr="001A5936">
        <w:fldChar w:fldCharType="separate"/>
      </w:r>
      <w:r w:rsidR="0000216B" w:rsidRPr="001A5936">
        <w:rPr>
          <w:b w:val="0"/>
        </w:rPr>
        <w:t>1.1.4</w:t>
      </w:r>
      <w:r w:rsidR="00007625" w:rsidRPr="001A5936">
        <w:fldChar w:fldCharType="end"/>
      </w:r>
      <w:r w:rsidR="002D4BC6" w:rsidRPr="001A5936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1A5936">
        <w:rPr>
          <w:b w:val="0"/>
        </w:rPr>
        <w:t xml:space="preserve"> </w:t>
      </w:r>
    </w:p>
    <w:p w:rsidR="002D4BC6" w:rsidRPr="001A5936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8851"/>
      <w:r w:rsidRPr="001A5936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 w:rsidRPr="001A5936">
        <w:fldChar w:fldCharType="begin"/>
      </w:r>
      <w:r w:rsidR="00007625" w:rsidRPr="001A5936">
        <w:instrText xml:space="preserve"> REF _Ref305973147 \r \h  \* MERGEFORMAT </w:instrText>
      </w:r>
      <w:r w:rsidR="00007625" w:rsidRPr="001A5936">
        <w:fldChar w:fldCharType="separate"/>
      </w:r>
      <w:r w:rsidR="0000216B" w:rsidRPr="001A5936">
        <w:rPr>
          <w:b w:val="0"/>
          <w:szCs w:val="24"/>
        </w:rPr>
        <w:t>3.3</w:t>
      </w:r>
      <w:r w:rsidR="00007625" w:rsidRPr="001A5936">
        <w:fldChar w:fldCharType="end"/>
      </w:r>
      <w:r w:rsidRPr="001A5936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1A5936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8852"/>
      <w:r w:rsidRPr="001A5936">
        <w:rPr>
          <w:b w:val="0"/>
          <w:szCs w:val="24"/>
        </w:rPr>
        <w:t xml:space="preserve">Письмо о подаче оферты (подраздел </w:t>
      </w:r>
      <w:r w:rsidR="00007625" w:rsidRPr="001A5936">
        <w:fldChar w:fldCharType="begin"/>
      </w:r>
      <w:r w:rsidR="00007625" w:rsidRPr="001A5936">
        <w:instrText xml:space="preserve"> REF _Ref55336310 \r \h  \* MERGEFORMAT </w:instrText>
      </w:r>
      <w:r w:rsidR="00007625" w:rsidRPr="001A5936">
        <w:fldChar w:fldCharType="separate"/>
      </w:r>
      <w:r w:rsidR="0000216B" w:rsidRPr="001A5936">
        <w:rPr>
          <w:b w:val="0"/>
          <w:szCs w:val="24"/>
        </w:rPr>
        <w:t>5.1</w:t>
      </w:r>
      <w:r w:rsidR="00007625" w:rsidRPr="001A5936">
        <w:fldChar w:fldCharType="end"/>
      </w:r>
      <w:r w:rsidRPr="001A593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1A5936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8853"/>
      <w:r w:rsidRPr="001A5936">
        <w:rPr>
          <w:b w:val="0"/>
          <w:szCs w:val="24"/>
        </w:rPr>
        <w:t xml:space="preserve">Сводная таблица стоимости </w:t>
      </w:r>
      <w:r w:rsidR="00F04258" w:rsidRPr="001A5936">
        <w:rPr>
          <w:b w:val="0"/>
          <w:szCs w:val="24"/>
        </w:rPr>
        <w:t>поставок</w:t>
      </w:r>
      <w:r w:rsidR="00F04258" w:rsidRPr="001A5936">
        <w:rPr>
          <w:bCs w:val="0"/>
          <w:szCs w:val="24"/>
        </w:rPr>
        <w:t xml:space="preserve"> </w:t>
      </w:r>
      <w:r w:rsidRPr="001A5936">
        <w:rPr>
          <w:b w:val="0"/>
          <w:szCs w:val="24"/>
        </w:rPr>
        <w:t xml:space="preserve">(подраздел </w:t>
      </w:r>
      <w:r w:rsidR="00007625" w:rsidRPr="001A5936">
        <w:fldChar w:fldCharType="begin"/>
      </w:r>
      <w:r w:rsidR="00007625" w:rsidRPr="001A5936">
        <w:instrText xml:space="preserve"> REF _Ref440284918 \r \h  \* MERGEFORMAT </w:instrText>
      </w:r>
      <w:r w:rsidR="00007625" w:rsidRPr="001A5936">
        <w:fldChar w:fldCharType="separate"/>
      </w:r>
      <w:r w:rsidR="0000216B" w:rsidRPr="001A5936">
        <w:rPr>
          <w:b w:val="0"/>
          <w:szCs w:val="24"/>
        </w:rPr>
        <w:t>5.2</w:t>
      </w:r>
      <w:r w:rsidR="00007625" w:rsidRPr="001A5936">
        <w:fldChar w:fldCharType="end"/>
      </w:r>
      <w:r w:rsidRPr="001A5936">
        <w:rPr>
          <w:b w:val="0"/>
          <w:szCs w:val="24"/>
        </w:rPr>
        <w:t xml:space="preserve">), Техническое предложение (подраздел </w:t>
      </w:r>
      <w:r w:rsidR="00007625" w:rsidRPr="001A5936">
        <w:fldChar w:fldCharType="begin"/>
      </w:r>
      <w:r w:rsidR="00007625" w:rsidRPr="001A5936">
        <w:instrText xml:space="preserve"> REF _Ref86826666 \r \h  \* MERGEFORMAT </w:instrText>
      </w:r>
      <w:r w:rsidR="00007625" w:rsidRPr="001A5936">
        <w:fldChar w:fldCharType="separate"/>
      </w:r>
      <w:r w:rsidR="0000216B" w:rsidRPr="001A5936">
        <w:rPr>
          <w:b w:val="0"/>
          <w:szCs w:val="24"/>
        </w:rPr>
        <w:t>5.3</w:t>
      </w:r>
      <w:r w:rsidR="00007625" w:rsidRPr="001A5936">
        <w:fldChar w:fldCharType="end"/>
      </w:r>
      <w:r w:rsidRPr="001A5936">
        <w:rPr>
          <w:b w:val="0"/>
          <w:szCs w:val="24"/>
        </w:rPr>
        <w:t>)</w:t>
      </w:r>
      <w:r w:rsidR="00AE556B" w:rsidRPr="001A5936">
        <w:rPr>
          <w:b w:val="0"/>
          <w:szCs w:val="24"/>
        </w:rPr>
        <w:t>,</w:t>
      </w:r>
      <w:r w:rsidRPr="001A5936">
        <w:rPr>
          <w:b w:val="0"/>
          <w:szCs w:val="24"/>
        </w:rPr>
        <w:t xml:space="preserve"> </w:t>
      </w:r>
      <w:r w:rsidR="00DF0D8B" w:rsidRPr="001A5936">
        <w:rPr>
          <w:b w:val="0"/>
          <w:bCs w:val="0"/>
          <w:szCs w:val="24"/>
        </w:rPr>
        <w:t xml:space="preserve">График выполнения поставок </w:t>
      </w:r>
      <w:r w:rsidRPr="001A5936">
        <w:rPr>
          <w:b w:val="0"/>
          <w:szCs w:val="24"/>
        </w:rPr>
        <w:t xml:space="preserve">(подраздел </w:t>
      </w:r>
      <w:r w:rsidR="00007625" w:rsidRPr="001A5936">
        <w:fldChar w:fldCharType="begin"/>
      </w:r>
      <w:r w:rsidR="00007625" w:rsidRPr="001A5936">
        <w:instrText xml:space="preserve"> REF _Ref440284947 \r \h  \* MERGEFORMAT </w:instrText>
      </w:r>
      <w:r w:rsidR="00007625" w:rsidRPr="001A5936">
        <w:fldChar w:fldCharType="separate"/>
      </w:r>
      <w:r w:rsidR="0000216B" w:rsidRPr="001A5936">
        <w:rPr>
          <w:b w:val="0"/>
          <w:szCs w:val="24"/>
        </w:rPr>
        <w:t>5.4</w:t>
      </w:r>
      <w:r w:rsidR="00007625" w:rsidRPr="001A5936">
        <w:fldChar w:fldCharType="end"/>
      </w:r>
      <w:r w:rsidRPr="001A5936">
        <w:rPr>
          <w:b w:val="0"/>
          <w:szCs w:val="24"/>
        </w:rPr>
        <w:t>)</w:t>
      </w:r>
      <w:r w:rsidR="00AE556B" w:rsidRPr="001A5936">
        <w:rPr>
          <w:b w:val="0"/>
          <w:szCs w:val="24"/>
        </w:rPr>
        <w:t xml:space="preserve"> и Протокол разногласий к проекту Договора (подраздел </w:t>
      </w:r>
      <w:r w:rsidR="00007625" w:rsidRPr="001A5936">
        <w:fldChar w:fldCharType="begin"/>
      </w:r>
      <w:r w:rsidR="00007625" w:rsidRPr="001A5936">
        <w:instrText xml:space="preserve"> REF _Ref93264992 \r \h  \* MERGEFORMAT </w:instrText>
      </w:r>
      <w:r w:rsidR="00007625" w:rsidRPr="001A5936">
        <w:fldChar w:fldCharType="separate"/>
      </w:r>
      <w:r w:rsidR="0000216B" w:rsidRPr="001A5936">
        <w:rPr>
          <w:b w:val="0"/>
          <w:szCs w:val="24"/>
        </w:rPr>
        <w:t>5.5</w:t>
      </w:r>
      <w:r w:rsidR="00007625" w:rsidRPr="001A5936">
        <w:fldChar w:fldCharType="end"/>
      </w:r>
      <w:r w:rsidR="00AE556B" w:rsidRPr="001A5936">
        <w:rPr>
          <w:b w:val="0"/>
          <w:szCs w:val="24"/>
        </w:rPr>
        <w:t>)</w:t>
      </w:r>
      <w:r w:rsidRPr="001A593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1A5936">
        <w:rPr>
          <w:b w:val="0"/>
          <w:szCs w:val="24"/>
        </w:rPr>
        <w:t xml:space="preserve"> </w:t>
      </w:r>
    </w:p>
    <w:p w:rsidR="002D4BC6" w:rsidRPr="001A5936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8854"/>
      <w:r w:rsidRPr="001A5936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 w:rsidRPr="001A5936">
        <w:fldChar w:fldCharType="begin"/>
      </w:r>
      <w:r w:rsidR="00007625" w:rsidRPr="001A5936">
        <w:instrText xml:space="preserve"> REF _Ref440285128 \r \h  \* MERGEFORMAT </w:instrText>
      </w:r>
      <w:r w:rsidR="00007625" w:rsidRPr="001A5936">
        <w:fldChar w:fldCharType="separate"/>
      </w:r>
      <w:r w:rsidR="0000216B" w:rsidRPr="001A5936">
        <w:rPr>
          <w:b w:val="0"/>
          <w:szCs w:val="24"/>
        </w:rPr>
        <w:t>3.3.14</w:t>
      </w:r>
      <w:r w:rsidR="00007625" w:rsidRPr="001A5936">
        <w:fldChar w:fldCharType="end"/>
      </w:r>
      <w:r w:rsidRPr="001A5936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</w:t>
      </w:r>
      <w:r w:rsidRPr="001A5936">
        <w:rPr>
          <w:b w:val="0"/>
          <w:szCs w:val="24"/>
        </w:rPr>
        <w:lastRenderedPageBreak/>
        <w:t>обеспечения может производит</w:t>
      </w:r>
      <w:r w:rsidR="00414AB1" w:rsidRPr="001A5936">
        <w:rPr>
          <w:b w:val="0"/>
          <w:szCs w:val="24"/>
        </w:rPr>
        <w:t>ь</w:t>
      </w:r>
      <w:r w:rsidRPr="001A5936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1A5936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8855"/>
      <w:r w:rsidRPr="001A5936">
        <w:rPr>
          <w:b w:val="0"/>
          <w:szCs w:val="24"/>
        </w:rPr>
        <w:t>Оценка заявок (подраздел</w:t>
      </w:r>
      <w:r w:rsidR="00B80887" w:rsidRPr="001A5936">
        <w:t xml:space="preserve"> </w:t>
      </w:r>
      <w:r w:rsidR="00007625" w:rsidRPr="001A5936">
        <w:fldChar w:fldCharType="begin"/>
      </w:r>
      <w:r w:rsidR="00007625" w:rsidRPr="001A5936">
        <w:instrText xml:space="preserve"> REF _Ref468199992 \r \h  \* MERGEFORMAT </w:instrText>
      </w:r>
      <w:r w:rsidR="00007625" w:rsidRPr="001A5936">
        <w:fldChar w:fldCharType="separate"/>
      </w:r>
      <w:r w:rsidR="0000216B" w:rsidRPr="001A5936">
        <w:rPr>
          <w:b w:val="0"/>
        </w:rPr>
        <w:t>3.6</w:t>
      </w:r>
      <w:r w:rsidR="00007625" w:rsidRPr="001A5936">
        <w:fldChar w:fldCharType="end"/>
      </w:r>
      <w:r w:rsidRPr="001A5936">
        <w:rPr>
          <w:b w:val="0"/>
          <w:szCs w:val="24"/>
        </w:rPr>
        <w:t xml:space="preserve">) и подведение итогов запроса предложений (подраздел </w:t>
      </w:r>
      <w:r w:rsidR="00D161E0" w:rsidRPr="001A5936">
        <w:fldChar w:fldCharType="begin"/>
      </w:r>
      <w:r w:rsidR="00991C07" w:rsidRPr="001A5936">
        <w:rPr>
          <w:b w:val="0"/>
          <w:szCs w:val="24"/>
        </w:rPr>
        <w:instrText xml:space="preserve"> REF _Ref472412060 \r \h </w:instrText>
      </w:r>
      <w:r w:rsidR="001A5936">
        <w:instrText xml:space="preserve"> \* MERGEFORMAT </w:instrText>
      </w:r>
      <w:r w:rsidR="00D161E0" w:rsidRPr="001A5936">
        <w:fldChar w:fldCharType="separate"/>
      </w:r>
      <w:r w:rsidR="0000216B" w:rsidRPr="001A5936">
        <w:rPr>
          <w:b w:val="0"/>
          <w:szCs w:val="24"/>
        </w:rPr>
        <w:t>3.9</w:t>
      </w:r>
      <w:r w:rsidR="00D161E0" w:rsidRPr="001A5936">
        <w:fldChar w:fldCharType="end"/>
      </w:r>
      <w:r w:rsidRPr="001A5936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1A5936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1A5936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1A5936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8856"/>
      <w:bookmarkEnd w:id="53"/>
      <w:bookmarkEnd w:id="126"/>
      <w:r w:rsidRPr="001A5936">
        <w:rPr>
          <w:szCs w:val="24"/>
        </w:rPr>
        <w:lastRenderedPageBreak/>
        <w:t xml:space="preserve">Проект </w:t>
      </w:r>
      <w:r w:rsidR="00123C70" w:rsidRPr="001A5936">
        <w:rPr>
          <w:szCs w:val="24"/>
        </w:rPr>
        <w:t>Договор</w:t>
      </w:r>
      <w:r w:rsidRPr="001A5936">
        <w:rPr>
          <w:szCs w:val="24"/>
        </w:rPr>
        <w:t>а</w:t>
      </w:r>
      <w:bookmarkEnd w:id="127"/>
      <w:r w:rsidR="00953802" w:rsidRPr="001A5936">
        <w:rPr>
          <w:szCs w:val="24"/>
        </w:rPr>
        <w:t xml:space="preserve">. </w:t>
      </w:r>
      <w:r w:rsidR="00953802" w:rsidRPr="001A5936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1A5936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8857"/>
      <w:r w:rsidRPr="001A5936">
        <w:t>Проект договора</w:t>
      </w:r>
      <w:bookmarkEnd w:id="132"/>
    </w:p>
    <w:p w:rsidR="00953802" w:rsidRPr="001A5936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8858"/>
      <w:r w:rsidRPr="001A5936">
        <w:rPr>
          <w:b w:val="0"/>
        </w:rPr>
        <w:t>Проект договора на поставку изложен в Приложении №2 к настоящей Доку</w:t>
      </w:r>
      <w:r w:rsidR="006238AF" w:rsidRPr="001A5936">
        <w:rPr>
          <w:b w:val="0"/>
        </w:rPr>
        <w:t>ментации по запросу предложений</w:t>
      </w:r>
      <w:r w:rsidRPr="001A5936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1A5936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8859"/>
      <w:r w:rsidRPr="001A5936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1A5936">
        <w:rPr>
          <w:b w:val="0"/>
        </w:rPr>
        <w:t>раздел</w:t>
      </w:r>
      <w:r w:rsidRPr="001A5936">
        <w:rPr>
          <w:b w:val="0"/>
        </w:rPr>
        <w:t xml:space="preserve"> </w:t>
      </w:r>
      <w:r w:rsidR="00007625" w:rsidRPr="001A5936">
        <w:fldChar w:fldCharType="begin"/>
      </w:r>
      <w:r w:rsidR="00007625" w:rsidRPr="001A5936">
        <w:instrText xml:space="preserve"> REF _Ref93264992 \r \h  \* MERGEFORMAT </w:instrText>
      </w:r>
      <w:r w:rsidR="00007625" w:rsidRPr="001A5936">
        <w:fldChar w:fldCharType="separate"/>
      </w:r>
      <w:r w:rsidR="0000216B" w:rsidRPr="001A5936">
        <w:rPr>
          <w:b w:val="0"/>
        </w:rPr>
        <w:t>5.5</w:t>
      </w:r>
      <w:r w:rsidR="00007625" w:rsidRPr="001A5936">
        <w:fldChar w:fldCharType="end"/>
      </w:r>
      <w:r w:rsidRPr="001A5936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1A5936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8860"/>
      <w:r w:rsidRPr="001A5936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1A5936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8861"/>
      <w:r w:rsidRPr="001A5936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1A5936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8862"/>
      <w:r w:rsidRPr="001A5936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 w:rsidRPr="001A5936">
        <w:fldChar w:fldCharType="begin"/>
      </w:r>
      <w:r w:rsidR="00007625" w:rsidRPr="001A5936">
        <w:instrText xml:space="preserve"> REF _Ref440270867 \r \h  \* MERGEFORMAT </w:instrText>
      </w:r>
      <w:r w:rsidR="00007625" w:rsidRPr="001A5936">
        <w:fldChar w:fldCharType="separate"/>
      </w:r>
      <w:r w:rsidR="0000216B" w:rsidRPr="001A5936">
        <w:rPr>
          <w:b w:val="0"/>
        </w:rPr>
        <w:t>2.2.3</w:t>
      </w:r>
      <w:r w:rsidR="00007625" w:rsidRPr="001A5936">
        <w:fldChar w:fldCharType="end"/>
      </w:r>
      <w:r w:rsidRPr="001A5936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1A5936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8863"/>
      <w:r w:rsidRPr="001A5936">
        <w:rPr>
          <w:b w:val="0"/>
        </w:rPr>
        <w:t>Отказ Участника, чья Заявка признана лучшей, от подписания Договора с в</w:t>
      </w:r>
      <w:r w:rsidR="006238AF" w:rsidRPr="001A5936">
        <w:rPr>
          <w:b w:val="0"/>
        </w:rPr>
        <w:t>к</w:t>
      </w:r>
      <w:r w:rsidRPr="001A5936">
        <w:rPr>
          <w:b w:val="0"/>
        </w:rPr>
        <w:t xml:space="preserve">люченной в текст Антикоррупционной оговоркой, приведет к </w:t>
      </w:r>
      <w:r w:rsidR="006238AF" w:rsidRPr="001A5936">
        <w:rPr>
          <w:b w:val="0"/>
        </w:rPr>
        <w:t>утере данным Участником статуса Победителя</w:t>
      </w:r>
      <w:r w:rsidRPr="001A5936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1A5936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8864"/>
      <w:r w:rsidRPr="001A5936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1A5936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1A5936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1A5936">
        <w:rPr>
          <w:b/>
          <w:i/>
          <w:sz w:val="24"/>
          <w:szCs w:val="24"/>
        </w:rPr>
        <w:t>АНТИКОРРУПЦИОННАЯ ОГОВОРКА</w:t>
      </w:r>
    </w:p>
    <w:p w:rsidR="007418AA" w:rsidRPr="001A5936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1A5936">
        <w:rPr>
          <w:sz w:val="24"/>
          <w:szCs w:val="24"/>
        </w:rPr>
        <w:t>1. </w:t>
      </w:r>
      <w:proofErr w:type="gramStart"/>
      <w:r w:rsidRPr="001A5936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1A5936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1A5936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1A5936">
        <w:rPr>
          <w:sz w:val="24"/>
          <w:szCs w:val="24"/>
        </w:rPr>
        <w:t>2. </w:t>
      </w:r>
      <w:proofErr w:type="gramStart"/>
      <w:r w:rsidRPr="001A5936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1A5936">
        <w:rPr>
          <w:sz w:val="24"/>
          <w:szCs w:val="24"/>
        </w:rPr>
        <w:t>Россети</w:t>
      </w:r>
      <w:proofErr w:type="spellEnd"/>
      <w:r w:rsidRPr="001A5936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1A5936">
        <w:rPr>
          <w:sz w:val="24"/>
          <w:szCs w:val="24"/>
        </w:rPr>
        <w:t xml:space="preserve"> ПАО «</w:t>
      </w:r>
      <w:proofErr w:type="spellStart"/>
      <w:r w:rsidRPr="001A5936">
        <w:rPr>
          <w:sz w:val="24"/>
          <w:szCs w:val="24"/>
        </w:rPr>
        <w:t>Россети</w:t>
      </w:r>
      <w:proofErr w:type="spellEnd"/>
      <w:r w:rsidRPr="001A5936">
        <w:rPr>
          <w:sz w:val="24"/>
          <w:szCs w:val="24"/>
        </w:rPr>
        <w:t xml:space="preserve">» по адресу - </w:t>
      </w:r>
      <w:hyperlink r:id="rId28" w:history="1">
        <w:r w:rsidRPr="001A5936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1A5936">
        <w:rPr>
          <w:sz w:val="24"/>
          <w:szCs w:val="24"/>
        </w:rPr>
        <w:t>, ПАО «МРСК Центра» по адресу -</w:t>
      </w:r>
      <w:r w:rsidRPr="001A5936">
        <w:rPr>
          <w:rFonts w:eastAsia="Calibri"/>
          <w:sz w:val="24"/>
          <w:szCs w:val="24"/>
        </w:rPr>
        <w:t xml:space="preserve"> </w:t>
      </w:r>
      <w:r w:rsidRPr="001A5936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1A5936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1A5936">
        <w:rPr>
          <w:sz w:val="24"/>
          <w:szCs w:val="24"/>
        </w:rPr>
        <w:t>Россети</w:t>
      </w:r>
      <w:proofErr w:type="spellEnd"/>
      <w:r w:rsidRPr="001A5936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1A5936">
        <w:rPr>
          <w:sz w:val="24"/>
          <w:szCs w:val="24"/>
        </w:rPr>
        <w:t>требований</w:t>
      </w:r>
      <w:proofErr w:type="gramEnd"/>
      <w:r w:rsidRPr="001A5936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1A5936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1A5936">
        <w:rPr>
          <w:sz w:val="24"/>
          <w:szCs w:val="24"/>
        </w:rPr>
        <w:t>3. </w:t>
      </w:r>
      <w:proofErr w:type="gramStart"/>
      <w:r w:rsidRPr="001A5936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1A5936">
        <w:rPr>
          <w:i/>
          <w:sz w:val="24"/>
          <w:szCs w:val="24"/>
        </w:rPr>
        <w:t>.</w:t>
      </w:r>
      <w:proofErr w:type="gramEnd"/>
    </w:p>
    <w:p w:rsidR="007418AA" w:rsidRPr="001A5936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1A5936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1A5936">
        <w:rPr>
          <w:sz w:val="24"/>
          <w:szCs w:val="24"/>
        </w:rPr>
        <w:lastRenderedPageBreak/>
        <w:t>ставящими работника в определенную зависимость и</w:t>
      </w:r>
      <w:r w:rsidRPr="001A5936">
        <w:rPr>
          <w:sz w:val="24"/>
          <w:szCs w:val="24"/>
          <w:lang w:val="en-US"/>
        </w:rPr>
        <w:t> </w:t>
      </w:r>
      <w:r w:rsidRPr="001A5936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1A5936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1A5936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1A5936">
        <w:rPr>
          <w:b/>
          <w:sz w:val="24"/>
          <w:szCs w:val="24"/>
        </w:rPr>
        <w:t xml:space="preserve"> </w:t>
      </w:r>
      <w:r w:rsidRPr="001A5936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1A5936">
        <w:rPr>
          <w:sz w:val="24"/>
          <w:szCs w:val="24"/>
        </w:rPr>
        <w:t>с даты направления</w:t>
      </w:r>
      <w:proofErr w:type="gramEnd"/>
      <w:r w:rsidRPr="001A5936">
        <w:rPr>
          <w:sz w:val="24"/>
          <w:szCs w:val="24"/>
        </w:rPr>
        <w:t xml:space="preserve"> письменного уведомления.</w:t>
      </w:r>
    </w:p>
    <w:p w:rsidR="007418AA" w:rsidRPr="001A5936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1A5936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1A5936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1A5936">
        <w:rPr>
          <w:sz w:val="24"/>
          <w:szCs w:val="24"/>
        </w:rPr>
        <w:t>5. </w:t>
      </w:r>
      <w:proofErr w:type="gramStart"/>
      <w:r w:rsidRPr="001A5936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1A5936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1A5936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1A5936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1A5936">
        <w:rPr>
          <w:sz w:val="24"/>
          <w:szCs w:val="24"/>
        </w:rPr>
        <w:t>был</w:t>
      </w:r>
      <w:proofErr w:type="gramEnd"/>
      <w:r w:rsidRPr="001A5936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1A5936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1A5936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1A5936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1A5936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1A5936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1A5936">
        <w:rPr>
          <w:sz w:val="24"/>
          <w:szCs w:val="24"/>
        </w:rPr>
        <w:t>** </w:t>
      </w:r>
      <w:r w:rsidRPr="001A5936">
        <w:rPr>
          <w:i/>
          <w:sz w:val="24"/>
          <w:szCs w:val="24"/>
        </w:rPr>
        <w:t>Указывается наименование ПАО «</w:t>
      </w:r>
      <w:proofErr w:type="spellStart"/>
      <w:r w:rsidRPr="001A5936">
        <w:rPr>
          <w:i/>
          <w:sz w:val="24"/>
          <w:szCs w:val="24"/>
        </w:rPr>
        <w:t>Россети</w:t>
      </w:r>
      <w:proofErr w:type="spellEnd"/>
      <w:r w:rsidRPr="001A5936">
        <w:rPr>
          <w:i/>
          <w:sz w:val="24"/>
          <w:szCs w:val="24"/>
        </w:rPr>
        <w:t xml:space="preserve">» / ПАО «МРСК Центра» </w:t>
      </w:r>
      <w:r w:rsidRPr="001A5936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1A5936" w:rsidRDefault="00FB666F" w:rsidP="00FB666F">
      <w:pPr>
        <w:pStyle w:val="11"/>
      </w:pPr>
    </w:p>
    <w:p w:rsidR="00717F60" w:rsidRPr="001A5936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1A593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8865"/>
      <w:r w:rsidRPr="001A5936">
        <w:rPr>
          <w:bCs w:val="0"/>
        </w:rPr>
        <w:lastRenderedPageBreak/>
        <w:t>Дополнительные условия, включаемые в проект договора</w:t>
      </w:r>
      <w:bookmarkEnd w:id="239"/>
      <w:bookmarkEnd w:id="240"/>
    </w:p>
    <w:p w:rsidR="00642D28" w:rsidRPr="001A5936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8866"/>
      <w:r w:rsidRPr="001A5936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D161E0" w:rsidRPr="001A5936">
        <w:rPr>
          <w:b w:val="0"/>
        </w:rPr>
        <w:fldChar w:fldCharType="begin"/>
      </w:r>
      <w:r w:rsidRPr="001A5936">
        <w:rPr>
          <w:b w:val="0"/>
        </w:rPr>
        <w:instrText xml:space="preserve"> REF _Ref469470272 \r \h </w:instrText>
      </w:r>
      <w:r w:rsidR="00D161E0" w:rsidRPr="001A5936">
        <w:rPr>
          <w:b w:val="0"/>
        </w:rPr>
      </w:r>
      <w:r w:rsidR="001A5936">
        <w:rPr>
          <w:b w:val="0"/>
        </w:rPr>
        <w:instrText xml:space="preserve"> \* MERGEFORMAT </w:instrText>
      </w:r>
      <w:r w:rsidR="00D161E0" w:rsidRPr="001A5936">
        <w:rPr>
          <w:b w:val="0"/>
        </w:rPr>
        <w:fldChar w:fldCharType="separate"/>
      </w:r>
      <w:r w:rsidR="0000216B" w:rsidRPr="001A5936">
        <w:rPr>
          <w:b w:val="0"/>
        </w:rPr>
        <w:t>2.3.3</w:t>
      </w:r>
      <w:r w:rsidR="00D161E0" w:rsidRPr="001A5936">
        <w:rPr>
          <w:b w:val="0"/>
        </w:rPr>
        <w:fldChar w:fldCharType="end"/>
      </w:r>
      <w:r w:rsidRPr="001A5936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1A593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8867"/>
      <w:r w:rsidRPr="001A593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1A593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8868"/>
      <w:r w:rsidRPr="001A5936">
        <w:rPr>
          <w:b w:val="0"/>
        </w:rPr>
        <w:t>Дополнительные</w:t>
      </w:r>
      <w:r w:rsidRPr="001A5936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1A593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8869"/>
      <w:r w:rsidRPr="001A5936">
        <w:rPr>
          <w:b w:val="0"/>
          <w:szCs w:val="24"/>
        </w:rPr>
        <w:t xml:space="preserve">а) </w:t>
      </w:r>
      <w:r w:rsidRPr="001A5936">
        <w:rPr>
          <w:rFonts w:eastAsia="Calibri"/>
          <w:b w:val="0"/>
          <w:szCs w:val="24"/>
        </w:rPr>
        <w:t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Исполнитель)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1A5936">
        <w:rPr>
          <w:rFonts w:eastAsia="Calibri"/>
          <w:b w:val="0"/>
          <w:szCs w:val="24"/>
          <w:vertAlign w:val="superscript"/>
        </w:rPr>
        <w:footnoteReference w:id="1"/>
      </w:r>
      <w:r w:rsidRPr="001A5936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1A593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8870"/>
      <w:r w:rsidRPr="001A5936">
        <w:rPr>
          <w:b w:val="0"/>
          <w:szCs w:val="24"/>
        </w:rPr>
        <w:t xml:space="preserve">б) </w:t>
      </w:r>
      <w:r w:rsidRPr="001A593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(Подрядчиком, Исполнителем) 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1A593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8871"/>
      <w:r w:rsidRPr="001A5936">
        <w:rPr>
          <w:b w:val="0"/>
          <w:szCs w:val="24"/>
        </w:rPr>
        <w:t xml:space="preserve">в) </w:t>
      </w:r>
      <w:r w:rsidRPr="001A5936">
        <w:rPr>
          <w:rFonts w:eastAsia="Calibri"/>
          <w:b w:val="0"/>
          <w:szCs w:val="24"/>
        </w:rPr>
        <w:t>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</w:p>
    <w:p w:rsidR="00642D28" w:rsidRPr="001A593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8872"/>
      <w:r w:rsidRPr="001A5936">
        <w:rPr>
          <w:b w:val="0"/>
          <w:szCs w:val="24"/>
        </w:rPr>
        <w:t xml:space="preserve">г) </w:t>
      </w:r>
      <w:r w:rsidRPr="001A5936">
        <w:rPr>
          <w:rFonts w:eastAsia="Calibri"/>
          <w:b w:val="0"/>
          <w:szCs w:val="24"/>
        </w:rPr>
        <w:t xml:space="preserve">Куратор </w:t>
      </w:r>
      <w:r w:rsidRPr="001A5936">
        <w:rPr>
          <w:b w:val="0"/>
          <w:szCs w:val="24"/>
          <w:lang w:eastAsia="ru-RU"/>
        </w:rPr>
        <w:t>договора</w:t>
      </w:r>
      <w:r w:rsidRPr="001A5936">
        <w:rPr>
          <w:b w:val="0"/>
          <w:szCs w:val="24"/>
          <w:vertAlign w:val="superscript"/>
          <w:lang w:eastAsia="ru-RU"/>
        </w:rPr>
        <w:footnoteReference w:id="2"/>
      </w:r>
      <w:r w:rsidRPr="001A5936">
        <w:rPr>
          <w:rFonts w:eastAsia="Calibri"/>
          <w:b w:val="0"/>
          <w:szCs w:val="24"/>
          <w:lang w:eastAsia="ru-RU"/>
        </w:rPr>
        <w:t xml:space="preserve"> </w:t>
      </w:r>
      <w:r w:rsidRPr="001A5936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1A5936">
        <w:rPr>
          <w:rFonts w:eastAsia="Calibri"/>
          <w:b w:val="0"/>
          <w:szCs w:val="24"/>
        </w:rPr>
        <w:t>с даты получения</w:t>
      </w:r>
      <w:proofErr w:type="gramEnd"/>
      <w:r w:rsidRPr="001A5936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1A5936">
        <w:rPr>
          <w:rFonts w:eastAsia="Calibri"/>
          <w:b w:val="0"/>
          <w:szCs w:val="24"/>
        </w:rPr>
        <w:t xml:space="preserve"> </w:t>
      </w:r>
    </w:p>
    <w:p w:rsidR="00717F60" w:rsidRPr="001A5936" w:rsidRDefault="00717F60" w:rsidP="00E71A48">
      <w:pPr>
        <w:spacing w:line="264" w:lineRule="auto"/>
        <w:rPr>
          <w:sz w:val="24"/>
          <w:szCs w:val="24"/>
        </w:rPr>
        <w:sectPr w:rsidR="00717F60" w:rsidRPr="001A5936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1A5936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8873"/>
      <w:r w:rsidRPr="001A5936">
        <w:rPr>
          <w:szCs w:val="24"/>
        </w:rPr>
        <w:lastRenderedPageBreak/>
        <w:t xml:space="preserve">Порядок проведения </w:t>
      </w:r>
      <w:r w:rsidR="00440928" w:rsidRPr="001A5936">
        <w:rPr>
          <w:szCs w:val="24"/>
        </w:rPr>
        <w:t>З</w:t>
      </w:r>
      <w:r w:rsidRPr="001A5936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1A5936">
        <w:rPr>
          <w:szCs w:val="24"/>
        </w:rPr>
        <w:t>Заявок</w:t>
      </w:r>
      <w:bookmarkEnd w:id="271"/>
      <w:bookmarkEnd w:id="272"/>
    </w:p>
    <w:p w:rsidR="00717F60" w:rsidRPr="001A5936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8874"/>
      <w:r w:rsidRPr="001A5936">
        <w:t xml:space="preserve">Общий порядок проведения </w:t>
      </w:r>
      <w:r w:rsidR="00440928" w:rsidRPr="001A5936">
        <w:t>З</w:t>
      </w:r>
      <w:r w:rsidRPr="001A5936">
        <w:t>апроса предложений</w:t>
      </w:r>
      <w:bookmarkEnd w:id="273"/>
    </w:p>
    <w:p w:rsidR="00717F60" w:rsidRPr="001A5936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8875"/>
      <w:r w:rsidRPr="001A5936">
        <w:rPr>
          <w:szCs w:val="24"/>
        </w:rPr>
        <w:t>Запрос</w:t>
      </w:r>
      <w:r w:rsidRPr="001A5936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1A5936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публикация </w:t>
      </w:r>
      <w:r w:rsidR="004B5EB3" w:rsidRPr="001A5936">
        <w:rPr>
          <w:bCs w:val="0"/>
          <w:sz w:val="24"/>
          <w:szCs w:val="24"/>
        </w:rPr>
        <w:t>Извещени</w:t>
      </w:r>
      <w:r w:rsidRPr="001A5936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 w:rsidRPr="001A5936">
        <w:fldChar w:fldCharType="begin"/>
      </w:r>
      <w:r w:rsidR="00007625" w:rsidRPr="001A5936">
        <w:instrText xml:space="preserve"> REF _Ref305973033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</w:rPr>
        <w:t>3.2</w:t>
      </w:r>
      <w:r w:rsidR="00007625" w:rsidRPr="001A5936">
        <w:fldChar w:fldCharType="end"/>
      </w:r>
      <w:r w:rsidRPr="001A5936">
        <w:rPr>
          <w:bCs w:val="0"/>
          <w:sz w:val="24"/>
          <w:szCs w:val="24"/>
        </w:rPr>
        <w:t>),</w:t>
      </w:r>
    </w:p>
    <w:p w:rsidR="00717F60" w:rsidRPr="001A5936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>подготовка</w:t>
      </w:r>
      <w:r w:rsidR="009D7F01" w:rsidRPr="001A5936">
        <w:rPr>
          <w:bCs w:val="0"/>
          <w:sz w:val="24"/>
          <w:szCs w:val="24"/>
        </w:rPr>
        <w:t xml:space="preserve"> </w:t>
      </w:r>
      <w:r w:rsidRPr="001A5936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 w:rsidRPr="001A5936">
        <w:fldChar w:fldCharType="begin"/>
      </w:r>
      <w:r w:rsidR="00007625" w:rsidRPr="001A5936">
        <w:instrText xml:space="preserve"> REF _Ref305973147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</w:rPr>
        <w:t>3.3</w:t>
      </w:r>
      <w:r w:rsidR="00007625" w:rsidRPr="001A5936">
        <w:fldChar w:fldCharType="end"/>
      </w:r>
      <w:r w:rsidR="00D161E0" w:rsidRPr="001A5936">
        <w:rPr>
          <w:bCs w:val="0"/>
          <w:sz w:val="24"/>
          <w:szCs w:val="24"/>
        </w:rPr>
        <w:fldChar w:fldCharType="begin"/>
      </w:r>
      <w:r w:rsidRPr="001A5936">
        <w:rPr>
          <w:bCs w:val="0"/>
          <w:sz w:val="24"/>
          <w:szCs w:val="24"/>
        </w:rPr>
        <w:instrText xml:space="preserve"> REF __RefNumPara__444_922829174 \h </w:instrText>
      </w:r>
      <w:r w:rsidR="00C70F61" w:rsidRPr="001A5936">
        <w:rPr>
          <w:bCs w:val="0"/>
          <w:sz w:val="24"/>
          <w:szCs w:val="24"/>
        </w:rPr>
        <w:instrText xml:space="preserve"> \* MERGEFORMAT </w:instrText>
      </w:r>
      <w:r w:rsidR="00D161E0" w:rsidRPr="001A5936">
        <w:rPr>
          <w:bCs w:val="0"/>
          <w:sz w:val="24"/>
          <w:szCs w:val="24"/>
        </w:rPr>
      </w:r>
      <w:r w:rsidR="00D161E0" w:rsidRPr="001A5936">
        <w:rPr>
          <w:bCs w:val="0"/>
          <w:sz w:val="24"/>
          <w:szCs w:val="24"/>
        </w:rPr>
        <w:fldChar w:fldCharType="end"/>
      </w:r>
      <w:r w:rsidRPr="001A5936">
        <w:rPr>
          <w:bCs w:val="0"/>
          <w:sz w:val="24"/>
          <w:szCs w:val="24"/>
        </w:rPr>
        <w:t>);</w:t>
      </w:r>
    </w:p>
    <w:p w:rsidR="00717F60" w:rsidRPr="001A5936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1A5936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1A5936">
        <w:rPr>
          <w:bCs w:val="0"/>
          <w:sz w:val="24"/>
          <w:szCs w:val="24"/>
        </w:rPr>
        <w:t>Заявк</w:t>
      </w:r>
      <w:r w:rsidRPr="001A5936">
        <w:rPr>
          <w:bCs w:val="0"/>
          <w:sz w:val="24"/>
          <w:szCs w:val="24"/>
        </w:rPr>
        <w:t xml:space="preserve">и (подразделы </w:t>
      </w:r>
      <w:r w:rsidR="00D161E0" w:rsidRPr="001A5936">
        <w:rPr>
          <w:bCs w:val="0"/>
          <w:sz w:val="24"/>
          <w:szCs w:val="24"/>
        </w:rPr>
        <w:fldChar w:fldCharType="begin"/>
      </w:r>
      <w:r w:rsidRPr="001A5936">
        <w:rPr>
          <w:bCs w:val="0"/>
          <w:sz w:val="24"/>
          <w:szCs w:val="24"/>
        </w:rPr>
        <w:instrText xml:space="preserve"> REF __RefNumPara__828_922829174 \h </w:instrText>
      </w:r>
      <w:r w:rsidR="00C70F61" w:rsidRPr="001A5936">
        <w:rPr>
          <w:bCs w:val="0"/>
          <w:sz w:val="24"/>
          <w:szCs w:val="24"/>
        </w:rPr>
        <w:instrText xml:space="preserve"> \* MERGEFORMAT </w:instrText>
      </w:r>
      <w:r w:rsidR="00D161E0" w:rsidRPr="001A5936">
        <w:rPr>
          <w:bCs w:val="0"/>
          <w:sz w:val="24"/>
          <w:szCs w:val="24"/>
        </w:rPr>
      </w:r>
      <w:r w:rsidR="00D161E0" w:rsidRPr="001A5936">
        <w:rPr>
          <w:bCs w:val="0"/>
          <w:sz w:val="24"/>
          <w:szCs w:val="24"/>
        </w:rPr>
        <w:fldChar w:fldCharType="end"/>
      </w:r>
      <w:r w:rsidR="00007625" w:rsidRPr="001A5936">
        <w:fldChar w:fldCharType="begin"/>
      </w:r>
      <w:r w:rsidR="00007625" w:rsidRPr="001A5936">
        <w:instrText xml:space="preserve"> REF _Ref305973214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</w:rPr>
        <w:t>3.4</w:t>
      </w:r>
      <w:r w:rsidR="00007625" w:rsidRPr="001A5936">
        <w:fldChar w:fldCharType="end"/>
      </w:r>
      <w:r w:rsidR="00096E9D" w:rsidRPr="001A5936">
        <w:rPr>
          <w:bCs w:val="0"/>
          <w:sz w:val="24"/>
          <w:szCs w:val="24"/>
        </w:rPr>
        <w:t xml:space="preserve">, </w:t>
      </w:r>
      <w:r w:rsidR="00007625" w:rsidRPr="001A5936">
        <w:fldChar w:fldCharType="begin"/>
      </w:r>
      <w:r w:rsidR="00007625" w:rsidRPr="001A5936">
        <w:instrText xml:space="preserve"> REF _Ref303683883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</w:rPr>
        <w:t>3.5</w:t>
      </w:r>
      <w:r w:rsidR="00007625" w:rsidRPr="001A5936">
        <w:fldChar w:fldCharType="end"/>
      </w:r>
      <w:r w:rsidRPr="001A5936">
        <w:rPr>
          <w:bCs w:val="0"/>
          <w:sz w:val="24"/>
          <w:szCs w:val="24"/>
        </w:rPr>
        <w:t xml:space="preserve">), </w:t>
      </w:r>
    </w:p>
    <w:p w:rsidR="00717F60" w:rsidRPr="001A5936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1A5936">
        <w:rPr>
          <w:bCs w:val="0"/>
          <w:sz w:val="24"/>
          <w:szCs w:val="24"/>
        </w:rPr>
        <w:t xml:space="preserve">оценка </w:t>
      </w:r>
      <w:r w:rsidR="00D51A0B" w:rsidRPr="001A5936">
        <w:rPr>
          <w:bCs w:val="0"/>
          <w:sz w:val="24"/>
          <w:szCs w:val="24"/>
        </w:rPr>
        <w:t xml:space="preserve">Заявок </w:t>
      </w:r>
      <w:r w:rsidR="00F86B89" w:rsidRPr="001A5936">
        <w:rPr>
          <w:bCs w:val="0"/>
          <w:sz w:val="24"/>
          <w:szCs w:val="24"/>
        </w:rPr>
        <w:t xml:space="preserve">и проведение переговоров </w:t>
      </w:r>
      <w:r w:rsidRPr="001A5936">
        <w:rPr>
          <w:bCs w:val="0"/>
          <w:sz w:val="24"/>
          <w:szCs w:val="24"/>
        </w:rPr>
        <w:t xml:space="preserve">(подраздел </w:t>
      </w:r>
      <w:r w:rsidR="00D161E0" w:rsidRPr="001A5936">
        <w:fldChar w:fldCharType="begin"/>
      </w:r>
      <w:r w:rsidR="00B80887" w:rsidRPr="001A5936">
        <w:rPr>
          <w:bCs w:val="0"/>
          <w:sz w:val="24"/>
          <w:szCs w:val="24"/>
        </w:rPr>
        <w:instrText xml:space="preserve"> REF _Ref468200102 \r \h </w:instrText>
      </w:r>
      <w:r w:rsidR="001A5936">
        <w:instrText xml:space="preserve"> \* MERGEFORMAT </w:instrText>
      </w:r>
      <w:r w:rsidR="00D161E0" w:rsidRPr="001A5936">
        <w:fldChar w:fldCharType="separate"/>
      </w:r>
      <w:r w:rsidR="0000216B" w:rsidRPr="001A5936">
        <w:rPr>
          <w:bCs w:val="0"/>
          <w:sz w:val="24"/>
          <w:szCs w:val="24"/>
        </w:rPr>
        <w:t>3.6</w:t>
      </w:r>
      <w:r w:rsidR="00D161E0" w:rsidRPr="001A5936">
        <w:fldChar w:fldCharType="end"/>
      </w:r>
      <w:r w:rsidR="00D161E0" w:rsidRPr="001A5936">
        <w:rPr>
          <w:bCs w:val="0"/>
          <w:sz w:val="24"/>
          <w:szCs w:val="24"/>
        </w:rPr>
        <w:fldChar w:fldCharType="begin"/>
      </w:r>
      <w:r w:rsidRPr="001A5936">
        <w:rPr>
          <w:bCs w:val="0"/>
          <w:sz w:val="24"/>
          <w:szCs w:val="24"/>
        </w:rPr>
        <w:instrText xml:space="preserve"> REF __RefNumPara__832_922829174 \h </w:instrText>
      </w:r>
      <w:r w:rsidR="00C70F61" w:rsidRPr="001A5936">
        <w:rPr>
          <w:bCs w:val="0"/>
          <w:sz w:val="24"/>
          <w:szCs w:val="24"/>
        </w:rPr>
        <w:instrText xml:space="preserve"> \* MERGEFORMAT </w:instrText>
      </w:r>
      <w:r w:rsidR="00D161E0" w:rsidRPr="001A5936">
        <w:rPr>
          <w:bCs w:val="0"/>
          <w:sz w:val="24"/>
          <w:szCs w:val="24"/>
        </w:rPr>
      </w:r>
      <w:r w:rsidR="00D161E0" w:rsidRPr="001A5936">
        <w:rPr>
          <w:bCs w:val="0"/>
          <w:sz w:val="24"/>
          <w:szCs w:val="24"/>
        </w:rPr>
        <w:fldChar w:fldCharType="end"/>
      </w:r>
      <w:r w:rsidRPr="001A5936">
        <w:rPr>
          <w:bCs w:val="0"/>
          <w:sz w:val="24"/>
          <w:szCs w:val="24"/>
        </w:rPr>
        <w:t>);</w:t>
      </w:r>
    </w:p>
    <w:p w:rsidR="00717F60" w:rsidRPr="001A5936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1A5936">
        <w:rPr>
          <w:bCs w:val="0"/>
          <w:sz w:val="24"/>
          <w:szCs w:val="24"/>
        </w:rPr>
        <w:t>аукционная процедура понижени</w:t>
      </w:r>
      <w:r w:rsidR="003E170D" w:rsidRPr="001A5936">
        <w:rPr>
          <w:bCs w:val="0"/>
          <w:sz w:val="24"/>
          <w:szCs w:val="24"/>
        </w:rPr>
        <w:t>я</w:t>
      </w:r>
      <w:r w:rsidRPr="001A5936">
        <w:rPr>
          <w:bCs w:val="0"/>
          <w:sz w:val="24"/>
          <w:szCs w:val="24"/>
        </w:rPr>
        <w:t xml:space="preserve"> цены</w:t>
      </w:r>
      <w:r w:rsidR="00717F60" w:rsidRPr="001A5936">
        <w:rPr>
          <w:bCs w:val="0"/>
          <w:sz w:val="24"/>
          <w:szCs w:val="24"/>
        </w:rPr>
        <w:t xml:space="preserve"> </w:t>
      </w:r>
      <w:r w:rsidRPr="001A5936">
        <w:rPr>
          <w:bCs w:val="0"/>
          <w:sz w:val="24"/>
          <w:szCs w:val="24"/>
        </w:rPr>
        <w:t>(</w:t>
      </w:r>
      <w:r w:rsidR="00717F60" w:rsidRPr="001A5936">
        <w:rPr>
          <w:bCs w:val="0"/>
          <w:sz w:val="24"/>
          <w:szCs w:val="24"/>
        </w:rPr>
        <w:t>переторжк</w:t>
      </w:r>
      <w:r w:rsidRPr="001A5936">
        <w:rPr>
          <w:bCs w:val="0"/>
          <w:sz w:val="24"/>
          <w:szCs w:val="24"/>
        </w:rPr>
        <w:t>а)</w:t>
      </w:r>
      <w:r w:rsidR="00717F60" w:rsidRPr="001A5936">
        <w:rPr>
          <w:bCs w:val="0"/>
          <w:sz w:val="24"/>
          <w:szCs w:val="24"/>
        </w:rPr>
        <w:t xml:space="preserve"> (при необходимости) (подраздел </w:t>
      </w:r>
      <w:r w:rsidR="00007625" w:rsidRPr="001A5936">
        <w:fldChar w:fldCharType="begin"/>
      </w:r>
      <w:r w:rsidR="00007625" w:rsidRPr="001A5936">
        <w:instrText xml:space="preserve"> REF _Ref303250967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</w:rPr>
        <w:t>3.7</w:t>
      </w:r>
      <w:r w:rsidR="00007625" w:rsidRPr="001A5936">
        <w:fldChar w:fldCharType="end"/>
      </w:r>
      <w:r w:rsidR="00D161E0" w:rsidRPr="001A5936">
        <w:rPr>
          <w:bCs w:val="0"/>
          <w:sz w:val="24"/>
          <w:szCs w:val="24"/>
        </w:rPr>
        <w:fldChar w:fldCharType="begin"/>
      </w:r>
      <w:r w:rsidR="00717F60" w:rsidRPr="001A5936">
        <w:rPr>
          <w:bCs w:val="0"/>
          <w:sz w:val="24"/>
          <w:szCs w:val="24"/>
        </w:rPr>
        <w:instrText xml:space="preserve"> REF __RefNumPara__834_922829174 \h </w:instrText>
      </w:r>
      <w:r w:rsidR="00C70F61" w:rsidRPr="001A5936">
        <w:rPr>
          <w:bCs w:val="0"/>
          <w:sz w:val="24"/>
          <w:szCs w:val="24"/>
        </w:rPr>
        <w:instrText xml:space="preserve"> \* MERGEFORMAT </w:instrText>
      </w:r>
      <w:r w:rsidR="00D161E0" w:rsidRPr="001A5936">
        <w:rPr>
          <w:bCs w:val="0"/>
          <w:sz w:val="24"/>
          <w:szCs w:val="24"/>
        </w:rPr>
      </w:r>
      <w:r w:rsidR="00D161E0" w:rsidRPr="001A5936">
        <w:rPr>
          <w:bCs w:val="0"/>
          <w:sz w:val="24"/>
          <w:szCs w:val="24"/>
        </w:rPr>
        <w:fldChar w:fldCharType="end"/>
      </w:r>
      <w:r w:rsidR="00717F60" w:rsidRPr="001A5936">
        <w:rPr>
          <w:bCs w:val="0"/>
          <w:sz w:val="24"/>
          <w:szCs w:val="24"/>
        </w:rPr>
        <w:t>);</w:t>
      </w:r>
    </w:p>
    <w:p w:rsidR="00717F60" w:rsidRPr="001A5936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1A5936">
        <w:rPr>
          <w:bCs w:val="0"/>
          <w:sz w:val="24"/>
          <w:szCs w:val="24"/>
        </w:rPr>
        <w:t xml:space="preserve">подведение итогов </w:t>
      </w:r>
      <w:r w:rsidR="00440928" w:rsidRPr="001A5936">
        <w:rPr>
          <w:bCs w:val="0"/>
          <w:sz w:val="24"/>
          <w:szCs w:val="24"/>
        </w:rPr>
        <w:t>З</w:t>
      </w:r>
      <w:r w:rsidRPr="001A5936">
        <w:rPr>
          <w:bCs w:val="0"/>
          <w:sz w:val="24"/>
          <w:szCs w:val="24"/>
        </w:rPr>
        <w:t xml:space="preserve">апроса предложений (подраздел </w:t>
      </w:r>
      <w:r w:rsidR="00D161E0" w:rsidRPr="001A5936">
        <w:fldChar w:fldCharType="begin"/>
      </w:r>
      <w:r w:rsidR="00991C07" w:rsidRPr="001A5936">
        <w:rPr>
          <w:bCs w:val="0"/>
          <w:sz w:val="24"/>
          <w:szCs w:val="24"/>
        </w:rPr>
        <w:instrText xml:space="preserve"> REF _Ref472412072 \r \h </w:instrText>
      </w:r>
      <w:r w:rsidR="001A5936">
        <w:instrText xml:space="preserve"> \* MERGEFORMAT </w:instrText>
      </w:r>
      <w:r w:rsidR="00D161E0" w:rsidRPr="001A5936">
        <w:fldChar w:fldCharType="separate"/>
      </w:r>
      <w:r w:rsidR="0000216B" w:rsidRPr="001A5936">
        <w:rPr>
          <w:bCs w:val="0"/>
          <w:sz w:val="24"/>
          <w:szCs w:val="24"/>
        </w:rPr>
        <w:t>3.9</w:t>
      </w:r>
      <w:r w:rsidR="00D161E0" w:rsidRPr="001A5936">
        <w:fldChar w:fldCharType="end"/>
      </w:r>
      <w:r w:rsidR="00D161E0" w:rsidRPr="001A5936">
        <w:rPr>
          <w:bCs w:val="0"/>
          <w:sz w:val="24"/>
          <w:szCs w:val="24"/>
        </w:rPr>
        <w:fldChar w:fldCharType="begin"/>
      </w:r>
      <w:r w:rsidRPr="001A5936">
        <w:rPr>
          <w:bCs w:val="0"/>
          <w:sz w:val="24"/>
          <w:szCs w:val="24"/>
        </w:rPr>
        <w:instrText xml:space="preserve"> REF __RefNumPara__836_922829174 \h </w:instrText>
      </w:r>
      <w:r w:rsidR="00C70F61" w:rsidRPr="001A5936">
        <w:rPr>
          <w:bCs w:val="0"/>
          <w:sz w:val="24"/>
          <w:szCs w:val="24"/>
        </w:rPr>
        <w:instrText xml:space="preserve"> \* MERGEFORMAT </w:instrText>
      </w:r>
      <w:r w:rsidR="00D161E0" w:rsidRPr="001A5936">
        <w:rPr>
          <w:bCs w:val="0"/>
          <w:sz w:val="24"/>
          <w:szCs w:val="24"/>
        </w:rPr>
      </w:r>
      <w:r w:rsidR="00D161E0" w:rsidRPr="001A5936">
        <w:rPr>
          <w:bCs w:val="0"/>
          <w:sz w:val="24"/>
          <w:szCs w:val="24"/>
        </w:rPr>
        <w:fldChar w:fldCharType="end"/>
      </w:r>
      <w:r w:rsidRPr="001A5936">
        <w:rPr>
          <w:bCs w:val="0"/>
          <w:sz w:val="24"/>
          <w:szCs w:val="24"/>
        </w:rPr>
        <w:t>);</w:t>
      </w:r>
    </w:p>
    <w:p w:rsidR="00717F60" w:rsidRPr="001A5936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>проведение пред</w:t>
      </w:r>
      <w:r w:rsidR="00CF531D" w:rsidRPr="001A5936">
        <w:rPr>
          <w:bCs w:val="0"/>
          <w:sz w:val="24"/>
          <w:szCs w:val="24"/>
        </w:rPr>
        <w:t>д</w:t>
      </w:r>
      <w:r w:rsidR="00123C70" w:rsidRPr="001A5936">
        <w:rPr>
          <w:bCs w:val="0"/>
          <w:sz w:val="24"/>
          <w:szCs w:val="24"/>
        </w:rPr>
        <w:t>оговор</w:t>
      </w:r>
      <w:r w:rsidRPr="001A5936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1A5936">
        <w:rPr>
          <w:bCs w:val="0"/>
          <w:sz w:val="24"/>
          <w:szCs w:val="24"/>
        </w:rPr>
        <w:t>Договор</w:t>
      </w:r>
      <w:r w:rsidRPr="001A5936">
        <w:rPr>
          <w:bCs w:val="0"/>
          <w:sz w:val="24"/>
          <w:szCs w:val="24"/>
        </w:rPr>
        <w:t>а (подраздел</w:t>
      </w:r>
      <w:r w:rsidR="00096E9D" w:rsidRPr="001A5936">
        <w:rPr>
          <w:bCs w:val="0"/>
          <w:sz w:val="24"/>
          <w:szCs w:val="24"/>
        </w:rPr>
        <w:t xml:space="preserve"> </w:t>
      </w:r>
      <w:r w:rsidR="00D161E0" w:rsidRPr="001A5936">
        <w:fldChar w:fldCharType="begin"/>
      </w:r>
      <w:r w:rsidR="00991C07" w:rsidRPr="001A5936">
        <w:rPr>
          <w:bCs w:val="0"/>
          <w:sz w:val="24"/>
          <w:szCs w:val="24"/>
        </w:rPr>
        <w:instrText xml:space="preserve"> REF _Ref468462141 \r \h </w:instrText>
      </w:r>
      <w:r w:rsidR="001A5936">
        <w:instrText xml:space="preserve"> \* MERGEFORMAT </w:instrText>
      </w:r>
      <w:r w:rsidR="00D161E0" w:rsidRPr="001A5936">
        <w:fldChar w:fldCharType="separate"/>
      </w:r>
      <w:r w:rsidR="0000216B" w:rsidRPr="001A5936">
        <w:rPr>
          <w:bCs w:val="0"/>
          <w:sz w:val="24"/>
          <w:szCs w:val="24"/>
        </w:rPr>
        <w:t>3.12</w:t>
      </w:r>
      <w:r w:rsidR="00D161E0" w:rsidRPr="001A5936">
        <w:fldChar w:fldCharType="end"/>
      </w:r>
      <w:r w:rsidR="00096E9D" w:rsidRPr="001A5936">
        <w:rPr>
          <w:bCs w:val="0"/>
          <w:sz w:val="24"/>
          <w:szCs w:val="24"/>
        </w:rPr>
        <w:t>)</w:t>
      </w:r>
      <w:r w:rsidR="00991C07" w:rsidRPr="001A5936">
        <w:rPr>
          <w:bCs w:val="0"/>
          <w:sz w:val="24"/>
          <w:szCs w:val="24"/>
        </w:rPr>
        <w:t>;</w:t>
      </w:r>
    </w:p>
    <w:p w:rsidR="00BE7342" w:rsidRPr="001A5936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1A5936">
        <w:rPr>
          <w:bCs w:val="0"/>
          <w:sz w:val="24"/>
          <w:szCs w:val="24"/>
        </w:rPr>
        <w:t>Участника</w:t>
      </w:r>
      <w:r w:rsidR="00F030B1" w:rsidRPr="001A5936">
        <w:rPr>
          <w:bCs w:val="0"/>
          <w:sz w:val="24"/>
          <w:szCs w:val="24"/>
        </w:rPr>
        <w:t xml:space="preserve"> </w:t>
      </w:r>
      <w:r w:rsidR="00CF39D0" w:rsidRPr="001A5936">
        <w:rPr>
          <w:bCs w:val="0"/>
          <w:sz w:val="24"/>
          <w:szCs w:val="24"/>
        </w:rPr>
        <w:t xml:space="preserve">(при необходимости) </w:t>
      </w:r>
      <w:r w:rsidRPr="001A5936">
        <w:rPr>
          <w:bCs w:val="0"/>
          <w:sz w:val="24"/>
          <w:szCs w:val="24"/>
        </w:rPr>
        <w:t>по </w:t>
      </w:r>
      <w:r w:rsidR="00123C70" w:rsidRPr="001A5936">
        <w:rPr>
          <w:bCs w:val="0"/>
          <w:sz w:val="24"/>
          <w:szCs w:val="24"/>
        </w:rPr>
        <w:t>Договор</w:t>
      </w:r>
      <w:r w:rsidRPr="001A5936">
        <w:rPr>
          <w:bCs w:val="0"/>
          <w:sz w:val="24"/>
          <w:szCs w:val="24"/>
        </w:rPr>
        <w:t xml:space="preserve">у (подраздел </w:t>
      </w:r>
      <w:r w:rsidR="00D161E0" w:rsidRPr="001A5936">
        <w:fldChar w:fldCharType="begin"/>
      </w:r>
      <w:r w:rsidR="00991C07" w:rsidRPr="001A5936">
        <w:rPr>
          <w:bCs w:val="0"/>
          <w:sz w:val="24"/>
          <w:szCs w:val="24"/>
        </w:rPr>
        <w:instrText xml:space="preserve"> REF _Ref472412218 \r \h </w:instrText>
      </w:r>
      <w:r w:rsidR="001A5936">
        <w:instrText xml:space="preserve"> \* MERGEFORMAT </w:instrText>
      </w:r>
      <w:r w:rsidR="00D161E0" w:rsidRPr="001A5936">
        <w:fldChar w:fldCharType="separate"/>
      </w:r>
      <w:r w:rsidR="0000216B" w:rsidRPr="001A5936">
        <w:rPr>
          <w:bCs w:val="0"/>
          <w:sz w:val="24"/>
          <w:szCs w:val="24"/>
        </w:rPr>
        <w:t>3.13</w:t>
      </w:r>
      <w:r w:rsidR="00D161E0" w:rsidRPr="001A5936">
        <w:fldChar w:fldCharType="end"/>
      </w:r>
      <w:r w:rsidR="00BE7342" w:rsidRPr="001A5936">
        <w:rPr>
          <w:bCs w:val="0"/>
          <w:sz w:val="24"/>
          <w:szCs w:val="24"/>
        </w:rPr>
        <w:t>);</w:t>
      </w:r>
    </w:p>
    <w:p w:rsidR="00717F60" w:rsidRPr="001A5936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уведомление о результатах </w:t>
      </w:r>
      <w:r w:rsidR="00440928" w:rsidRPr="001A5936">
        <w:rPr>
          <w:bCs w:val="0"/>
          <w:sz w:val="24"/>
          <w:szCs w:val="24"/>
        </w:rPr>
        <w:t>З</w:t>
      </w:r>
      <w:r w:rsidRPr="001A5936">
        <w:rPr>
          <w:bCs w:val="0"/>
          <w:sz w:val="24"/>
          <w:szCs w:val="24"/>
        </w:rPr>
        <w:t xml:space="preserve">апроса предложений (подраздел </w:t>
      </w:r>
      <w:r w:rsidR="00007625" w:rsidRPr="001A5936">
        <w:fldChar w:fldCharType="begin"/>
      </w:r>
      <w:r w:rsidR="00007625" w:rsidRPr="001A5936">
        <w:instrText xml:space="preserve"> REF _Ref306140451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</w:rPr>
        <w:t>3.14</w:t>
      </w:r>
      <w:r w:rsidR="00007625" w:rsidRPr="001A5936">
        <w:fldChar w:fldCharType="end"/>
      </w:r>
      <w:r w:rsidRPr="001A5936">
        <w:rPr>
          <w:bCs w:val="0"/>
          <w:sz w:val="24"/>
          <w:szCs w:val="24"/>
        </w:rPr>
        <w:t>)</w:t>
      </w:r>
      <w:r w:rsidR="0099066F" w:rsidRPr="001A5936">
        <w:rPr>
          <w:bCs w:val="0"/>
          <w:sz w:val="24"/>
          <w:szCs w:val="24"/>
        </w:rPr>
        <w:t>.</w:t>
      </w:r>
    </w:p>
    <w:p w:rsidR="0099066F" w:rsidRPr="001A5936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8876"/>
      <w:r w:rsidRPr="001A5936">
        <w:rPr>
          <w:szCs w:val="24"/>
          <w:lang w:eastAsia="ru-RU"/>
        </w:rPr>
        <w:t xml:space="preserve">В </w:t>
      </w:r>
      <w:r w:rsidRPr="001A5936">
        <w:rPr>
          <w:bCs w:val="0"/>
          <w:szCs w:val="24"/>
        </w:rPr>
        <w:t>процессе</w:t>
      </w:r>
      <w:r w:rsidRPr="001A5936">
        <w:rPr>
          <w:szCs w:val="24"/>
          <w:lang w:eastAsia="ru-RU"/>
        </w:rPr>
        <w:t xml:space="preserve"> проведения </w:t>
      </w:r>
      <w:r w:rsidR="00440928" w:rsidRPr="001A5936">
        <w:rPr>
          <w:szCs w:val="24"/>
          <w:lang w:eastAsia="ru-RU"/>
        </w:rPr>
        <w:t>З</w:t>
      </w:r>
      <w:r w:rsidRPr="001A5936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1A5936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A5936">
        <w:rPr>
          <w:sz w:val="24"/>
          <w:szCs w:val="24"/>
          <w:lang w:eastAsia="ru-RU"/>
        </w:rPr>
        <w:t xml:space="preserve">изменения, вносимые в </w:t>
      </w:r>
      <w:r w:rsidR="004B5EB3" w:rsidRPr="001A5936">
        <w:rPr>
          <w:sz w:val="24"/>
          <w:szCs w:val="24"/>
          <w:lang w:eastAsia="ru-RU"/>
        </w:rPr>
        <w:t>Извещени</w:t>
      </w:r>
      <w:r w:rsidRPr="001A5936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1A5936">
        <w:rPr>
          <w:sz w:val="24"/>
          <w:szCs w:val="24"/>
          <w:lang w:eastAsia="ru-RU"/>
        </w:rPr>
        <w:t>запросе предложений</w:t>
      </w:r>
      <w:r w:rsidRPr="001A5936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1A5936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A5936">
        <w:rPr>
          <w:sz w:val="24"/>
          <w:szCs w:val="24"/>
          <w:lang w:eastAsia="ru-RU"/>
        </w:rPr>
        <w:t xml:space="preserve">разъяснения </w:t>
      </w:r>
      <w:r w:rsidR="004B5EB3" w:rsidRPr="001A5936">
        <w:rPr>
          <w:sz w:val="24"/>
          <w:szCs w:val="24"/>
          <w:lang w:eastAsia="ru-RU"/>
        </w:rPr>
        <w:t>Извещени</w:t>
      </w:r>
      <w:r w:rsidRPr="001A5936">
        <w:rPr>
          <w:sz w:val="24"/>
          <w:szCs w:val="24"/>
          <w:lang w:eastAsia="ru-RU"/>
        </w:rPr>
        <w:t xml:space="preserve">я о проведении </w:t>
      </w:r>
      <w:r w:rsidR="0089163E" w:rsidRPr="001A5936">
        <w:rPr>
          <w:sz w:val="24"/>
          <w:szCs w:val="24"/>
          <w:lang w:eastAsia="ru-RU"/>
        </w:rPr>
        <w:t>запроса предложений</w:t>
      </w:r>
      <w:r w:rsidRPr="001A5936">
        <w:rPr>
          <w:sz w:val="24"/>
          <w:szCs w:val="24"/>
          <w:lang w:eastAsia="ru-RU"/>
        </w:rPr>
        <w:t xml:space="preserve">, </w:t>
      </w:r>
      <w:r w:rsidR="0089163E" w:rsidRPr="001A5936">
        <w:rPr>
          <w:sz w:val="24"/>
          <w:szCs w:val="24"/>
          <w:lang w:eastAsia="ru-RU"/>
        </w:rPr>
        <w:t>Д</w:t>
      </w:r>
      <w:r w:rsidRPr="001A5936">
        <w:rPr>
          <w:sz w:val="24"/>
          <w:szCs w:val="24"/>
          <w:lang w:eastAsia="ru-RU"/>
        </w:rPr>
        <w:t xml:space="preserve">окументации </w:t>
      </w:r>
      <w:r w:rsidR="0089163E" w:rsidRPr="001A5936">
        <w:rPr>
          <w:sz w:val="24"/>
          <w:szCs w:val="24"/>
          <w:lang w:eastAsia="ru-RU"/>
        </w:rPr>
        <w:t xml:space="preserve">по запросу предложений </w:t>
      </w:r>
      <w:r w:rsidRPr="001A5936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1A5936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A5936">
        <w:rPr>
          <w:sz w:val="24"/>
          <w:szCs w:val="24"/>
          <w:lang w:eastAsia="ru-RU"/>
        </w:rPr>
        <w:t xml:space="preserve">отказ от проведения </w:t>
      </w:r>
      <w:r w:rsidR="00027C2B" w:rsidRPr="001A5936">
        <w:rPr>
          <w:sz w:val="24"/>
          <w:szCs w:val="24"/>
          <w:lang w:eastAsia="ru-RU"/>
        </w:rPr>
        <w:t>З</w:t>
      </w:r>
      <w:r w:rsidR="0089163E" w:rsidRPr="001A5936">
        <w:rPr>
          <w:sz w:val="24"/>
          <w:szCs w:val="24"/>
          <w:lang w:eastAsia="ru-RU"/>
        </w:rPr>
        <w:t xml:space="preserve">апроса предложений </w:t>
      </w:r>
      <w:r w:rsidRPr="001A5936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1A5936">
        <w:rPr>
          <w:sz w:val="24"/>
          <w:szCs w:val="24"/>
          <w:lang w:eastAsia="ru-RU"/>
        </w:rPr>
        <w:t>З</w:t>
      </w:r>
      <w:r w:rsidR="0089163E" w:rsidRPr="001A5936">
        <w:rPr>
          <w:sz w:val="24"/>
          <w:szCs w:val="24"/>
          <w:lang w:eastAsia="ru-RU"/>
        </w:rPr>
        <w:t>апроса предложений</w:t>
      </w:r>
      <w:r w:rsidRPr="001A5936">
        <w:rPr>
          <w:sz w:val="24"/>
          <w:szCs w:val="24"/>
          <w:lang w:eastAsia="ru-RU"/>
        </w:rPr>
        <w:t>;</w:t>
      </w:r>
    </w:p>
    <w:p w:rsidR="0099066F" w:rsidRPr="001A5936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A5936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1A5936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A5936">
        <w:rPr>
          <w:sz w:val="24"/>
          <w:szCs w:val="24"/>
          <w:lang w:eastAsia="ru-RU"/>
        </w:rPr>
        <w:t>П</w:t>
      </w:r>
      <w:r w:rsidR="0099066F" w:rsidRPr="001A5936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1A5936">
        <w:rPr>
          <w:sz w:val="24"/>
          <w:szCs w:val="24"/>
          <w:lang w:eastAsia="ru-RU"/>
        </w:rPr>
        <w:t>З</w:t>
      </w:r>
      <w:r w:rsidR="0089163E" w:rsidRPr="001A5936">
        <w:rPr>
          <w:sz w:val="24"/>
          <w:szCs w:val="24"/>
          <w:lang w:eastAsia="ru-RU"/>
        </w:rPr>
        <w:t xml:space="preserve">апроса предложений </w:t>
      </w:r>
      <w:r w:rsidR="0099066F" w:rsidRPr="001A5936">
        <w:rPr>
          <w:sz w:val="24"/>
          <w:szCs w:val="24"/>
          <w:lang w:eastAsia="ru-RU"/>
        </w:rPr>
        <w:t xml:space="preserve">и </w:t>
      </w:r>
      <w:r w:rsidR="00DA1402" w:rsidRPr="001A5936">
        <w:rPr>
          <w:sz w:val="24"/>
          <w:szCs w:val="24"/>
        </w:rPr>
        <w:t xml:space="preserve">подписанные членами </w:t>
      </w:r>
      <w:r w:rsidR="002946EF" w:rsidRPr="001A5936">
        <w:rPr>
          <w:sz w:val="24"/>
          <w:szCs w:val="24"/>
          <w:lang w:eastAsia="ru-RU"/>
        </w:rPr>
        <w:t xml:space="preserve">Закупочной </w:t>
      </w:r>
      <w:r w:rsidR="0099066F" w:rsidRPr="001A5936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1A5936">
        <w:rPr>
          <w:sz w:val="24"/>
          <w:szCs w:val="24"/>
          <w:lang w:eastAsia="ru-RU"/>
        </w:rPr>
        <w:t>П</w:t>
      </w:r>
      <w:r w:rsidR="0099066F" w:rsidRPr="001A5936">
        <w:rPr>
          <w:sz w:val="24"/>
          <w:szCs w:val="24"/>
          <w:lang w:eastAsia="ru-RU"/>
        </w:rPr>
        <w:t>ротоколов.</w:t>
      </w:r>
    </w:p>
    <w:p w:rsidR="00717F60" w:rsidRPr="001A5936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1A5936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8877"/>
      <w:bookmarkStart w:id="307" w:name="_Ref191386178"/>
      <w:r w:rsidRPr="001A5936">
        <w:t xml:space="preserve">Публикация </w:t>
      </w:r>
      <w:r w:rsidR="004B5EB3" w:rsidRPr="001A5936">
        <w:t>Извещени</w:t>
      </w:r>
      <w:r w:rsidRPr="001A5936">
        <w:t>я о проведении запроса предложений и Документации</w:t>
      </w:r>
      <w:bookmarkEnd w:id="304"/>
      <w:r w:rsidRPr="001A5936">
        <w:t xml:space="preserve"> по запросу предложений</w:t>
      </w:r>
      <w:bookmarkEnd w:id="305"/>
      <w:bookmarkEnd w:id="306"/>
    </w:p>
    <w:p w:rsidR="00717F60" w:rsidRPr="001A5936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1A5936">
        <w:rPr>
          <w:sz w:val="24"/>
          <w:szCs w:val="24"/>
        </w:rPr>
        <w:t>Извещени</w:t>
      </w:r>
      <w:r w:rsidR="00717F60" w:rsidRPr="001A5936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1A5936">
        <w:rPr>
          <w:sz w:val="24"/>
          <w:szCs w:val="24"/>
        </w:rPr>
        <w:t xml:space="preserve">опубликованы </w:t>
      </w:r>
      <w:r w:rsidR="00717F60" w:rsidRPr="001A5936">
        <w:rPr>
          <w:sz w:val="24"/>
          <w:szCs w:val="24"/>
        </w:rPr>
        <w:t xml:space="preserve">в порядке, указанном в п. </w:t>
      </w:r>
      <w:r w:rsidR="00007625" w:rsidRPr="001A5936">
        <w:fldChar w:fldCharType="begin"/>
      </w:r>
      <w:r w:rsidR="00007625" w:rsidRPr="001A5936">
        <w:instrText xml:space="preserve"> REF _Ref302563524 \n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1.1.1</w:t>
      </w:r>
      <w:r w:rsidR="00007625" w:rsidRPr="001A5936">
        <w:fldChar w:fldCharType="end"/>
      </w:r>
      <w:r w:rsidR="004C5DD3" w:rsidRPr="001A5936">
        <w:rPr>
          <w:sz w:val="24"/>
          <w:szCs w:val="24"/>
        </w:rPr>
        <w:t xml:space="preserve"> </w:t>
      </w:r>
      <w:r w:rsidR="004C5DD3" w:rsidRPr="001A5936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1A5936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1A5936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1A5936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1A5936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8878"/>
      <w:bookmarkEnd w:id="307"/>
      <w:bookmarkEnd w:id="308"/>
      <w:r w:rsidRPr="001A5936">
        <w:lastRenderedPageBreak/>
        <w:t xml:space="preserve">Подготовка </w:t>
      </w:r>
      <w:bookmarkEnd w:id="309"/>
      <w:r w:rsidRPr="001A5936">
        <w:t>Заявок</w:t>
      </w:r>
      <w:bookmarkEnd w:id="310"/>
      <w:bookmarkEnd w:id="311"/>
    </w:p>
    <w:p w:rsidR="00717F60" w:rsidRPr="001A5936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8879"/>
      <w:r w:rsidRPr="001A5936">
        <w:rPr>
          <w:szCs w:val="24"/>
        </w:rPr>
        <w:t xml:space="preserve">Общие требования к </w:t>
      </w:r>
      <w:r w:rsidR="004B5EB3" w:rsidRPr="001A5936">
        <w:rPr>
          <w:szCs w:val="24"/>
        </w:rPr>
        <w:t>Заявк</w:t>
      </w:r>
      <w:r w:rsidRPr="001A5936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1A5936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>Участник</w:t>
      </w:r>
      <w:r w:rsidR="00717F60" w:rsidRPr="001A5936">
        <w:rPr>
          <w:bCs w:val="0"/>
          <w:sz w:val="24"/>
          <w:szCs w:val="24"/>
        </w:rPr>
        <w:t xml:space="preserve"> должен подготовить </w:t>
      </w:r>
      <w:r w:rsidR="004B5EB3" w:rsidRPr="001A5936">
        <w:rPr>
          <w:bCs w:val="0"/>
          <w:sz w:val="24"/>
          <w:szCs w:val="24"/>
        </w:rPr>
        <w:t>Заявк</w:t>
      </w:r>
      <w:r w:rsidR="00717F60" w:rsidRPr="001A5936">
        <w:rPr>
          <w:bCs w:val="0"/>
          <w:sz w:val="24"/>
          <w:szCs w:val="24"/>
        </w:rPr>
        <w:t>у, включающую в себя:</w:t>
      </w:r>
    </w:p>
    <w:p w:rsidR="00717F60" w:rsidRPr="001A5936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1A5936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1A5936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1A5936">
        <w:rPr>
          <w:bCs w:val="0"/>
          <w:spacing w:val="-2"/>
          <w:sz w:val="24"/>
          <w:szCs w:val="24"/>
        </w:rPr>
        <w:t>(</w:t>
      </w:r>
      <w:r w:rsidR="003F3A69" w:rsidRPr="001A5936">
        <w:rPr>
          <w:bCs w:val="0"/>
          <w:spacing w:val="-2"/>
          <w:sz w:val="24"/>
          <w:szCs w:val="24"/>
        </w:rPr>
        <w:t>под</w:t>
      </w:r>
      <w:r w:rsidR="003F3A69" w:rsidRPr="001A5936">
        <w:rPr>
          <w:bCs w:val="0"/>
          <w:sz w:val="24"/>
          <w:szCs w:val="24"/>
        </w:rPr>
        <w:t>раздел</w:t>
      </w:r>
      <w:r w:rsidRPr="001A5936">
        <w:rPr>
          <w:bCs w:val="0"/>
          <w:sz w:val="24"/>
          <w:szCs w:val="24"/>
        </w:rPr>
        <w:t xml:space="preserve"> </w:t>
      </w:r>
      <w:r w:rsidR="00007625" w:rsidRPr="001A5936">
        <w:fldChar w:fldCharType="begin"/>
      </w:r>
      <w:r w:rsidR="00007625" w:rsidRPr="001A5936">
        <w:instrText xml:space="preserve"> REF _Ref55336310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</w:rPr>
        <w:t>5.1</w:t>
      </w:r>
      <w:r w:rsidR="00007625" w:rsidRPr="001A5936">
        <w:fldChar w:fldCharType="end"/>
      </w:r>
      <w:r w:rsidR="00D80639" w:rsidRPr="001A5936">
        <w:rPr>
          <w:bCs w:val="0"/>
          <w:sz w:val="24"/>
          <w:szCs w:val="24"/>
          <w:lang w:eastAsia="ru-RU"/>
        </w:rPr>
        <w:t>)</w:t>
      </w:r>
      <w:r w:rsidR="00B71B9D" w:rsidRPr="001A5936">
        <w:rPr>
          <w:bCs w:val="0"/>
          <w:sz w:val="24"/>
          <w:szCs w:val="24"/>
          <w:lang w:eastAsia="ru-RU"/>
        </w:rPr>
        <w:t>;</w:t>
      </w:r>
    </w:p>
    <w:p w:rsidR="00B71B9D" w:rsidRPr="001A5936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Сводную таблицу стоимости </w:t>
      </w:r>
      <w:r w:rsidR="00F04258" w:rsidRPr="001A5936">
        <w:rPr>
          <w:bCs w:val="0"/>
          <w:sz w:val="24"/>
          <w:szCs w:val="24"/>
        </w:rPr>
        <w:t xml:space="preserve">поставок </w:t>
      </w:r>
      <w:r w:rsidRPr="001A5936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A5936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1A5936">
        <w:rPr>
          <w:bCs w:val="0"/>
          <w:sz w:val="24"/>
          <w:szCs w:val="24"/>
        </w:rPr>
        <w:t xml:space="preserve"> (</w:t>
      </w:r>
      <w:r w:rsidR="003F3A69" w:rsidRPr="001A5936">
        <w:rPr>
          <w:bCs w:val="0"/>
          <w:spacing w:val="-2"/>
          <w:sz w:val="24"/>
          <w:szCs w:val="24"/>
        </w:rPr>
        <w:t>под</w:t>
      </w:r>
      <w:r w:rsidR="003F3A69" w:rsidRPr="001A5936">
        <w:rPr>
          <w:bCs w:val="0"/>
          <w:sz w:val="24"/>
          <w:szCs w:val="24"/>
        </w:rPr>
        <w:t>раздел</w:t>
      </w:r>
      <w:r w:rsidRPr="001A5936">
        <w:rPr>
          <w:bCs w:val="0"/>
          <w:sz w:val="24"/>
          <w:szCs w:val="24"/>
        </w:rPr>
        <w:t xml:space="preserve"> </w:t>
      </w:r>
      <w:r w:rsidR="00007625" w:rsidRPr="001A5936">
        <w:fldChar w:fldCharType="begin"/>
      </w:r>
      <w:r w:rsidR="00007625" w:rsidRPr="001A5936">
        <w:instrText xml:space="preserve"> REF _Ref440271072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</w:rPr>
        <w:t>5.2</w:t>
      </w:r>
      <w:r w:rsidR="00007625" w:rsidRPr="001A5936">
        <w:fldChar w:fldCharType="end"/>
      </w:r>
      <w:r w:rsidRPr="001A5936">
        <w:rPr>
          <w:bCs w:val="0"/>
          <w:sz w:val="24"/>
          <w:szCs w:val="24"/>
        </w:rPr>
        <w:t>);</w:t>
      </w:r>
    </w:p>
    <w:p w:rsidR="00717F60" w:rsidRPr="001A5936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1A5936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1A5936">
        <w:rPr>
          <w:sz w:val="24"/>
          <w:szCs w:val="24"/>
        </w:rPr>
        <w:t>Документации</w:t>
      </w:r>
      <w:r w:rsidR="00DA6907" w:rsidRPr="001A5936">
        <w:rPr>
          <w:bCs w:val="0"/>
          <w:spacing w:val="-1"/>
          <w:sz w:val="24"/>
          <w:szCs w:val="24"/>
        </w:rPr>
        <w:t xml:space="preserve"> </w:t>
      </w:r>
      <w:r w:rsidR="00E17CEB" w:rsidRPr="001A5936">
        <w:rPr>
          <w:bCs w:val="0"/>
          <w:spacing w:val="-1"/>
          <w:sz w:val="24"/>
          <w:szCs w:val="24"/>
        </w:rPr>
        <w:t>(</w:t>
      </w:r>
      <w:r w:rsidR="003F3A69" w:rsidRPr="001A5936">
        <w:rPr>
          <w:bCs w:val="0"/>
          <w:spacing w:val="-2"/>
          <w:sz w:val="24"/>
          <w:szCs w:val="24"/>
        </w:rPr>
        <w:t>под</w:t>
      </w:r>
      <w:r w:rsidR="003F3A69" w:rsidRPr="001A5936">
        <w:rPr>
          <w:bCs w:val="0"/>
          <w:sz w:val="24"/>
          <w:szCs w:val="24"/>
        </w:rPr>
        <w:t>раздел</w:t>
      </w:r>
      <w:r w:rsidR="009B44CF" w:rsidRPr="001A5936">
        <w:rPr>
          <w:bCs w:val="0"/>
          <w:sz w:val="24"/>
          <w:szCs w:val="24"/>
        </w:rPr>
        <w:t xml:space="preserve"> </w:t>
      </w:r>
      <w:r w:rsidR="00007625" w:rsidRPr="001A5936">
        <w:fldChar w:fldCharType="begin"/>
      </w:r>
      <w:r w:rsidR="00007625" w:rsidRPr="001A5936">
        <w:instrText xml:space="preserve"> REF _Ref86826666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</w:rPr>
        <w:t>5.3</w:t>
      </w:r>
      <w:r w:rsidR="00007625" w:rsidRPr="001A5936">
        <w:fldChar w:fldCharType="end"/>
      </w:r>
      <w:r w:rsidR="00DA6907" w:rsidRPr="001A5936">
        <w:rPr>
          <w:bCs w:val="0"/>
          <w:spacing w:val="-1"/>
          <w:sz w:val="24"/>
          <w:szCs w:val="24"/>
        </w:rPr>
        <w:t>)</w:t>
      </w:r>
      <w:r w:rsidR="00E17CEB" w:rsidRPr="001A5936">
        <w:rPr>
          <w:bCs w:val="0"/>
          <w:spacing w:val="-1"/>
          <w:sz w:val="24"/>
          <w:szCs w:val="24"/>
        </w:rPr>
        <w:t>;</w:t>
      </w:r>
      <w:r w:rsidR="00F030B1" w:rsidRPr="001A5936">
        <w:rPr>
          <w:bCs w:val="0"/>
          <w:spacing w:val="-1"/>
          <w:sz w:val="24"/>
          <w:szCs w:val="24"/>
        </w:rPr>
        <w:t xml:space="preserve"> </w:t>
      </w:r>
    </w:p>
    <w:p w:rsidR="00717F60" w:rsidRPr="001A5936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График </w:t>
      </w:r>
      <w:r w:rsidR="00F030B1" w:rsidRPr="001A5936">
        <w:rPr>
          <w:bCs w:val="0"/>
          <w:sz w:val="24"/>
          <w:szCs w:val="24"/>
        </w:rPr>
        <w:t xml:space="preserve">выполнения </w:t>
      </w:r>
      <w:r w:rsidR="00512B0F" w:rsidRPr="001A5936">
        <w:rPr>
          <w:bCs w:val="0"/>
          <w:sz w:val="24"/>
          <w:szCs w:val="24"/>
        </w:rPr>
        <w:t>поставок</w:t>
      </w:r>
      <w:r w:rsidR="006561C2" w:rsidRPr="001A5936">
        <w:rPr>
          <w:bCs w:val="0"/>
          <w:sz w:val="24"/>
          <w:szCs w:val="24"/>
        </w:rPr>
        <w:t xml:space="preserve"> </w:t>
      </w:r>
      <w:r w:rsidRPr="001A5936">
        <w:rPr>
          <w:bCs w:val="0"/>
          <w:sz w:val="24"/>
          <w:szCs w:val="24"/>
        </w:rPr>
        <w:t>по</w:t>
      </w:r>
      <w:r w:rsidR="00717F60" w:rsidRPr="001A5936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1A5936">
        <w:rPr>
          <w:bCs w:val="0"/>
          <w:sz w:val="24"/>
          <w:szCs w:val="24"/>
        </w:rPr>
        <w:t>Д</w:t>
      </w:r>
      <w:r w:rsidR="00717F60" w:rsidRPr="001A5936">
        <w:rPr>
          <w:bCs w:val="0"/>
          <w:sz w:val="24"/>
          <w:szCs w:val="24"/>
        </w:rPr>
        <w:t>окументации (</w:t>
      </w:r>
      <w:r w:rsidR="003F3A69" w:rsidRPr="001A5936">
        <w:rPr>
          <w:bCs w:val="0"/>
          <w:spacing w:val="-2"/>
          <w:sz w:val="24"/>
          <w:szCs w:val="24"/>
        </w:rPr>
        <w:t>под</w:t>
      </w:r>
      <w:r w:rsidR="003F3A69" w:rsidRPr="001A5936">
        <w:rPr>
          <w:bCs w:val="0"/>
          <w:sz w:val="24"/>
          <w:szCs w:val="24"/>
        </w:rPr>
        <w:t>раздел</w:t>
      </w:r>
      <w:r w:rsidR="00717F60" w:rsidRPr="001A5936">
        <w:rPr>
          <w:bCs w:val="0"/>
          <w:sz w:val="24"/>
          <w:szCs w:val="24"/>
        </w:rPr>
        <w:t xml:space="preserve"> </w:t>
      </w:r>
      <w:r w:rsidR="00007625" w:rsidRPr="001A5936">
        <w:fldChar w:fldCharType="begin"/>
      </w:r>
      <w:r w:rsidR="00007625" w:rsidRPr="001A5936">
        <w:instrText xml:space="preserve"> REF _Ref440271036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</w:rPr>
        <w:t>5.4</w:t>
      </w:r>
      <w:r w:rsidR="00007625" w:rsidRPr="001A5936">
        <w:fldChar w:fldCharType="end"/>
      </w:r>
      <w:r w:rsidR="00717F60" w:rsidRPr="001A5936">
        <w:rPr>
          <w:bCs w:val="0"/>
          <w:sz w:val="24"/>
          <w:szCs w:val="24"/>
        </w:rPr>
        <w:t>);</w:t>
      </w:r>
    </w:p>
    <w:p w:rsidR="00420F24" w:rsidRPr="001A5936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1A5936">
        <w:rPr>
          <w:bCs w:val="0"/>
          <w:sz w:val="24"/>
          <w:szCs w:val="24"/>
        </w:rPr>
        <w:t>Участник</w:t>
      </w:r>
      <w:r w:rsidRPr="001A5936">
        <w:rPr>
          <w:bCs w:val="0"/>
          <w:sz w:val="24"/>
          <w:szCs w:val="24"/>
        </w:rPr>
        <w:t xml:space="preserve">а требованиям настоящей </w:t>
      </w:r>
      <w:r w:rsidR="00AE0F91" w:rsidRPr="001A5936">
        <w:rPr>
          <w:bCs w:val="0"/>
          <w:sz w:val="24"/>
          <w:szCs w:val="24"/>
        </w:rPr>
        <w:t>Д</w:t>
      </w:r>
      <w:r w:rsidRPr="001A5936">
        <w:rPr>
          <w:bCs w:val="0"/>
          <w:sz w:val="24"/>
          <w:szCs w:val="24"/>
        </w:rPr>
        <w:t>окументации (подраздел</w:t>
      </w:r>
      <w:r w:rsidR="00420F24" w:rsidRPr="001A5936">
        <w:rPr>
          <w:bCs w:val="0"/>
          <w:sz w:val="24"/>
          <w:szCs w:val="24"/>
        </w:rPr>
        <w:t xml:space="preserve"> </w:t>
      </w:r>
      <w:r w:rsidR="00007625" w:rsidRPr="001A5936">
        <w:fldChar w:fldCharType="begin"/>
      </w:r>
      <w:r w:rsidR="00007625" w:rsidRPr="001A5936">
        <w:instrText xml:space="preserve"> REF _Ref191386407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</w:rPr>
        <w:t>3.3.8</w:t>
      </w:r>
      <w:r w:rsidR="00007625" w:rsidRPr="001A5936">
        <w:fldChar w:fldCharType="end"/>
      </w:r>
      <w:r w:rsidR="00FF4BD0" w:rsidRPr="001A5936">
        <w:rPr>
          <w:bCs w:val="0"/>
          <w:sz w:val="24"/>
          <w:szCs w:val="24"/>
        </w:rPr>
        <w:t>)</w:t>
      </w:r>
      <w:r w:rsidR="00B71B9D" w:rsidRPr="001A5936">
        <w:rPr>
          <w:bCs w:val="0"/>
          <w:sz w:val="24"/>
          <w:szCs w:val="24"/>
        </w:rPr>
        <w:t>;</w:t>
      </w:r>
    </w:p>
    <w:p w:rsidR="00717F60" w:rsidRPr="001A5936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1A5936">
        <w:rPr>
          <w:bCs w:val="0"/>
          <w:sz w:val="24"/>
          <w:szCs w:val="24"/>
        </w:rPr>
        <w:t>Договор</w:t>
      </w:r>
      <w:r w:rsidRPr="001A5936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1A5936">
        <w:rPr>
          <w:bCs w:val="0"/>
          <w:sz w:val="24"/>
          <w:szCs w:val="24"/>
        </w:rPr>
        <w:t>Д</w:t>
      </w:r>
      <w:r w:rsidRPr="001A5936">
        <w:rPr>
          <w:bCs w:val="0"/>
          <w:sz w:val="24"/>
          <w:szCs w:val="24"/>
        </w:rPr>
        <w:t>окументации (</w:t>
      </w:r>
      <w:r w:rsidR="003F3A69" w:rsidRPr="001A5936">
        <w:rPr>
          <w:bCs w:val="0"/>
          <w:spacing w:val="-2"/>
          <w:sz w:val="24"/>
          <w:szCs w:val="24"/>
        </w:rPr>
        <w:t>под</w:t>
      </w:r>
      <w:r w:rsidR="003F3A69" w:rsidRPr="001A5936">
        <w:rPr>
          <w:bCs w:val="0"/>
          <w:sz w:val="24"/>
          <w:szCs w:val="24"/>
        </w:rPr>
        <w:t>раздел</w:t>
      </w:r>
      <w:r w:rsidRPr="001A5936">
        <w:rPr>
          <w:bCs w:val="0"/>
          <w:sz w:val="24"/>
          <w:szCs w:val="24"/>
        </w:rPr>
        <w:t xml:space="preserve"> </w:t>
      </w:r>
      <w:r w:rsidR="00007625" w:rsidRPr="001A5936">
        <w:fldChar w:fldCharType="begin"/>
      </w:r>
      <w:r w:rsidR="00007625" w:rsidRPr="001A5936">
        <w:instrText xml:space="preserve"> REF _Ref93264992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</w:rPr>
        <w:t>5.5</w:t>
      </w:r>
      <w:r w:rsidR="00007625" w:rsidRPr="001A5936">
        <w:fldChar w:fldCharType="end"/>
      </w:r>
      <w:r w:rsidR="00B71B9D" w:rsidRPr="001A5936">
        <w:rPr>
          <w:bCs w:val="0"/>
          <w:sz w:val="24"/>
          <w:szCs w:val="24"/>
        </w:rPr>
        <w:t>);</w:t>
      </w:r>
    </w:p>
    <w:p w:rsidR="00717F60" w:rsidRPr="001A5936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1A5936">
        <w:rPr>
          <w:bCs w:val="0"/>
          <w:sz w:val="24"/>
          <w:szCs w:val="24"/>
        </w:rPr>
        <w:t>Участник</w:t>
      </w:r>
      <w:r w:rsidRPr="001A5936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1A5936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1A5936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1A5936">
        <w:rPr>
          <w:bCs w:val="0"/>
          <w:sz w:val="24"/>
          <w:szCs w:val="24"/>
        </w:rPr>
        <w:t>:</w:t>
      </w:r>
      <w:bookmarkEnd w:id="325"/>
    </w:p>
    <w:p w:rsidR="00717F60" w:rsidRPr="001A5936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>Письмо о подаче оферты (</w:t>
      </w:r>
      <w:r w:rsidR="00A154B7" w:rsidRPr="001A5936">
        <w:rPr>
          <w:bCs w:val="0"/>
          <w:spacing w:val="-2"/>
          <w:sz w:val="24"/>
          <w:szCs w:val="24"/>
        </w:rPr>
        <w:t>под</w:t>
      </w:r>
      <w:r w:rsidR="00A154B7" w:rsidRPr="001A5936">
        <w:rPr>
          <w:bCs w:val="0"/>
          <w:sz w:val="24"/>
          <w:szCs w:val="24"/>
        </w:rPr>
        <w:t>раздел</w:t>
      </w:r>
      <w:r w:rsidR="00F86B89" w:rsidRPr="001A5936">
        <w:rPr>
          <w:bCs w:val="0"/>
          <w:sz w:val="24"/>
          <w:szCs w:val="24"/>
          <w:lang w:eastAsia="ru-RU"/>
        </w:rPr>
        <w:t xml:space="preserve"> </w:t>
      </w:r>
      <w:r w:rsidR="00007625" w:rsidRPr="001A5936">
        <w:fldChar w:fldCharType="begin"/>
      </w:r>
      <w:r w:rsidR="00007625" w:rsidRPr="001A5936">
        <w:instrText xml:space="preserve"> REF _Ref55336310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  <w:lang w:eastAsia="ru-RU"/>
        </w:rPr>
        <w:t>5.1</w:t>
      </w:r>
      <w:r w:rsidR="00007625" w:rsidRPr="001A5936">
        <w:fldChar w:fldCharType="end"/>
      </w:r>
      <w:r w:rsidRPr="001A5936">
        <w:rPr>
          <w:bCs w:val="0"/>
          <w:sz w:val="24"/>
          <w:szCs w:val="24"/>
        </w:rPr>
        <w:t>);</w:t>
      </w:r>
    </w:p>
    <w:p w:rsidR="00D6398A" w:rsidRPr="001A593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1A5936">
        <w:rPr>
          <w:sz w:val="24"/>
          <w:szCs w:val="24"/>
        </w:rPr>
        <w:t xml:space="preserve">Антикоррупционные обязательства (подраздел </w:t>
      </w:r>
      <w:r w:rsidR="00007625" w:rsidRPr="001A5936">
        <w:fldChar w:fldCharType="begin"/>
      </w:r>
      <w:r w:rsidR="00007625" w:rsidRPr="001A5936">
        <w:instrText xml:space="preserve"> REF _Ref440271964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5.1.3</w:t>
      </w:r>
      <w:r w:rsidR="00007625" w:rsidRPr="001A5936">
        <w:fldChar w:fldCharType="end"/>
      </w:r>
      <w:r w:rsidRPr="001A5936">
        <w:rPr>
          <w:sz w:val="24"/>
          <w:szCs w:val="24"/>
        </w:rPr>
        <w:t>);</w:t>
      </w:r>
    </w:p>
    <w:p w:rsidR="00F463E8" w:rsidRPr="001A5936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A5936">
        <w:rPr>
          <w:sz w:val="24"/>
          <w:szCs w:val="24"/>
        </w:rPr>
        <w:t>Докумен</w:t>
      </w:r>
      <w:proofErr w:type="gramStart"/>
      <w:r w:rsidRPr="001A5936">
        <w:rPr>
          <w:sz w:val="24"/>
          <w:szCs w:val="24"/>
        </w:rPr>
        <w:t>т(</w:t>
      </w:r>
      <w:proofErr w:type="gramEnd"/>
      <w:r w:rsidRPr="001A5936">
        <w:rPr>
          <w:sz w:val="24"/>
          <w:szCs w:val="24"/>
        </w:rPr>
        <w:t xml:space="preserve">ы) в соответствии с </w:t>
      </w:r>
      <w:proofErr w:type="spellStart"/>
      <w:r w:rsidRPr="001A5936">
        <w:rPr>
          <w:sz w:val="24"/>
          <w:szCs w:val="24"/>
        </w:rPr>
        <w:t>пп</w:t>
      </w:r>
      <w:proofErr w:type="spellEnd"/>
      <w:r w:rsidRPr="001A5936">
        <w:rPr>
          <w:sz w:val="24"/>
          <w:szCs w:val="24"/>
        </w:rPr>
        <w:t xml:space="preserve">. </w:t>
      </w:r>
      <w:r w:rsidR="00007625" w:rsidRPr="001A5936">
        <w:fldChar w:fldCharType="begin"/>
      </w:r>
      <w:r w:rsidR="00007625" w:rsidRPr="001A5936">
        <w:instrText xml:space="preserve"> REF _Ref440279062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б)</w:t>
      </w:r>
      <w:r w:rsidR="00007625" w:rsidRPr="001A5936">
        <w:fldChar w:fldCharType="end"/>
      </w:r>
      <w:r w:rsidR="00F463E8" w:rsidRPr="001A5936">
        <w:rPr>
          <w:sz w:val="24"/>
          <w:szCs w:val="24"/>
        </w:rPr>
        <w:t xml:space="preserve"> п. </w:t>
      </w:r>
      <w:r w:rsidR="00007625" w:rsidRPr="001A5936">
        <w:fldChar w:fldCharType="begin"/>
      </w:r>
      <w:r w:rsidR="00007625" w:rsidRPr="001A5936">
        <w:instrText xml:space="preserve"> REF _Ref303587815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3.3.8.3</w:t>
      </w:r>
      <w:r w:rsidR="00007625" w:rsidRPr="001A5936">
        <w:fldChar w:fldCharType="end"/>
      </w:r>
      <w:r w:rsidR="00F463E8" w:rsidRPr="001A5936">
        <w:rPr>
          <w:sz w:val="24"/>
          <w:szCs w:val="24"/>
        </w:rPr>
        <w:t>;</w:t>
      </w:r>
    </w:p>
    <w:p w:rsidR="00D6398A" w:rsidRPr="001A593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>Техническое предложение (</w:t>
      </w:r>
      <w:r w:rsidRPr="001A5936">
        <w:rPr>
          <w:bCs w:val="0"/>
          <w:sz w:val="24"/>
          <w:szCs w:val="24"/>
          <w:lang w:eastAsia="ru-RU"/>
        </w:rPr>
        <w:t xml:space="preserve">подраздел </w:t>
      </w:r>
      <w:r w:rsidR="00007625" w:rsidRPr="001A5936">
        <w:fldChar w:fldCharType="begin"/>
      </w:r>
      <w:r w:rsidR="00007625" w:rsidRPr="001A5936">
        <w:instrText xml:space="preserve"> REF _Ref86826666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  <w:lang w:eastAsia="ru-RU"/>
        </w:rPr>
        <w:t>5.3</w:t>
      </w:r>
      <w:r w:rsidR="00007625" w:rsidRPr="001A5936">
        <w:fldChar w:fldCharType="end"/>
      </w:r>
      <w:r w:rsidR="009B44CF" w:rsidRPr="001A5936">
        <w:rPr>
          <w:bCs w:val="0"/>
          <w:sz w:val="24"/>
          <w:szCs w:val="24"/>
        </w:rPr>
        <w:t xml:space="preserve">) </w:t>
      </w:r>
      <w:r w:rsidRPr="001A5936">
        <w:rPr>
          <w:bCs w:val="0"/>
          <w:sz w:val="24"/>
          <w:szCs w:val="24"/>
        </w:rPr>
        <w:t>оформля</w:t>
      </w:r>
      <w:r w:rsidR="009B44CF" w:rsidRPr="001A5936">
        <w:rPr>
          <w:bCs w:val="0"/>
          <w:sz w:val="24"/>
          <w:szCs w:val="24"/>
        </w:rPr>
        <w:t>е</w:t>
      </w:r>
      <w:r w:rsidRPr="001A5936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1A593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>Сводная таблица стоимости поставок (</w:t>
      </w:r>
      <w:r w:rsidRPr="001A5936">
        <w:rPr>
          <w:bCs w:val="0"/>
          <w:spacing w:val="-2"/>
          <w:sz w:val="24"/>
          <w:szCs w:val="24"/>
        </w:rPr>
        <w:t>под</w:t>
      </w:r>
      <w:r w:rsidRPr="001A5936">
        <w:rPr>
          <w:bCs w:val="0"/>
          <w:sz w:val="24"/>
          <w:szCs w:val="24"/>
        </w:rPr>
        <w:t>раздел</w:t>
      </w:r>
      <w:r w:rsidRPr="001A5936">
        <w:rPr>
          <w:bCs w:val="0"/>
          <w:sz w:val="24"/>
          <w:szCs w:val="24"/>
          <w:lang w:eastAsia="ru-RU"/>
        </w:rPr>
        <w:t xml:space="preserve"> </w:t>
      </w:r>
      <w:r w:rsidR="00007625" w:rsidRPr="001A5936">
        <w:fldChar w:fldCharType="begin"/>
      </w:r>
      <w:r w:rsidR="00007625" w:rsidRPr="001A5936">
        <w:instrText xml:space="preserve"> REF _Ref440274913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  <w:lang w:eastAsia="ru-RU"/>
        </w:rPr>
        <w:t>5.2</w:t>
      </w:r>
      <w:r w:rsidR="00007625" w:rsidRPr="001A5936">
        <w:fldChar w:fldCharType="end"/>
      </w:r>
      <w:r w:rsidRPr="001A5936">
        <w:rPr>
          <w:bCs w:val="0"/>
          <w:sz w:val="24"/>
          <w:szCs w:val="24"/>
        </w:rPr>
        <w:t>);</w:t>
      </w:r>
    </w:p>
    <w:p w:rsidR="00D6398A" w:rsidRPr="001A593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>График выполнения поставок (</w:t>
      </w:r>
      <w:r w:rsidRPr="001A5936">
        <w:rPr>
          <w:bCs w:val="0"/>
          <w:spacing w:val="-2"/>
          <w:sz w:val="24"/>
          <w:szCs w:val="24"/>
        </w:rPr>
        <w:t>под</w:t>
      </w:r>
      <w:r w:rsidRPr="001A5936">
        <w:rPr>
          <w:bCs w:val="0"/>
          <w:sz w:val="24"/>
          <w:szCs w:val="24"/>
        </w:rPr>
        <w:t>раздел</w:t>
      </w:r>
      <w:r w:rsidRPr="001A5936">
        <w:rPr>
          <w:bCs w:val="0"/>
          <w:sz w:val="24"/>
          <w:szCs w:val="24"/>
          <w:lang w:eastAsia="ru-RU"/>
        </w:rPr>
        <w:t xml:space="preserve"> </w:t>
      </w:r>
      <w:r w:rsidR="00007625" w:rsidRPr="001A5936">
        <w:fldChar w:fldCharType="begin"/>
      </w:r>
      <w:r w:rsidR="00007625" w:rsidRPr="001A5936">
        <w:instrText xml:space="preserve"> REF _Ref440274902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  <w:lang w:eastAsia="ru-RU"/>
        </w:rPr>
        <w:t>5.4</w:t>
      </w:r>
      <w:r w:rsidR="00007625" w:rsidRPr="001A5936">
        <w:fldChar w:fldCharType="end"/>
      </w:r>
      <w:r w:rsidRPr="001A5936">
        <w:rPr>
          <w:bCs w:val="0"/>
          <w:sz w:val="24"/>
          <w:szCs w:val="24"/>
        </w:rPr>
        <w:t>);</w:t>
      </w:r>
    </w:p>
    <w:p w:rsidR="00D6398A" w:rsidRPr="001A593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>Протокол разногласий к проекту Договора (</w:t>
      </w:r>
      <w:r w:rsidRPr="001A5936">
        <w:rPr>
          <w:bCs w:val="0"/>
          <w:spacing w:val="-2"/>
          <w:sz w:val="24"/>
          <w:szCs w:val="24"/>
        </w:rPr>
        <w:t>под</w:t>
      </w:r>
      <w:r w:rsidRPr="001A5936">
        <w:rPr>
          <w:bCs w:val="0"/>
          <w:sz w:val="24"/>
          <w:szCs w:val="24"/>
        </w:rPr>
        <w:t>раздел</w:t>
      </w:r>
      <w:r w:rsidRPr="001A5936">
        <w:rPr>
          <w:bCs w:val="0"/>
          <w:sz w:val="24"/>
          <w:szCs w:val="24"/>
          <w:lang w:eastAsia="ru-RU"/>
        </w:rPr>
        <w:t xml:space="preserve"> </w:t>
      </w:r>
      <w:r w:rsidR="00007625" w:rsidRPr="001A5936">
        <w:fldChar w:fldCharType="begin"/>
      </w:r>
      <w:r w:rsidR="00007625" w:rsidRPr="001A5936">
        <w:instrText xml:space="preserve"> REF _Ref93264992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  <w:lang w:eastAsia="ru-RU"/>
        </w:rPr>
        <w:t>5.5</w:t>
      </w:r>
      <w:r w:rsidR="00007625" w:rsidRPr="001A5936">
        <w:fldChar w:fldCharType="end"/>
      </w:r>
      <w:r w:rsidRPr="001A5936">
        <w:rPr>
          <w:bCs w:val="0"/>
          <w:sz w:val="24"/>
          <w:szCs w:val="24"/>
          <w:lang w:eastAsia="ru-RU"/>
        </w:rPr>
        <w:t>)</w:t>
      </w:r>
      <w:r w:rsidRPr="001A5936">
        <w:rPr>
          <w:bCs w:val="0"/>
          <w:sz w:val="24"/>
          <w:szCs w:val="24"/>
        </w:rPr>
        <w:t>;</w:t>
      </w:r>
    </w:p>
    <w:p w:rsidR="0040431D" w:rsidRPr="001A5936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>Анкета Участника запроса предложений (</w:t>
      </w:r>
      <w:r w:rsidRPr="001A5936">
        <w:rPr>
          <w:bCs w:val="0"/>
          <w:spacing w:val="-2"/>
          <w:sz w:val="24"/>
          <w:szCs w:val="24"/>
        </w:rPr>
        <w:t>под</w:t>
      </w:r>
      <w:r w:rsidRPr="001A5936">
        <w:rPr>
          <w:bCs w:val="0"/>
          <w:sz w:val="24"/>
          <w:szCs w:val="24"/>
        </w:rPr>
        <w:t>раздел</w:t>
      </w:r>
      <w:r w:rsidRPr="001A5936">
        <w:rPr>
          <w:bCs w:val="0"/>
          <w:sz w:val="24"/>
          <w:szCs w:val="24"/>
          <w:lang w:eastAsia="ru-RU"/>
        </w:rPr>
        <w:t xml:space="preserve"> </w:t>
      </w:r>
      <w:r w:rsidR="00007625" w:rsidRPr="001A5936">
        <w:fldChar w:fldCharType="begin"/>
      </w:r>
      <w:r w:rsidR="00007625" w:rsidRPr="001A5936">
        <w:instrText xml:space="preserve"> REF _Ref444164229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  <w:lang w:eastAsia="ru-RU"/>
        </w:rPr>
        <w:t>5.6.1</w:t>
      </w:r>
      <w:r w:rsidR="00007625" w:rsidRPr="001A5936">
        <w:fldChar w:fldCharType="end"/>
      </w:r>
      <w:r w:rsidRPr="001A5936">
        <w:rPr>
          <w:bCs w:val="0"/>
          <w:sz w:val="24"/>
          <w:szCs w:val="24"/>
        </w:rPr>
        <w:t xml:space="preserve">) </w:t>
      </w:r>
      <w:r w:rsidRPr="001A5936">
        <w:rPr>
          <w:sz w:val="24"/>
          <w:szCs w:val="24"/>
        </w:rPr>
        <w:t xml:space="preserve">с </w:t>
      </w:r>
      <w:r w:rsidRPr="001A5936">
        <w:rPr>
          <w:bCs w:val="0"/>
          <w:sz w:val="24"/>
          <w:szCs w:val="24"/>
        </w:rPr>
        <w:t xml:space="preserve">приложением </w:t>
      </w:r>
      <w:proofErr w:type="gramStart"/>
      <w:r w:rsidRPr="001A5936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1A5936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1A5936">
        <w:rPr>
          <w:bCs w:val="0"/>
          <w:sz w:val="24"/>
          <w:szCs w:val="24"/>
        </w:rPr>
        <w:t>Word</w:t>
      </w:r>
      <w:proofErr w:type="spellEnd"/>
      <w:r w:rsidRPr="001A5936">
        <w:rPr>
          <w:bCs w:val="0"/>
          <w:sz w:val="24"/>
          <w:szCs w:val="24"/>
        </w:rPr>
        <w:t>;</w:t>
      </w:r>
    </w:p>
    <w:p w:rsidR="0040431D" w:rsidRPr="001A5936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A5936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1A5936">
        <w:rPr>
          <w:sz w:val="24"/>
          <w:szCs w:val="24"/>
        </w:rPr>
        <w:t>й(</w:t>
      </w:r>
      <w:proofErr w:type="spellStart"/>
      <w:proofErr w:type="gramEnd"/>
      <w:r w:rsidRPr="001A5936">
        <w:rPr>
          <w:sz w:val="24"/>
          <w:szCs w:val="24"/>
        </w:rPr>
        <w:t>ые</w:t>
      </w:r>
      <w:proofErr w:type="spellEnd"/>
      <w:r w:rsidRPr="001A5936">
        <w:rPr>
          <w:sz w:val="24"/>
          <w:szCs w:val="24"/>
        </w:rPr>
        <w:t>) являет(ют)</w:t>
      </w:r>
      <w:proofErr w:type="spellStart"/>
      <w:r w:rsidRPr="001A5936">
        <w:rPr>
          <w:sz w:val="24"/>
          <w:szCs w:val="24"/>
        </w:rPr>
        <w:t>ся</w:t>
      </w:r>
      <w:proofErr w:type="spellEnd"/>
      <w:r w:rsidRPr="001A5936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 w:rsidRPr="001A5936">
        <w:fldChar w:fldCharType="begin"/>
      </w:r>
      <w:r w:rsidRPr="001A5936">
        <w:rPr>
          <w:sz w:val="24"/>
          <w:szCs w:val="24"/>
        </w:rPr>
        <w:instrText xml:space="preserve"> REF _Ref491179450 \r \h </w:instrText>
      </w:r>
      <w:r w:rsidR="001A5936">
        <w:instrText xml:space="preserve"> \* MERGEFORMAT </w:instrText>
      </w:r>
      <w:r w:rsidR="00D161E0" w:rsidRPr="001A5936">
        <w:fldChar w:fldCharType="separate"/>
      </w:r>
      <w:r w:rsidR="0000216B" w:rsidRPr="001A5936">
        <w:rPr>
          <w:sz w:val="24"/>
          <w:szCs w:val="24"/>
        </w:rPr>
        <w:t>5.6.2</w:t>
      </w:r>
      <w:r w:rsidR="00D161E0" w:rsidRPr="001A5936">
        <w:fldChar w:fldCharType="end"/>
      </w:r>
      <w:r w:rsidRPr="001A5936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1A5936">
        <w:rPr>
          <w:sz w:val="24"/>
          <w:szCs w:val="24"/>
        </w:rPr>
        <w:t>,</w:t>
      </w:r>
      <w:proofErr w:type="gramEnd"/>
      <w:r w:rsidRPr="001A5936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МСП;</w:t>
      </w:r>
    </w:p>
    <w:p w:rsidR="00717F60" w:rsidRPr="001A5936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1A5936">
        <w:rPr>
          <w:bCs w:val="0"/>
          <w:sz w:val="24"/>
          <w:szCs w:val="24"/>
        </w:rPr>
        <w:t xml:space="preserve">(подраздел </w:t>
      </w:r>
      <w:r w:rsidR="00007625" w:rsidRPr="001A5936">
        <w:fldChar w:fldCharType="begin"/>
      </w:r>
      <w:r w:rsidR="00007625" w:rsidRPr="001A5936">
        <w:instrText xml:space="preserve"> REF _Ref303587815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3.3.8.3</w:t>
      </w:r>
      <w:r w:rsidR="00007625" w:rsidRPr="001A5936">
        <w:fldChar w:fldCharType="end"/>
      </w:r>
      <w:r w:rsidR="00F463E8" w:rsidRPr="001A5936">
        <w:rPr>
          <w:bCs w:val="0"/>
          <w:sz w:val="24"/>
          <w:szCs w:val="24"/>
        </w:rPr>
        <w:t>, за исключением документ</w:t>
      </w:r>
      <w:r w:rsidR="00B30304" w:rsidRPr="001A5936">
        <w:rPr>
          <w:bCs w:val="0"/>
          <w:sz w:val="24"/>
          <w:szCs w:val="24"/>
        </w:rPr>
        <w:t>ов</w:t>
      </w:r>
      <w:r w:rsidR="00F463E8" w:rsidRPr="001A5936">
        <w:rPr>
          <w:bCs w:val="0"/>
          <w:sz w:val="24"/>
          <w:szCs w:val="24"/>
        </w:rPr>
        <w:t>, указанн</w:t>
      </w:r>
      <w:r w:rsidR="00B30304" w:rsidRPr="001A5936">
        <w:rPr>
          <w:bCs w:val="0"/>
          <w:sz w:val="24"/>
          <w:szCs w:val="24"/>
        </w:rPr>
        <w:t>ых</w:t>
      </w:r>
      <w:r w:rsidR="00F463E8" w:rsidRPr="001A5936">
        <w:rPr>
          <w:bCs w:val="0"/>
          <w:sz w:val="24"/>
          <w:szCs w:val="24"/>
        </w:rPr>
        <w:t xml:space="preserve"> в </w:t>
      </w:r>
      <w:proofErr w:type="spellStart"/>
      <w:r w:rsidR="00F463E8" w:rsidRPr="001A5936">
        <w:rPr>
          <w:sz w:val="24"/>
          <w:szCs w:val="24"/>
        </w:rPr>
        <w:t>пп</w:t>
      </w:r>
      <w:proofErr w:type="spellEnd"/>
      <w:r w:rsidR="00F463E8" w:rsidRPr="001A5936">
        <w:rPr>
          <w:sz w:val="24"/>
          <w:szCs w:val="24"/>
        </w:rPr>
        <w:t xml:space="preserve">. </w:t>
      </w:r>
      <w:r w:rsidR="00007625" w:rsidRPr="001A5936">
        <w:fldChar w:fldCharType="begin"/>
      </w:r>
      <w:r w:rsidR="00007625" w:rsidRPr="001A5936">
        <w:instrText xml:space="preserve"> REF _Ref440279062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б)</w:t>
      </w:r>
      <w:r w:rsidR="00007625" w:rsidRPr="001A5936">
        <w:fldChar w:fldCharType="end"/>
      </w:r>
      <w:r w:rsidR="00F958E8" w:rsidRPr="001A5936">
        <w:rPr>
          <w:sz w:val="24"/>
          <w:szCs w:val="24"/>
        </w:rPr>
        <w:t xml:space="preserve">, </w:t>
      </w:r>
      <w:r w:rsidR="00D161E0" w:rsidRPr="001A5936">
        <w:fldChar w:fldCharType="begin"/>
      </w:r>
      <w:r w:rsidR="006B2E6B" w:rsidRPr="001A5936">
        <w:instrText xml:space="preserve"> REF _Ref440372460 \r \h  \* MERGEFORMAT </w:instrText>
      </w:r>
      <w:r w:rsidR="00D161E0" w:rsidRPr="001A5936">
        <w:fldChar w:fldCharType="separate"/>
      </w:r>
      <w:r w:rsidR="0000216B" w:rsidRPr="001A5936">
        <w:rPr>
          <w:sz w:val="24"/>
          <w:szCs w:val="24"/>
        </w:rPr>
        <w:t>д)</w:t>
      </w:r>
      <w:r w:rsidR="00D161E0" w:rsidRPr="001A5936">
        <w:fldChar w:fldCharType="end"/>
      </w:r>
      <w:r w:rsidR="00F958E8" w:rsidRPr="001A5936">
        <w:rPr>
          <w:sz w:val="24"/>
          <w:szCs w:val="24"/>
        </w:rPr>
        <w:t xml:space="preserve">, </w:t>
      </w:r>
      <w:r w:rsidR="00007625" w:rsidRPr="001A5936">
        <w:fldChar w:fldCharType="begin"/>
      </w:r>
      <w:r w:rsidR="00007625" w:rsidRPr="001A5936">
        <w:instrText xml:space="preserve"> REF _Ref440372474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м)</w:t>
      </w:r>
      <w:r w:rsidR="00007625" w:rsidRPr="001A5936">
        <w:fldChar w:fldCharType="end"/>
      </w:r>
      <w:r w:rsidR="00F958E8" w:rsidRPr="001A5936">
        <w:rPr>
          <w:sz w:val="24"/>
          <w:szCs w:val="24"/>
        </w:rPr>
        <w:t xml:space="preserve">, </w:t>
      </w:r>
      <w:r w:rsidR="00D161E0" w:rsidRPr="001A5936">
        <w:fldChar w:fldCharType="begin"/>
      </w:r>
      <w:r w:rsidR="006B2E6B" w:rsidRPr="001A5936">
        <w:instrText xml:space="preserve"> REF _Ref440372477 \r \h  \* MERGEFORMAT </w:instrText>
      </w:r>
      <w:r w:rsidR="00D161E0" w:rsidRPr="001A5936">
        <w:fldChar w:fldCharType="separate"/>
      </w:r>
      <w:r w:rsidR="0000216B" w:rsidRPr="001A5936">
        <w:rPr>
          <w:sz w:val="24"/>
          <w:szCs w:val="24"/>
        </w:rPr>
        <w:t>н)</w:t>
      </w:r>
      <w:r w:rsidR="00D161E0" w:rsidRPr="001A5936">
        <w:fldChar w:fldCharType="end"/>
      </w:r>
      <w:r w:rsidR="00A24167" w:rsidRPr="001A5936">
        <w:rPr>
          <w:sz w:val="24"/>
          <w:szCs w:val="24"/>
        </w:rPr>
        <w:t xml:space="preserve">, </w:t>
      </w:r>
      <w:r w:rsidR="00007625" w:rsidRPr="001A5936">
        <w:fldChar w:fldCharType="begin"/>
      </w:r>
      <w:r w:rsidR="00007625" w:rsidRPr="001A5936">
        <w:instrText xml:space="preserve"> REF _Ref442188512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с)</w:t>
      </w:r>
      <w:r w:rsidR="00007625" w:rsidRPr="001A5936">
        <w:fldChar w:fldCharType="end"/>
      </w:r>
      <w:r w:rsidR="00F463E8" w:rsidRPr="001A5936">
        <w:rPr>
          <w:sz w:val="24"/>
          <w:szCs w:val="24"/>
        </w:rPr>
        <w:t xml:space="preserve"> п. </w:t>
      </w:r>
      <w:r w:rsidR="00007625" w:rsidRPr="001A5936">
        <w:fldChar w:fldCharType="begin"/>
      </w:r>
      <w:r w:rsidR="00007625" w:rsidRPr="001A5936">
        <w:instrText xml:space="preserve"> REF _Ref303587815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3.3.8.3</w:t>
      </w:r>
      <w:r w:rsidR="00007625" w:rsidRPr="001A5936">
        <w:fldChar w:fldCharType="end"/>
      </w:r>
      <w:r w:rsidR="00D90031" w:rsidRPr="001A5936">
        <w:rPr>
          <w:bCs w:val="0"/>
          <w:sz w:val="24"/>
          <w:szCs w:val="24"/>
        </w:rPr>
        <w:t>)</w:t>
      </w:r>
      <w:r w:rsidR="00AD3EBC" w:rsidRPr="001A5936">
        <w:rPr>
          <w:bCs w:val="0"/>
          <w:sz w:val="24"/>
          <w:szCs w:val="24"/>
        </w:rPr>
        <w:t>;</w:t>
      </w:r>
    </w:p>
    <w:p w:rsidR="000E746F" w:rsidRPr="001A5936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 w:rsidRPr="001A5936">
        <w:fldChar w:fldCharType="begin"/>
      </w:r>
      <w:r w:rsidR="00007625" w:rsidRPr="001A5936">
        <w:instrText xml:space="preserve"> REF _Ref464116309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3.3.10.7</w:t>
      </w:r>
      <w:r w:rsidR="00007625" w:rsidRPr="001A5936">
        <w:fldChar w:fldCharType="end"/>
      </w:r>
      <w:r w:rsidRPr="001A5936">
        <w:t>.</w:t>
      </w:r>
      <w:r w:rsidRPr="001A5936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="006D2FCD" w:rsidRPr="001A5936">
        <w:rPr>
          <w:bCs w:val="0"/>
          <w:sz w:val="24"/>
          <w:szCs w:val="24"/>
        </w:rPr>
        <w:t>;</w:t>
      </w:r>
    </w:p>
    <w:p w:rsidR="006D2FCD" w:rsidRPr="001A5936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1A5936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 w:rsidRPr="001A5936">
        <w:fldChar w:fldCharType="begin"/>
      </w:r>
      <w:r w:rsidR="00007625" w:rsidRPr="001A5936">
        <w:instrText xml:space="preserve"> REF _Ref442263553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3.3.14.4</w:t>
      </w:r>
      <w:r w:rsidR="00007625" w:rsidRPr="001A5936">
        <w:fldChar w:fldCharType="end"/>
      </w:r>
      <w:r w:rsidRPr="001A5936">
        <w:rPr>
          <w:sz w:val="24"/>
          <w:szCs w:val="24"/>
        </w:rPr>
        <w:t>).</w:t>
      </w:r>
      <w:proofErr w:type="gramEnd"/>
    </w:p>
    <w:p w:rsidR="00717F60" w:rsidRPr="001A5936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1A5936">
        <w:rPr>
          <w:bCs w:val="0"/>
          <w:sz w:val="24"/>
          <w:szCs w:val="24"/>
        </w:rPr>
        <w:t>Участник</w:t>
      </w:r>
      <w:r w:rsidR="00717F60" w:rsidRPr="001A5936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A5936">
        <w:rPr>
          <w:bCs w:val="0"/>
          <w:sz w:val="24"/>
          <w:szCs w:val="24"/>
        </w:rPr>
        <w:t>Заявк</w:t>
      </w:r>
      <w:r w:rsidR="00717F60" w:rsidRPr="001A5936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A5936">
        <w:rPr>
          <w:bCs w:val="0"/>
          <w:sz w:val="24"/>
          <w:szCs w:val="24"/>
        </w:rPr>
        <w:t>Заявк</w:t>
      </w:r>
      <w:r w:rsidR="00717F60" w:rsidRPr="001A5936">
        <w:rPr>
          <w:bCs w:val="0"/>
          <w:sz w:val="24"/>
          <w:szCs w:val="24"/>
        </w:rPr>
        <w:t xml:space="preserve">и такого </w:t>
      </w:r>
      <w:r w:rsidRPr="001A5936">
        <w:rPr>
          <w:bCs w:val="0"/>
          <w:sz w:val="24"/>
          <w:szCs w:val="24"/>
        </w:rPr>
        <w:t>Участник</w:t>
      </w:r>
      <w:r w:rsidR="00717F60" w:rsidRPr="001A5936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1A5936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A5936">
        <w:rPr>
          <w:bCs w:val="0"/>
          <w:sz w:val="24"/>
          <w:szCs w:val="24"/>
        </w:rPr>
        <w:t xml:space="preserve">Все формы, указанные в разделе </w:t>
      </w:r>
      <w:r w:rsidR="00007625" w:rsidRPr="001A5936">
        <w:fldChar w:fldCharType="begin"/>
      </w:r>
      <w:r w:rsidR="00007625" w:rsidRPr="001A5936">
        <w:instrText xml:space="preserve"> REF _Ref440270602 \r \h  \* MERGEFORMAT </w:instrText>
      </w:r>
      <w:r w:rsidR="00007625" w:rsidRPr="001A5936">
        <w:fldChar w:fldCharType="separate"/>
      </w:r>
      <w:r w:rsidR="0000216B" w:rsidRPr="001A5936">
        <w:t>5</w:t>
      </w:r>
      <w:r w:rsidR="00007625" w:rsidRPr="001A5936">
        <w:fldChar w:fldCharType="end"/>
      </w:r>
      <w:r w:rsidRPr="001A5936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1A5936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A5936">
        <w:rPr>
          <w:bCs w:val="0"/>
          <w:sz w:val="24"/>
          <w:szCs w:val="24"/>
        </w:rPr>
        <w:t>Заявк</w:t>
      </w:r>
      <w:r w:rsidR="00717F60" w:rsidRPr="001A5936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 w:rsidRPr="001A5936">
        <w:fldChar w:fldCharType="begin"/>
      </w:r>
      <w:r w:rsidR="00007625" w:rsidRPr="001A5936">
        <w:instrText xml:space="preserve"> REF _Ref191386419 \n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</w:rPr>
        <w:t>3.3.2</w:t>
      </w:r>
      <w:r w:rsidR="00007625" w:rsidRPr="001A5936">
        <w:fldChar w:fldCharType="end"/>
      </w:r>
      <w:r w:rsidR="00717F60" w:rsidRPr="001A5936">
        <w:rPr>
          <w:bCs w:val="0"/>
          <w:sz w:val="24"/>
          <w:szCs w:val="24"/>
        </w:rPr>
        <w:t>)</w:t>
      </w:r>
      <w:r w:rsidR="008D1B83" w:rsidRPr="001A5936">
        <w:rPr>
          <w:bCs w:val="0"/>
          <w:sz w:val="24"/>
          <w:szCs w:val="24"/>
        </w:rPr>
        <w:t xml:space="preserve">, </w:t>
      </w:r>
      <w:r w:rsidR="006D2FCD" w:rsidRPr="001A5936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1A5936">
        <w:fldChar w:fldCharType="begin"/>
      </w:r>
      <w:r w:rsidR="00007625" w:rsidRPr="001A5936">
        <w:instrText xml:space="preserve"> REF _Ref440272256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5.12</w:t>
      </w:r>
      <w:r w:rsidR="00007625" w:rsidRPr="001A5936">
        <w:fldChar w:fldCharType="end"/>
      </w:r>
      <w:r w:rsidR="006D2FCD" w:rsidRPr="001A5936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1A5936">
        <w:fldChar w:fldCharType="begin"/>
      </w:r>
      <w:r w:rsidR="00007625" w:rsidRPr="001A5936">
        <w:instrText xml:space="preserve"> REF _Ref467569419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5.13</w:t>
      </w:r>
      <w:r w:rsidR="00007625" w:rsidRPr="001A5936">
        <w:fldChar w:fldCharType="end"/>
      </w:r>
      <w:r w:rsidR="006D2FCD" w:rsidRPr="001A5936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1A5936">
        <w:rPr>
          <w:sz w:val="24"/>
          <w:szCs w:val="24"/>
        </w:rPr>
        <w:t>.</w:t>
      </w:r>
      <w:proofErr w:type="gramEnd"/>
    </w:p>
    <w:p w:rsidR="00BD40A3" w:rsidRPr="001A5936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1A5936">
        <w:rPr>
          <w:bCs w:val="0"/>
          <w:sz w:val="24"/>
          <w:szCs w:val="24"/>
        </w:rPr>
        <w:t xml:space="preserve">Каждый документ, входящий в </w:t>
      </w:r>
      <w:r w:rsidR="001D6802" w:rsidRPr="001A5936">
        <w:rPr>
          <w:bCs w:val="0"/>
          <w:sz w:val="24"/>
          <w:szCs w:val="24"/>
        </w:rPr>
        <w:t>Заявку</w:t>
      </w:r>
      <w:r w:rsidRPr="001A5936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1A5936">
        <w:rPr>
          <w:bCs w:val="0"/>
          <w:sz w:val="24"/>
          <w:szCs w:val="24"/>
        </w:rPr>
        <w:t>образом</w:t>
      </w:r>
      <w:proofErr w:type="gramEnd"/>
      <w:r w:rsidRPr="001A5936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1A5936">
        <w:rPr>
          <w:bCs w:val="0"/>
          <w:sz w:val="24"/>
          <w:szCs w:val="24"/>
        </w:rPr>
        <w:t xml:space="preserve">. </w:t>
      </w:r>
      <w:r w:rsidR="00123A9F" w:rsidRPr="001A5936">
        <w:rPr>
          <w:sz w:val="24"/>
          <w:szCs w:val="24"/>
        </w:rPr>
        <w:t xml:space="preserve">В последнем случае копия </w:t>
      </w:r>
      <w:r w:rsidR="007C6A7B" w:rsidRPr="001A5936">
        <w:rPr>
          <w:bCs w:val="0"/>
          <w:sz w:val="24"/>
          <w:szCs w:val="24"/>
        </w:rPr>
        <w:t xml:space="preserve">доверенности </w:t>
      </w:r>
      <w:r w:rsidR="00123A9F" w:rsidRPr="001A5936">
        <w:rPr>
          <w:sz w:val="24"/>
          <w:szCs w:val="24"/>
        </w:rPr>
        <w:t>прикладывается к Заявке</w:t>
      </w:r>
      <w:r w:rsidRPr="001A5936">
        <w:rPr>
          <w:bCs w:val="0"/>
          <w:sz w:val="24"/>
          <w:szCs w:val="24"/>
        </w:rPr>
        <w:t>.</w:t>
      </w:r>
      <w:bookmarkEnd w:id="327"/>
    </w:p>
    <w:p w:rsidR="00BD40A3" w:rsidRPr="001A5936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1A5936">
        <w:rPr>
          <w:bCs w:val="0"/>
          <w:sz w:val="24"/>
          <w:szCs w:val="24"/>
        </w:rPr>
        <w:t xml:space="preserve">Каждый документ, входящий в </w:t>
      </w:r>
      <w:r w:rsidR="001D6802" w:rsidRPr="001A5936">
        <w:rPr>
          <w:bCs w:val="0"/>
          <w:sz w:val="24"/>
          <w:szCs w:val="24"/>
        </w:rPr>
        <w:t>Заявку</w:t>
      </w:r>
      <w:r w:rsidRPr="001A5936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1A5936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A5936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1A5936">
        <w:rPr>
          <w:sz w:val="24"/>
          <w:szCs w:val="24"/>
        </w:rPr>
        <w:t>Заявку</w:t>
      </w:r>
      <w:r w:rsidRPr="001A5936">
        <w:rPr>
          <w:sz w:val="24"/>
          <w:szCs w:val="24"/>
        </w:rPr>
        <w:t xml:space="preserve"> </w:t>
      </w:r>
      <w:r w:rsidR="000E5AC7" w:rsidRPr="001A5936">
        <w:rPr>
          <w:sz w:val="24"/>
          <w:szCs w:val="24"/>
        </w:rPr>
        <w:t>Участника</w:t>
      </w:r>
      <w:r w:rsidRPr="001A5936">
        <w:rPr>
          <w:sz w:val="24"/>
          <w:szCs w:val="24"/>
        </w:rPr>
        <w:t>.</w:t>
      </w:r>
    </w:p>
    <w:p w:rsidR="00BD40A3" w:rsidRPr="001A5936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r w:rsidRPr="001A5936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1A5936">
        <w:rPr>
          <w:bCs w:val="0"/>
          <w:spacing w:val="-1"/>
          <w:sz w:val="24"/>
          <w:szCs w:val="24"/>
        </w:rPr>
        <w:t>(</w:t>
      </w:r>
      <w:r w:rsidR="003F3A69" w:rsidRPr="001A5936">
        <w:rPr>
          <w:bCs w:val="0"/>
          <w:spacing w:val="-2"/>
          <w:sz w:val="24"/>
          <w:szCs w:val="24"/>
        </w:rPr>
        <w:t>под</w:t>
      </w:r>
      <w:r w:rsidR="003F3A69" w:rsidRPr="001A5936">
        <w:rPr>
          <w:bCs w:val="0"/>
          <w:sz w:val="24"/>
          <w:szCs w:val="24"/>
        </w:rPr>
        <w:t>раздел</w:t>
      </w:r>
      <w:r w:rsidR="00B71B9D" w:rsidRPr="001A5936">
        <w:rPr>
          <w:bCs w:val="0"/>
          <w:spacing w:val="-1"/>
          <w:sz w:val="24"/>
          <w:szCs w:val="24"/>
        </w:rPr>
        <w:t xml:space="preserve"> </w:t>
      </w:r>
      <w:r w:rsidR="00007625" w:rsidRPr="001A5936">
        <w:fldChar w:fldCharType="begin"/>
      </w:r>
      <w:r w:rsidR="00007625" w:rsidRPr="001A5936">
        <w:instrText xml:space="preserve"> REF _Ref86826666 \r \h  \* MERGEFORMAT </w:instrText>
      </w:r>
      <w:r w:rsidR="00007625" w:rsidRPr="001A5936">
        <w:fldChar w:fldCharType="separate"/>
      </w:r>
      <w:r w:rsidR="0000216B" w:rsidRPr="001A5936">
        <w:rPr>
          <w:bCs w:val="0"/>
          <w:spacing w:val="-1"/>
          <w:sz w:val="24"/>
          <w:szCs w:val="24"/>
        </w:rPr>
        <w:t>5.3</w:t>
      </w:r>
      <w:r w:rsidR="00007625" w:rsidRPr="001A5936">
        <w:fldChar w:fldCharType="end"/>
      </w:r>
      <w:r w:rsidR="00B71B9D" w:rsidRPr="001A5936">
        <w:rPr>
          <w:bCs w:val="0"/>
          <w:spacing w:val="-1"/>
          <w:sz w:val="24"/>
          <w:szCs w:val="24"/>
        </w:rPr>
        <w:t>)</w:t>
      </w:r>
      <w:r w:rsidRPr="001A5936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30"/>
      <w:r w:rsidR="001D1162" w:rsidRPr="001A5936">
        <w:rPr>
          <w:szCs w:val="24"/>
        </w:rPr>
        <w:t xml:space="preserve">Заявка </w:t>
      </w:r>
      <w:r w:rsidR="001D1162" w:rsidRPr="001A5936">
        <w:rPr>
          <w:sz w:val="24"/>
          <w:szCs w:val="24"/>
        </w:rPr>
        <w:t>будет отклонен</w:t>
      </w:r>
      <w:r w:rsidR="001D1162" w:rsidRPr="001A5936">
        <w:rPr>
          <w:szCs w:val="24"/>
        </w:rPr>
        <w:t>а</w:t>
      </w:r>
      <w:r w:rsidR="001D1162" w:rsidRPr="001A5936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1A5936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1A5936">
        <w:rPr>
          <w:sz w:val="24"/>
          <w:szCs w:val="24"/>
        </w:rPr>
        <w:t xml:space="preserve">Если в Техническом предложении </w:t>
      </w:r>
      <w:r w:rsidR="00B71B9D" w:rsidRPr="001A5936">
        <w:rPr>
          <w:bCs w:val="0"/>
          <w:spacing w:val="-1"/>
          <w:sz w:val="24"/>
          <w:szCs w:val="24"/>
        </w:rPr>
        <w:t>(</w:t>
      </w:r>
      <w:r w:rsidR="003F3A69" w:rsidRPr="001A5936">
        <w:rPr>
          <w:bCs w:val="0"/>
          <w:spacing w:val="-2"/>
          <w:sz w:val="24"/>
          <w:szCs w:val="24"/>
        </w:rPr>
        <w:t>под</w:t>
      </w:r>
      <w:r w:rsidR="003F3A69" w:rsidRPr="001A5936">
        <w:rPr>
          <w:bCs w:val="0"/>
          <w:sz w:val="24"/>
          <w:szCs w:val="24"/>
        </w:rPr>
        <w:t>раздел</w:t>
      </w:r>
      <w:r w:rsidR="00B71B9D" w:rsidRPr="001A5936">
        <w:rPr>
          <w:bCs w:val="0"/>
          <w:spacing w:val="-1"/>
          <w:sz w:val="24"/>
          <w:szCs w:val="24"/>
        </w:rPr>
        <w:t xml:space="preserve"> </w:t>
      </w:r>
      <w:r w:rsidR="00007625" w:rsidRPr="001A5936">
        <w:fldChar w:fldCharType="begin"/>
      </w:r>
      <w:r w:rsidR="00007625" w:rsidRPr="001A5936">
        <w:instrText xml:space="preserve"> REF _Ref86826666 \r \h  \* MERGEFORMAT </w:instrText>
      </w:r>
      <w:r w:rsidR="00007625" w:rsidRPr="001A5936">
        <w:fldChar w:fldCharType="separate"/>
      </w:r>
      <w:r w:rsidR="0000216B" w:rsidRPr="001A5936">
        <w:rPr>
          <w:bCs w:val="0"/>
          <w:spacing w:val="-1"/>
          <w:sz w:val="24"/>
          <w:szCs w:val="24"/>
        </w:rPr>
        <w:t>5.3</w:t>
      </w:r>
      <w:r w:rsidR="00007625" w:rsidRPr="001A5936">
        <w:fldChar w:fldCharType="end"/>
      </w:r>
      <w:r w:rsidR="00B71B9D" w:rsidRPr="001A5936">
        <w:rPr>
          <w:bCs w:val="0"/>
          <w:spacing w:val="-1"/>
          <w:sz w:val="24"/>
          <w:szCs w:val="24"/>
        </w:rPr>
        <w:t>)</w:t>
      </w:r>
      <w:r w:rsidRPr="001A5936">
        <w:rPr>
          <w:sz w:val="24"/>
          <w:szCs w:val="24"/>
        </w:rPr>
        <w:t xml:space="preserve"> вместо информации, изложенной в п. </w:t>
      </w:r>
      <w:r w:rsidR="00007625" w:rsidRPr="001A5936">
        <w:fldChar w:fldCharType="begin"/>
      </w:r>
      <w:r w:rsidR="00007625" w:rsidRPr="001A5936">
        <w:instrText xml:space="preserve"> REF _Ref440271182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3.3.1.9</w:t>
      </w:r>
      <w:r w:rsidR="00007625" w:rsidRPr="001A5936">
        <w:fldChar w:fldCharType="end"/>
      </w:r>
      <w:r w:rsidRPr="001A5936">
        <w:rPr>
          <w:sz w:val="24"/>
          <w:szCs w:val="24"/>
        </w:rPr>
        <w:t xml:space="preserve"> настоящей документации, будет указано «в соответствии с </w:t>
      </w:r>
      <w:r w:rsidRPr="001A5936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1A5936">
        <w:rPr>
          <w:szCs w:val="24"/>
        </w:rPr>
        <w:t>Заявка</w:t>
      </w:r>
      <w:r w:rsidR="001D1162" w:rsidRPr="001A5936">
        <w:rPr>
          <w:sz w:val="24"/>
          <w:szCs w:val="24"/>
        </w:rPr>
        <w:t xml:space="preserve"> Участника будет отклонен</w:t>
      </w:r>
      <w:r w:rsidR="001D1162" w:rsidRPr="001A5936">
        <w:rPr>
          <w:szCs w:val="24"/>
        </w:rPr>
        <w:t>а</w:t>
      </w:r>
      <w:r w:rsidRPr="001A5936">
        <w:rPr>
          <w:sz w:val="24"/>
          <w:szCs w:val="24"/>
        </w:rPr>
        <w:t>.</w:t>
      </w:r>
    </w:p>
    <w:p w:rsidR="00BD40A3" w:rsidRPr="001A5936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1A5936">
        <w:rPr>
          <w:sz w:val="24"/>
          <w:szCs w:val="24"/>
        </w:rPr>
        <w:t xml:space="preserve">Участник в </w:t>
      </w:r>
      <w:r w:rsidR="00F1041E" w:rsidRPr="001A5936">
        <w:rPr>
          <w:bCs w:val="0"/>
          <w:sz w:val="24"/>
          <w:szCs w:val="24"/>
        </w:rPr>
        <w:t>Сводн</w:t>
      </w:r>
      <w:r w:rsidR="000E5AC7" w:rsidRPr="001A5936">
        <w:rPr>
          <w:bCs w:val="0"/>
          <w:sz w:val="24"/>
          <w:szCs w:val="24"/>
        </w:rPr>
        <w:t>ой</w:t>
      </w:r>
      <w:r w:rsidR="00F1041E" w:rsidRPr="001A5936">
        <w:rPr>
          <w:bCs w:val="0"/>
          <w:sz w:val="24"/>
          <w:szCs w:val="24"/>
        </w:rPr>
        <w:t xml:space="preserve"> таблиц</w:t>
      </w:r>
      <w:r w:rsidR="000E5AC7" w:rsidRPr="001A5936">
        <w:rPr>
          <w:bCs w:val="0"/>
          <w:sz w:val="24"/>
          <w:szCs w:val="24"/>
        </w:rPr>
        <w:t>е</w:t>
      </w:r>
      <w:r w:rsidR="00F1041E" w:rsidRPr="001A5936">
        <w:rPr>
          <w:bCs w:val="0"/>
          <w:sz w:val="24"/>
          <w:szCs w:val="24"/>
        </w:rPr>
        <w:t xml:space="preserve"> стоимости</w:t>
      </w:r>
      <w:r w:rsidRPr="001A5936">
        <w:rPr>
          <w:sz w:val="24"/>
          <w:szCs w:val="24"/>
        </w:rPr>
        <w:t xml:space="preserve"> </w:t>
      </w:r>
      <w:r w:rsidR="00F04258" w:rsidRPr="001A5936">
        <w:rPr>
          <w:bCs w:val="0"/>
          <w:sz w:val="24"/>
          <w:szCs w:val="24"/>
        </w:rPr>
        <w:t xml:space="preserve">поставок </w:t>
      </w:r>
      <w:r w:rsidR="00B71B9D" w:rsidRPr="001A5936">
        <w:rPr>
          <w:bCs w:val="0"/>
          <w:sz w:val="24"/>
          <w:szCs w:val="24"/>
        </w:rPr>
        <w:t>(</w:t>
      </w:r>
      <w:r w:rsidR="003F3A69" w:rsidRPr="001A5936">
        <w:rPr>
          <w:bCs w:val="0"/>
          <w:spacing w:val="-2"/>
          <w:sz w:val="24"/>
          <w:szCs w:val="24"/>
        </w:rPr>
        <w:t>под</w:t>
      </w:r>
      <w:r w:rsidR="003F3A69" w:rsidRPr="001A5936">
        <w:rPr>
          <w:bCs w:val="0"/>
          <w:sz w:val="24"/>
          <w:szCs w:val="24"/>
        </w:rPr>
        <w:t>раздел</w:t>
      </w:r>
      <w:r w:rsidR="00B71B9D" w:rsidRPr="001A5936">
        <w:rPr>
          <w:bCs w:val="0"/>
          <w:sz w:val="24"/>
          <w:szCs w:val="24"/>
        </w:rPr>
        <w:t xml:space="preserve"> </w:t>
      </w:r>
      <w:r w:rsidR="00007625" w:rsidRPr="001A5936">
        <w:fldChar w:fldCharType="begin"/>
      </w:r>
      <w:r w:rsidR="00007625" w:rsidRPr="001A5936">
        <w:instrText xml:space="preserve"> REF _Ref440271072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</w:rPr>
        <w:t>5.2</w:t>
      </w:r>
      <w:r w:rsidR="00007625" w:rsidRPr="001A5936">
        <w:fldChar w:fldCharType="end"/>
      </w:r>
      <w:r w:rsidR="00B71B9D" w:rsidRPr="001A5936">
        <w:rPr>
          <w:bCs w:val="0"/>
          <w:sz w:val="24"/>
          <w:szCs w:val="24"/>
        </w:rPr>
        <w:t>)</w:t>
      </w:r>
      <w:r w:rsidRPr="001A5936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1A5936">
        <w:rPr>
          <w:bCs w:val="0"/>
          <w:sz w:val="24"/>
          <w:szCs w:val="24"/>
        </w:rPr>
        <w:t xml:space="preserve">выполнения поставок (раздел </w:t>
      </w:r>
      <w:r w:rsidR="00007625" w:rsidRPr="001A5936">
        <w:fldChar w:fldCharType="begin"/>
      </w:r>
      <w:r w:rsidR="00007625" w:rsidRPr="001A5936">
        <w:instrText xml:space="preserve"> REF _Ref440271036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</w:rPr>
        <w:t>5.4</w:t>
      </w:r>
      <w:r w:rsidR="00007625" w:rsidRPr="001A5936">
        <w:fldChar w:fldCharType="end"/>
      </w:r>
      <w:r w:rsidR="00B71B9D" w:rsidRPr="001A5936">
        <w:rPr>
          <w:bCs w:val="0"/>
          <w:sz w:val="24"/>
          <w:szCs w:val="24"/>
        </w:rPr>
        <w:t>)</w:t>
      </w:r>
      <w:r w:rsidRPr="001A5936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1A5936">
        <w:rPr>
          <w:bCs w:val="0"/>
          <w:spacing w:val="-2"/>
          <w:sz w:val="24"/>
          <w:szCs w:val="24"/>
        </w:rPr>
        <w:t>(</w:t>
      </w:r>
      <w:r w:rsidR="003F3A69" w:rsidRPr="001A5936">
        <w:rPr>
          <w:bCs w:val="0"/>
          <w:spacing w:val="-2"/>
          <w:sz w:val="24"/>
          <w:szCs w:val="24"/>
        </w:rPr>
        <w:t>под</w:t>
      </w:r>
      <w:r w:rsidR="003F3A69" w:rsidRPr="001A5936">
        <w:rPr>
          <w:bCs w:val="0"/>
          <w:sz w:val="24"/>
          <w:szCs w:val="24"/>
        </w:rPr>
        <w:t>раздел</w:t>
      </w:r>
      <w:r w:rsidR="00B71B9D" w:rsidRPr="001A5936">
        <w:rPr>
          <w:bCs w:val="0"/>
          <w:sz w:val="24"/>
          <w:szCs w:val="24"/>
        </w:rPr>
        <w:t xml:space="preserve"> </w:t>
      </w:r>
      <w:r w:rsidR="00007625" w:rsidRPr="001A5936">
        <w:fldChar w:fldCharType="begin"/>
      </w:r>
      <w:r w:rsidR="00007625" w:rsidRPr="001A5936">
        <w:instrText xml:space="preserve"> REF _Ref55336310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</w:rPr>
        <w:t>5.1</w:t>
      </w:r>
      <w:r w:rsidR="00007625" w:rsidRPr="001A5936">
        <w:fldChar w:fldCharType="end"/>
      </w:r>
      <w:r w:rsidR="00B71B9D" w:rsidRPr="001A5936">
        <w:rPr>
          <w:bCs w:val="0"/>
          <w:sz w:val="24"/>
          <w:szCs w:val="24"/>
          <w:lang w:eastAsia="ru-RU"/>
        </w:rPr>
        <w:t>)</w:t>
      </w:r>
      <w:r w:rsidRPr="001A5936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1A5936">
        <w:rPr>
          <w:bCs w:val="0"/>
          <w:spacing w:val="-2"/>
          <w:sz w:val="24"/>
          <w:szCs w:val="24"/>
        </w:rPr>
        <w:t>(</w:t>
      </w:r>
      <w:r w:rsidR="00B71B9D" w:rsidRPr="001A5936">
        <w:rPr>
          <w:bCs w:val="0"/>
          <w:sz w:val="24"/>
          <w:szCs w:val="24"/>
        </w:rPr>
        <w:t xml:space="preserve">раздел </w:t>
      </w:r>
      <w:r w:rsidR="00007625" w:rsidRPr="001A5936">
        <w:fldChar w:fldCharType="begin"/>
      </w:r>
      <w:r w:rsidR="00007625" w:rsidRPr="001A5936">
        <w:instrText xml:space="preserve"> REF _Ref55336310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</w:rPr>
        <w:t>5.1</w:t>
      </w:r>
      <w:r w:rsidR="00007625" w:rsidRPr="001A5936">
        <w:fldChar w:fldCharType="end"/>
      </w:r>
      <w:r w:rsidR="00B71B9D" w:rsidRPr="001A5936">
        <w:rPr>
          <w:bCs w:val="0"/>
          <w:sz w:val="24"/>
          <w:szCs w:val="24"/>
          <w:lang w:eastAsia="ru-RU"/>
        </w:rPr>
        <w:t>)</w:t>
      </w:r>
      <w:r w:rsidRPr="001A5936">
        <w:rPr>
          <w:sz w:val="24"/>
          <w:szCs w:val="24"/>
        </w:rPr>
        <w:t>.</w:t>
      </w:r>
    </w:p>
    <w:p w:rsidR="00717F60" w:rsidRPr="001A5936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8880"/>
      <w:r w:rsidRPr="001A5936">
        <w:rPr>
          <w:szCs w:val="24"/>
        </w:rPr>
        <w:t xml:space="preserve">Порядок подготовки </w:t>
      </w:r>
      <w:r w:rsidR="004B5EB3" w:rsidRPr="001A5936">
        <w:rPr>
          <w:szCs w:val="24"/>
        </w:rPr>
        <w:t>Заявк</w:t>
      </w:r>
      <w:r w:rsidRPr="001A5936">
        <w:rPr>
          <w:szCs w:val="24"/>
        </w:rPr>
        <w:t>и через </w:t>
      </w:r>
      <w:bookmarkEnd w:id="331"/>
      <w:bookmarkEnd w:id="332"/>
      <w:bookmarkEnd w:id="333"/>
      <w:r w:rsidRPr="001A5936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1A5936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>Участник</w:t>
      </w:r>
      <w:r w:rsidR="00717F60" w:rsidRPr="001A5936">
        <w:rPr>
          <w:bCs w:val="0"/>
          <w:sz w:val="24"/>
          <w:szCs w:val="24"/>
        </w:rPr>
        <w:t xml:space="preserve">и при оформлении </w:t>
      </w:r>
      <w:r w:rsidR="004B5EB3" w:rsidRPr="001A5936">
        <w:rPr>
          <w:bCs w:val="0"/>
          <w:sz w:val="24"/>
          <w:szCs w:val="24"/>
        </w:rPr>
        <w:t>Заявк</w:t>
      </w:r>
      <w:r w:rsidR="00FE5731" w:rsidRPr="001A5936">
        <w:rPr>
          <w:bCs w:val="0"/>
          <w:sz w:val="24"/>
          <w:szCs w:val="24"/>
        </w:rPr>
        <w:t xml:space="preserve">и </w:t>
      </w:r>
      <w:r w:rsidR="00717F60" w:rsidRPr="001A5936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1A5936">
        <w:rPr>
          <w:bCs w:val="0"/>
          <w:sz w:val="24"/>
          <w:szCs w:val="24"/>
        </w:rPr>
        <w:t>Д</w:t>
      </w:r>
      <w:r w:rsidR="00717F60" w:rsidRPr="001A5936">
        <w:rPr>
          <w:bCs w:val="0"/>
          <w:sz w:val="24"/>
          <w:szCs w:val="24"/>
        </w:rPr>
        <w:t>окументацией по запросу предложений.</w:t>
      </w:r>
    </w:p>
    <w:p w:rsidR="00717F60" w:rsidRPr="001A5936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Все файлы </w:t>
      </w:r>
      <w:r w:rsidR="004B5EB3" w:rsidRPr="001A5936">
        <w:rPr>
          <w:bCs w:val="0"/>
          <w:sz w:val="24"/>
          <w:szCs w:val="24"/>
        </w:rPr>
        <w:t>Заявк</w:t>
      </w:r>
      <w:r w:rsidRPr="001A5936">
        <w:rPr>
          <w:bCs w:val="0"/>
          <w:sz w:val="24"/>
          <w:szCs w:val="24"/>
        </w:rPr>
        <w:t xml:space="preserve">и, размещенные </w:t>
      </w:r>
      <w:r w:rsidR="009C744E" w:rsidRPr="001A5936">
        <w:rPr>
          <w:bCs w:val="0"/>
          <w:sz w:val="24"/>
          <w:szCs w:val="24"/>
        </w:rPr>
        <w:t>Участник</w:t>
      </w:r>
      <w:r w:rsidRPr="001A5936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1A5936">
        <w:rPr>
          <w:bCs w:val="0"/>
          <w:sz w:val="24"/>
          <w:szCs w:val="24"/>
        </w:rPr>
        <w:t>Заявк</w:t>
      </w:r>
      <w:r w:rsidRPr="001A5936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1A5936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Правила оформления </w:t>
      </w:r>
      <w:r w:rsidR="004B5EB3" w:rsidRPr="001A5936">
        <w:rPr>
          <w:bCs w:val="0"/>
          <w:sz w:val="24"/>
          <w:szCs w:val="24"/>
        </w:rPr>
        <w:t>Заявк</w:t>
      </w:r>
      <w:r w:rsidRPr="001A5936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1A5936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8881"/>
      <w:r w:rsidRPr="001A5936">
        <w:rPr>
          <w:szCs w:val="24"/>
        </w:rPr>
        <w:t xml:space="preserve">Порядок подготовки </w:t>
      </w:r>
      <w:r w:rsidR="004B5EB3" w:rsidRPr="001A5936">
        <w:rPr>
          <w:szCs w:val="24"/>
        </w:rPr>
        <w:t>Заявк</w:t>
      </w:r>
      <w:r w:rsidRPr="001A5936">
        <w:rPr>
          <w:szCs w:val="24"/>
        </w:rPr>
        <w:t xml:space="preserve">и в письменной </w:t>
      </w:r>
      <w:r w:rsidR="00673FC7" w:rsidRPr="001A5936">
        <w:rPr>
          <w:szCs w:val="24"/>
        </w:rPr>
        <w:t xml:space="preserve">(бумажной) </w:t>
      </w:r>
      <w:r w:rsidRPr="001A5936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1A5936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1A5936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1A5936">
        <w:rPr>
          <w:sz w:val="24"/>
          <w:szCs w:val="24"/>
        </w:rPr>
        <w:t xml:space="preserve">(бумажной) </w:t>
      </w:r>
      <w:r w:rsidRPr="001A5936">
        <w:rPr>
          <w:bCs w:val="0"/>
          <w:sz w:val="24"/>
          <w:szCs w:val="24"/>
        </w:rPr>
        <w:t>форме не предусмотрено</w:t>
      </w:r>
      <w:r w:rsidR="008D1B83" w:rsidRPr="001A5936">
        <w:rPr>
          <w:bCs w:val="0"/>
          <w:sz w:val="24"/>
          <w:szCs w:val="24"/>
        </w:rPr>
        <w:t xml:space="preserve">, </w:t>
      </w:r>
      <w:r w:rsidR="006D2FCD" w:rsidRPr="001A5936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1A5936">
        <w:fldChar w:fldCharType="begin"/>
      </w:r>
      <w:r w:rsidR="00007625" w:rsidRPr="001A5936">
        <w:instrText xml:space="preserve"> REF _Ref440272256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5.12</w:t>
      </w:r>
      <w:r w:rsidR="00007625" w:rsidRPr="001A5936">
        <w:fldChar w:fldCharType="end"/>
      </w:r>
      <w:r w:rsidR="006D2FCD" w:rsidRPr="001A5936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1A5936">
        <w:fldChar w:fldCharType="begin"/>
      </w:r>
      <w:r w:rsidR="00007625" w:rsidRPr="001A5936">
        <w:instrText xml:space="preserve"> REF _Ref467569419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5.13</w:t>
      </w:r>
      <w:r w:rsidR="00007625" w:rsidRPr="001A5936">
        <w:fldChar w:fldCharType="end"/>
      </w:r>
      <w:r w:rsidR="006D2FCD" w:rsidRPr="001A5936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1A5936">
        <w:rPr>
          <w:sz w:val="24"/>
          <w:szCs w:val="24"/>
        </w:rPr>
        <w:t>.</w:t>
      </w:r>
      <w:bookmarkEnd w:id="359"/>
    </w:p>
    <w:p w:rsidR="00717F60" w:rsidRPr="001A5936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8882"/>
      <w:r w:rsidRPr="001A5936">
        <w:rPr>
          <w:szCs w:val="24"/>
        </w:rPr>
        <w:t xml:space="preserve">Требования к сроку действия </w:t>
      </w:r>
      <w:r w:rsidR="004B5EB3" w:rsidRPr="001A5936">
        <w:rPr>
          <w:szCs w:val="24"/>
        </w:rPr>
        <w:t>Заявк</w:t>
      </w:r>
      <w:r w:rsidRPr="001A5936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1A5936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1A5936">
        <w:rPr>
          <w:bCs w:val="0"/>
          <w:sz w:val="24"/>
          <w:szCs w:val="24"/>
        </w:rPr>
        <w:t>Заявк</w:t>
      </w:r>
      <w:r w:rsidR="00717F60" w:rsidRPr="001A5936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1A5936">
        <w:rPr>
          <w:bCs w:val="0"/>
          <w:sz w:val="24"/>
          <w:szCs w:val="24"/>
        </w:rPr>
        <w:t>Участник</w:t>
      </w:r>
      <w:r w:rsidR="00717F60" w:rsidRPr="001A5936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1A5936">
        <w:rPr>
          <w:bCs w:val="0"/>
          <w:sz w:val="24"/>
          <w:szCs w:val="24"/>
        </w:rPr>
        <w:t>90</w:t>
      </w:r>
      <w:r w:rsidR="00717F60" w:rsidRPr="001A5936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1A5936">
        <w:rPr>
          <w:bCs w:val="0"/>
          <w:sz w:val="24"/>
          <w:szCs w:val="24"/>
        </w:rPr>
        <w:t xml:space="preserve">подачи </w:t>
      </w:r>
      <w:r w:rsidR="00717F60" w:rsidRPr="001A5936">
        <w:rPr>
          <w:bCs w:val="0"/>
          <w:sz w:val="24"/>
          <w:szCs w:val="24"/>
        </w:rPr>
        <w:t>Заявок</w:t>
      </w:r>
      <w:r w:rsidR="003F5CDB" w:rsidRPr="001A5936">
        <w:rPr>
          <w:bCs w:val="0"/>
          <w:sz w:val="24"/>
          <w:szCs w:val="24"/>
        </w:rPr>
        <w:t xml:space="preserve"> (п. </w:t>
      </w:r>
      <w:r w:rsidR="00007625" w:rsidRPr="001A5936">
        <w:fldChar w:fldCharType="begin"/>
      </w:r>
      <w:r w:rsidR="00007625" w:rsidRPr="001A5936">
        <w:instrText xml:space="preserve"> REF _Ref440289953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</w:rPr>
        <w:t>3.4.1.3</w:t>
      </w:r>
      <w:r w:rsidR="00007625" w:rsidRPr="001A5936">
        <w:fldChar w:fldCharType="end"/>
      </w:r>
      <w:r w:rsidR="003F5CDB" w:rsidRPr="001A5936">
        <w:rPr>
          <w:bCs w:val="0"/>
          <w:sz w:val="24"/>
          <w:szCs w:val="24"/>
        </w:rPr>
        <w:t>)</w:t>
      </w:r>
      <w:r w:rsidR="00717F60" w:rsidRPr="001A5936">
        <w:rPr>
          <w:bCs w:val="0"/>
          <w:sz w:val="24"/>
          <w:szCs w:val="24"/>
        </w:rPr>
        <w:t>.</w:t>
      </w:r>
      <w:bookmarkEnd w:id="373"/>
    </w:p>
    <w:p w:rsidR="00717F60" w:rsidRPr="001A5936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1A5936">
        <w:rPr>
          <w:bCs w:val="0"/>
          <w:sz w:val="24"/>
          <w:szCs w:val="24"/>
        </w:rPr>
        <w:t>Заявк</w:t>
      </w:r>
      <w:r w:rsidRPr="001A5936">
        <w:rPr>
          <w:bCs w:val="0"/>
          <w:sz w:val="24"/>
          <w:szCs w:val="24"/>
        </w:rPr>
        <w:t>и.</w:t>
      </w:r>
    </w:p>
    <w:p w:rsidR="00717F60" w:rsidRPr="001A5936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8883"/>
      <w:r w:rsidRPr="001A5936">
        <w:rPr>
          <w:szCs w:val="24"/>
        </w:rPr>
        <w:t xml:space="preserve">Требования к языку </w:t>
      </w:r>
      <w:r w:rsidR="004B5EB3" w:rsidRPr="001A5936">
        <w:rPr>
          <w:szCs w:val="24"/>
        </w:rPr>
        <w:t>Заявк</w:t>
      </w:r>
      <w:r w:rsidRPr="001A5936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1A5936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3.3.5.1. </w:t>
      </w:r>
      <w:r w:rsidR="00717F60" w:rsidRPr="001A5936">
        <w:rPr>
          <w:bCs w:val="0"/>
          <w:sz w:val="24"/>
          <w:szCs w:val="24"/>
        </w:rPr>
        <w:t xml:space="preserve">Все документы, входящие в </w:t>
      </w:r>
      <w:r w:rsidR="004B5EB3" w:rsidRPr="001A5936">
        <w:rPr>
          <w:bCs w:val="0"/>
          <w:sz w:val="24"/>
          <w:szCs w:val="24"/>
        </w:rPr>
        <w:t>Заявк</w:t>
      </w:r>
      <w:r w:rsidR="00717F60" w:rsidRPr="001A5936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1A5936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1A5936">
        <w:rPr>
          <w:bCs w:val="0"/>
          <w:sz w:val="24"/>
          <w:szCs w:val="24"/>
        </w:rPr>
        <w:t>Участник</w:t>
      </w:r>
      <w:r w:rsidRPr="001A5936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1A5936">
        <w:rPr>
          <w:bCs w:val="0"/>
          <w:sz w:val="24"/>
          <w:szCs w:val="24"/>
        </w:rPr>
        <w:t>апостилированный</w:t>
      </w:r>
      <w:proofErr w:type="spellEnd"/>
      <w:r w:rsidRPr="001A5936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1A5936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1A5936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8884"/>
      <w:r w:rsidRPr="001A5936">
        <w:rPr>
          <w:szCs w:val="24"/>
        </w:rPr>
        <w:lastRenderedPageBreak/>
        <w:t xml:space="preserve">Требования к валюте </w:t>
      </w:r>
      <w:r w:rsidR="004B5EB3" w:rsidRPr="001A5936">
        <w:rPr>
          <w:szCs w:val="24"/>
        </w:rPr>
        <w:t>Заявк</w:t>
      </w:r>
      <w:r w:rsidRPr="001A5936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1A5936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>Все суммы денежных сре</w:t>
      </w:r>
      <w:proofErr w:type="gramStart"/>
      <w:r w:rsidRPr="001A5936">
        <w:rPr>
          <w:bCs w:val="0"/>
          <w:sz w:val="24"/>
          <w:szCs w:val="24"/>
        </w:rPr>
        <w:t>дств в д</w:t>
      </w:r>
      <w:proofErr w:type="gramEnd"/>
      <w:r w:rsidRPr="001A5936">
        <w:rPr>
          <w:bCs w:val="0"/>
          <w:sz w:val="24"/>
          <w:szCs w:val="24"/>
        </w:rPr>
        <w:t xml:space="preserve">окументах, входящих в </w:t>
      </w:r>
      <w:r w:rsidR="004B5EB3" w:rsidRPr="001A5936">
        <w:rPr>
          <w:bCs w:val="0"/>
          <w:sz w:val="24"/>
          <w:szCs w:val="24"/>
        </w:rPr>
        <w:t>Заявк</w:t>
      </w:r>
      <w:r w:rsidRPr="001A5936">
        <w:rPr>
          <w:bCs w:val="0"/>
          <w:sz w:val="24"/>
          <w:szCs w:val="24"/>
        </w:rPr>
        <w:t xml:space="preserve">у, должны быть выражены в </w:t>
      </w:r>
      <w:r w:rsidR="002B5717" w:rsidRPr="001A5936">
        <w:rPr>
          <w:bCs w:val="0"/>
          <w:sz w:val="24"/>
          <w:szCs w:val="24"/>
        </w:rPr>
        <w:t>рублях РФ</w:t>
      </w:r>
      <w:r w:rsidRPr="001A5936">
        <w:rPr>
          <w:bCs w:val="0"/>
          <w:sz w:val="24"/>
          <w:szCs w:val="24"/>
        </w:rPr>
        <w:t>, за исключением нижеследующего.</w:t>
      </w:r>
    </w:p>
    <w:p w:rsidR="00717F60" w:rsidRPr="001A5936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A5936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1A5936">
        <w:rPr>
          <w:bCs w:val="0"/>
          <w:sz w:val="24"/>
          <w:szCs w:val="24"/>
        </w:rPr>
        <w:t>Участник</w:t>
      </w:r>
      <w:r w:rsidRPr="001A5936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1A5936">
        <w:rPr>
          <w:bCs w:val="0"/>
          <w:sz w:val="24"/>
          <w:szCs w:val="24"/>
        </w:rPr>
        <w:t xml:space="preserve">рубли РФ </w:t>
      </w:r>
      <w:r w:rsidRPr="001A5936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1A5936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Цена </w:t>
      </w:r>
      <w:r w:rsidR="004B5EB3" w:rsidRPr="001A5936">
        <w:rPr>
          <w:bCs w:val="0"/>
          <w:sz w:val="24"/>
          <w:szCs w:val="24"/>
        </w:rPr>
        <w:t>Заявк</w:t>
      </w:r>
      <w:r w:rsidRPr="001A5936">
        <w:rPr>
          <w:bCs w:val="0"/>
          <w:sz w:val="24"/>
          <w:szCs w:val="24"/>
        </w:rPr>
        <w:t xml:space="preserve">и фиксируется в </w:t>
      </w:r>
      <w:r w:rsidR="002B5717" w:rsidRPr="001A5936">
        <w:rPr>
          <w:bCs w:val="0"/>
          <w:sz w:val="24"/>
          <w:szCs w:val="24"/>
        </w:rPr>
        <w:t xml:space="preserve">рублях РФ </w:t>
      </w:r>
      <w:r w:rsidRPr="001A5936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1A5936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1A5936">
        <w:rPr>
          <w:szCs w:val="24"/>
        </w:rPr>
        <w:t xml:space="preserve">Начальная (максимальная) цена </w:t>
      </w:r>
      <w:r w:rsidR="00123C70" w:rsidRPr="001A5936">
        <w:rPr>
          <w:szCs w:val="24"/>
        </w:rPr>
        <w:t>Договор</w:t>
      </w:r>
      <w:r w:rsidRPr="001A5936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1A5936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1A5936">
        <w:rPr>
          <w:bCs w:val="0"/>
          <w:sz w:val="24"/>
          <w:szCs w:val="24"/>
        </w:rPr>
        <w:t xml:space="preserve">Начальная (максимальная) цена </w:t>
      </w:r>
      <w:r w:rsidR="00123C70" w:rsidRPr="001A5936">
        <w:rPr>
          <w:bCs w:val="0"/>
          <w:sz w:val="24"/>
          <w:szCs w:val="24"/>
        </w:rPr>
        <w:t>Договор</w:t>
      </w:r>
      <w:r w:rsidRPr="001A5936">
        <w:rPr>
          <w:bCs w:val="0"/>
          <w:sz w:val="24"/>
          <w:szCs w:val="24"/>
        </w:rPr>
        <w:t>а</w:t>
      </w:r>
      <w:r w:rsidR="00216641" w:rsidRPr="001A5936">
        <w:rPr>
          <w:bCs w:val="0"/>
          <w:sz w:val="24"/>
          <w:szCs w:val="24"/>
        </w:rPr>
        <w:t>:</w:t>
      </w:r>
      <w:bookmarkEnd w:id="411"/>
    </w:p>
    <w:p w:rsidR="00280464" w:rsidRPr="001A5936" w:rsidRDefault="00216641" w:rsidP="001A5936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r w:rsidRPr="001A5936">
        <w:rPr>
          <w:b/>
          <w:bCs w:val="0"/>
          <w:sz w:val="24"/>
          <w:szCs w:val="24"/>
          <w:u w:val="single"/>
        </w:rPr>
        <w:t>По Лоту №1:</w:t>
      </w:r>
      <w:r w:rsidR="00717F60" w:rsidRPr="001A5936">
        <w:rPr>
          <w:bCs w:val="0"/>
          <w:sz w:val="24"/>
          <w:szCs w:val="24"/>
        </w:rPr>
        <w:t xml:space="preserve"> </w:t>
      </w:r>
      <w:r w:rsidR="001A5936" w:rsidRPr="001A5936">
        <w:rPr>
          <w:rStyle w:val="af2"/>
          <w:sz w:val="24"/>
          <w:szCs w:val="24"/>
        </w:rPr>
        <w:t>888 000,00</w:t>
      </w:r>
      <w:r w:rsidR="001A5936" w:rsidRPr="001A5936">
        <w:rPr>
          <w:sz w:val="24"/>
          <w:szCs w:val="24"/>
        </w:rPr>
        <w:t xml:space="preserve"> (восемьсот восемьдесят восемь тысяч) рублей 00 копеек РФ, без учета НДС; НДС составляет </w:t>
      </w:r>
      <w:r w:rsidR="001A5936" w:rsidRPr="001A5936">
        <w:rPr>
          <w:rStyle w:val="af2"/>
          <w:sz w:val="24"/>
          <w:szCs w:val="24"/>
        </w:rPr>
        <w:t>159 840,00</w:t>
      </w:r>
      <w:r w:rsidR="001A5936" w:rsidRPr="001A5936">
        <w:rPr>
          <w:sz w:val="24"/>
          <w:szCs w:val="24"/>
        </w:rPr>
        <w:t xml:space="preserve"> (сто пятьдесят девять тысяч восемьсот сорок) рублей 00 копеек РФ; </w:t>
      </w:r>
      <w:r w:rsidR="001A5936" w:rsidRPr="001A5936">
        <w:rPr>
          <w:rStyle w:val="af2"/>
          <w:sz w:val="24"/>
          <w:szCs w:val="24"/>
        </w:rPr>
        <w:t>1 047 840,00</w:t>
      </w:r>
      <w:r w:rsidR="001A5936" w:rsidRPr="001A5936">
        <w:rPr>
          <w:sz w:val="24"/>
          <w:szCs w:val="24"/>
        </w:rPr>
        <w:t xml:space="preserve"> (один миллион сорок семь тысяч восемьсот сорок) рублей 00 копеек РФ, с учетом НДС</w:t>
      </w:r>
      <w:r w:rsidR="00280464" w:rsidRPr="001A5936">
        <w:rPr>
          <w:rFonts w:eastAsia="Calibri"/>
          <w:sz w:val="24"/>
          <w:szCs w:val="24"/>
          <w:lang w:eastAsia="en-US"/>
        </w:rPr>
        <w:t>.</w:t>
      </w:r>
    </w:p>
    <w:p w:rsidR="004F657D" w:rsidRPr="001A5936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1A5936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 w:rsidRPr="001A5936">
        <w:rPr>
          <w:sz w:val="24"/>
          <w:szCs w:val="24"/>
        </w:rPr>
        <w:t>Договора (Лота)</w:t>
      </w:r>
      <w:r w:rsidR="004F657D" w:rsidRPr="001A5936">
        <w:rPr>
          <w:bCs w:val="0"/>
          <w:sz w:val="24"/>
          <w:szCs w:val="24"/>
        </w:rPr>
        <w:t>.</w:t>
      </w:r>
    </w:p>
    <w:p w:rsidR="00546518" w:rsidRPr="001A5936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1A5936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 w:rsidRPr="001A5936">
        <w:rPr>
          <w:sz w:val="24"/>
          <w:szCs w:val="24"/>
        </w:rPr>
        <w:t>Договора (Лота)</w:t>
      </w:r>
      <w:r w:rsidRPr="001A5936">
        <w:rPr>
          <w:sz w:val="24"/>
          <w:szCs w:val="24"/>
        </w:rPr>
        <w:t xml:space="preserve"> по данному филиалу</w:t>
      </w:r>
      <w:r w:rsidR="00546518" w:rsidRPr="001A5936">
        <w:rPr>
          <w:sz w:val="24"/>
          <w:szCs w:val="24"/>
        </w:rPr>
        <w:t>.</w:t>
      </w:r>
    </w:p>
    <w:p w:rsidR="004F657D" w:rsidRPr="001A5936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Цена в письме о подаче оферты </w:t>
      </w:r>
      <w:r w:rsidR="003F3A69" w:rsidRPr="001A5936">
        <w:rPr>
          <w:bCs w:val="0"/>
          <w:spacing w:val="-2"/>
          <w:sz w:val="24"/>
          <w:szCs w:val="24"/>
        </w:rPr>
        <w:t>(под</w:t>
      </w:r>
      <w:r w:rsidR="003F3A69" w:rsidRPr="001A5936">
        <w:rPr>
          <w:bCs w:val="0"/>
          <w:sz w:val="24"/>
          <w:szCs w:val="24"/>
        </w:rPr>
        <w:t xml:space="preserve">раздел </w:t>
      </w:r>
      <w:r w:rsidR="00007625" w:rsidRPr="001A5936">
        <w:fldChar w:fldCharType="begin"/>
      </w:r>
      <w:r w:rsidR="00007625" w:rsidRPr="001A5936">
        <w:instrText xml:space="preserve"> REF _Ref55336310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</w:rPr>
        <w:t>5.1</w:t>
      </w:r>
      <w:r w:rsidR="00007625" w:rsidRPr="001A5936">
        <w:fldChar w:fldCharType="end"/>
      </w:r>
      <w:r w:rsidR="003F3A69" w:rsidRPr="001A5936">
        <w:rPr>
          <w:bCs w:val="0"/>
          <w:sz w:val="24"/>
          <w:szCs w:val="24"/>
          <w:lang w:eastAsia="ru-RU"/>
        </w:rPr>
        <w:t>)</w:t>
      </w:r>
      <w:r w:rsidRPr="001A5936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1A5936">
        <w:rPr>
          <w:bCs w:val="0"/>
          <w:sz w:val="24"/>
          <w:szCs w:val="24"/>
        </w:rPr>
        <w:t>Сводной таблице стоимости</w:t>
      </w:r>
      <w:r w:rsidRPr="001A5936">
        <w:rPr>
          <w:bCs w:val="0"/>
          <w:sz w:val="24"/>
          <w:szCs w:val="24"/>
        </w:rPr>
        <w:t xml:space="preserve"> </w:t>
      </w:r>
      <w:r w:rsidR="00F04258" w:rsidRPr="001A5936">
        <w:rPr>
          <w:bCs w:val="0"/>
          <w:sz w:val="24"/>
          <w:szCs w:val="24"/>
        </w:rPr>
        <w:t xml:space="preserve">поставок </w:t>
      </w:r>
      <w:r w:rsidR="003F3A69" w:rsidRPr="001A5936">
        <w:rPr>
          <w:bCs w:val="0"/>
          <w:sz w:val="24"/>
          <w:szCs w:val="24"/>
        </w:rPr>
        <w:t>(</w:t>
      </w:r>
      <w:r w:rsidR="003F3A69" w:rsidRPr="001A5936">
        <w:rPr>
          <w:bCs w:val="0"/>
          <w:spacing w:val="-2"/>
          <w:sz w:val="24"/>
          <w:szCs w:val="24"/>
        </w:rPr>
        <w:t>под</w:t>
      </w:r>
      <w:r w:rsidR="003F3A69" w:rsidRPr="001A5936">
        <w:rPr>
          <w:bCs w:val="0"/>
          <w:sz w:val="24"/>
          <w:szCs w:val="24"/>
        </w:rPr>
        <w:t xml:space="preserve">раздел </w:t>
      </w:r>
      <w:r w:rsidR="00007625" w:rsidRPr="001A5936">
        <w:fldChar w:fldCharType="begin"/>
      </w:r>
      <w:r w:rsidR="00007625" w:rsidRPr="001A5936">
        <w:instrText xml:space="preserve"> REF _Ref440271072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</w:rPr>
        <w:t>5.2</w:t>
      </w:r>
      <w:r w:rsidR="00007625" w:rsidRPr="001A5936">
        <w:fldChar w:fldCharType="end"/>
      </w:r>
      <w:r w:rsidR="003F3A69" w:rsidRPr="001A5936">
        <w:rPr>
          <w:bCs w:val="0"/>
          <w:sz w:val="24"/>
          <w:szCs w:val="24"/>
        </w:rPr>
        <w:t>)</w:t>
      </w:r>
      <w:r w:rsidR="007C6A7B" w:rsidRPr="001A5936">
        <w:rPr>
          <w:bCs w:val="0"/>
          <w:sz w:val="24"/>
          <w:szCs w:val="24"/>
        </w:rPr>
        <w:t xml:space="preserve"> и </w:t>
      </w:r>
      <w:r w:rsidR="007C6A7B" w:rsidRPr="001A5936">
        <w:rPr>
          <w:sz w:val="24"/>
          <w:szCs w:val="24"/>
        </w:rPr>
        <w:t>на «котировочной доске» ЭТП</w:t>
      </w:r>
      <w:r w:rsidRPr="001A5936">
        <w:rPr>
          <w:bCs w:val="0"/>
          <w:sz w:val="24"/>
          <w:szCs w:val="24"/>
        </w:rPr>
        <w:t>. В противном случае Заявк</w:t>
      </w:r>
      <w:r w:rsidR="003F5CDB" w:rsidRPr="001A5936">
        <w:rPr>
          <w:bCs w:val="0"/>
          <w:sz w:val="24"/>
          <w:szCs w:val="24"/>
        </w:rPr>
        <w:t>а</w:t>
      </w:r>
      <w:r w:rsidRPr="001A5936">
        <w:rPr>
          <w:bCs w:val="0"/>
          <w:sz w:val="24"/>
          <w:szCs w:val="24"/>
        </w:rPr>
        <w:t xml:space="preserve"> Участника будет отклонен</w:t>
      </w:r>
      <w:r w:rsidR="003F5CDB" w:rsidRPr="001A5936">
        <w:rPr>
          <w:bCs w:val="0"/>
          <w:sz w:val="24"/>
          <w:szCs w:val="24"/>
        </w:rPr>
        <w:t>а</w:t>
      </w:r>
      <w:r w:rsidRPr="001A5936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1A5936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007625" w:rsidRPr="001A5936">
        <w:fldChar w:fldCharType="begin"/>
      </w:r>
      <w:r w:rsidR="00007625" w:rsidRPr="001A5936">
        <w:instrText xml:space="preserve"> REF _Ref306138385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</w:rPr>
        <w:t>3.6.4</w:t>
      </w:r>
      <w:r w:rsidR="00007625" w:rsidRPr="001A5936">
        <w:fldChar w:fldCharType="end"/>
      </w:r>
      <w:r w:rsidRPr="001A5936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1A5936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1A5936">
        <w:rPr>
          <w:bCs w:val="0"/>
          <w:sz w:val="24"/>
          <w:szCs w:val="24"/>
        </w:rPr>
        <w:t>Начальная (</w:t>
      </w:r>
      <w:r w:rsidR="007C6A7B" w:rsidRPr="001A5936">
        <w:rPr>
          <w:szCs w:val="24"/>
        </w:rPr>
        <w:t>максимальная</w:t>
      </w:r>
      <w:r w:rsidRPr="001A5936">
        <w:rPr>
          <w:bCs w:val="0"/>
          <w:sz w:val="24"/>
          <w:szCs w:val="24"/>
        </w:rPr>
        <w:t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1A5936">
        <w:rPr>
          <w:bCs w:val="0"/>
          <w:sz w:val="24"/>
          <w:szCs w:val="24"/>
        </w:rPr>
        <w:t>.</w:t>
      </w:r>
      <w:proofErr w:type="gramEnd"/>
    </w:p>
    <w:p w:rsidR="00034534" w:rsidRPr="001A5936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 w:rsidRPr="001A5936">
        <w:fldChar w:fldCharType="begin"/>
      </w:r>
      <w:r w:rsidR="00007625" w:rsidRPr="001A5936">
        <w:instrText xml:space="preserve"> REF _Ref465670219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</w:rPr>
        <w:t>3.11</w:t>
      </w:r>
      <w:r w:rsidR="00007625" w:rsidRPr="001A5936">
        <w:fldChar w:fldCharType="end"/>
      </w:r>
      <w:r w:rsidRPr="001A5936">
        <w:rPr>
          <w:bCs w:val="0"/>
          <w:sz w:val="24"/>
          <w:szCs w:val="24"/>
        </w:rPr>
        <w:t xml:space="preserve"> данной документации.</w:t>
      </w:r>
    </w:p>
    <w:p w:rsidR="002A5B42" w:rsidRPr="001A5936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1A5936">
        <w:rPr>
          <w:szCs w:val="24"/>
        </w:rPr>
        <w:lastRenderedPageBreak/>
        <w:t xml:space="preserve">Требования к </w:t>
      </w:r>
      <w:r w:rsidR="009C744E" w:rsidRPr="001A5936">
        <w:rPr>
          <w:szCs w:val="24"/>
        </w:rPr>
        <w:t>Участник</w:t>
      </w:r>
      <w:r w:rsidRPr="001A5936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1A5936">
        <w:rPr>
          <w:szCs w:val="24"/>
        </w:rPr>
        <w:t xml:space="preserve"> </w:t>
      </w:r>
    </w:p>
    <w:p w:rsidR="00E71628" w:rsidRPr="001A5936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1A5936">
        <w:rPr>
          <w:bCs w:val="0"/>
          <w:sz w:val="24"/>
          <w:szCs w:val="24"/>
        </w:rPr>
        <w:t xml:space="preserve">Требования к </w:t>
      </w:r>
      <w:r w:rsidR="009C744E" w:rsidRPr="001A5936">
        <w:rPr>
          <w:bCs w:val="0"/>
          <w:sz w:val="24"/>
          <w:szCs w:val="24"/>
        </w:rPr>
        <w:t>Участник</w:t>
      </w:r>
      <w:r w:rsidRPr="001A5936">
        <w:rPr>
          <w:bCs w:val="0"/>
          <w:sz w:val="24"/>
          <w:szCs w:val="24"/>
        </w:rPr>
        <w:t>ам</w:t>
      </w:r>
      <w:bookmarkEnd w:id="427"/>
      <w:r w:rsidRPr="001A5936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1A5936">
        <w:rPr>
          <w:bCs w:val="0"/>
          <w:sz w:val="24"/>
          <w:szCs w:val="24"/>
        </w:rPr>
        <w:t xml:space="preserve"> у</w:t>
      </w:r>
      <w:r w:rsidRPr="001A5936">
        <w:rPr>
          <w:bCs w:val="0"/>
          <w:sz w:val="24"/>
          <w:szCs w:val="24"/>
        </w:rPr>
        <w:t xml:space="preserve">частвовать в процедуре </w:t>
      </w:r>
      <w:r w:rsidR="009C744E" w:rsidRPr="001A5936">
        <w:rPr>
          <w:bCs w:val="0"/>
          <w:sz w:val="24"/>
          <w:szCs w:val="24"/>
        </w:rPr>
        <w:t>З</w:t>
      </w:r>
      <w:r w:rsidRPr="001A5936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1A5936">
        <w:rPr>
          <w:bCs w:val="0"/>
          <w:sz w:val="24"/>
          <w:szCs w:val="24"/>
        </w:rPr>
        <w:t>(в т.</w:t>
      </w:r>
      <w:r w:rsidR="003129D4" w:rsidRPr="001A5936">
        <w:rPr>
          <w:bCs w:val="0"/>
          <w:sz w:val="24"/>
          <w:szCs w:val="24"/>
        </w:rPr>
        <w:t xml:space="preserve"> </w:t>
      </w:r>
      <w:r w:rsidR="00E71628" w:rsidRPr="001A5936">
        <w:rPr>
          <w:bCs w:val="0"/>
          <w:sz w:val="24"/>
          <w:szCs w:val="24"/>
        </w:rPr>
        <w:t xml:space="preserve">ч. </w:t>
      </w:r>
      <w:r w:rsidRPr="001A5936">
        <w:rPr>
          <w:bCs w:val="0"/>
          <w:sz w:val="24"/>
          <w:szCs w:val="24"/>
        </w:rPr>
        <w:t>индивидуальный предприниматель</w:t>
      </w:r>
      <w:r w:rsidR="00E71628" w:rsidRPr="001A5936">
        <w:rPr>
          <w:bCs w:val="0"/>
          <w:sz w:val="24"/>
          <w:szCs w:val="24"/>
        </w:rPr>
        <w:t>)</w:t>
      </w:r>
      <w:r w:rsidR="001A5936" w:rsidRPr="001A5936">
        <w:rPr>
          <w:bCs w:val="0"/>
          <w:sz w:val="24"/>
          <w:szCs w:val="24"/>
        </w:rPr>
        <w:t xml:space="preserve">, </w:t>
      </w:r>
      <w:r w:rsidR="001A5936" w:rsidRPr="001A5936">
        <w:rPr>
          <w:sz w:val="24"/>
          <w:szCs w:val="24"/>
        </w:rPr>
        <w:t>являющееся субъектом малого и среднего предпринимательства</w:t>
      </w:r>
      <w:r w:rsidRPr="001A5936">
        <w:rPr>
          <w:bCs w:val="0"/>
          <w:sz w:val="24"/>
          <w:szCs w:val="24"/>
        </w:rPr>
        <w:t xml:space="preserve">. </w:t>
      </w:r>
      <w:r w:rsidR="003F330D" w:rsidRPr="001A5936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1A5936">
        <w:rPr>
          <w:bCs w:val="0"/>
          <w:sz w:val="24"/>
          <w:szCs w:val="24"/>
        </w:rPr>
        <w:t>со</w:t>
      </w:r>
      <w:r w:rsidR="00036006" w:rsidRPr="001A5936">
        <w:rPr>
          <w:bCs w:val="0"/>
          <w:sz w:val="24"/>
          <w:szCs w:val="24"/>
        </w:rPr>
        <w:t>поставщиков</w:t>
      </w:r>
      <w:proofErr w:type="spellEnd"/>
      <w:r w:rsidR="00036006" w:rsidRPr="001A5936">
        <w:rPr>
          <w:bCs w:val="0"/>
          <w:sz w:val="24"/>
          <w:szCs w:val="24"/>
        </w:rPr>
        <w:t xml:space="preserve"> в соответствии с пунктом </w:t>
      </w:r>
      <w:r w:rsidR="00007625" w:rsidRPr="001A5936">
        <w:fldChar w:fldCharType="begin"/>
      </w:r>
      <w:r w:rsidR="00007625" w:rsidRPr="001A5936">
        <w:instrText xml:space="preserve"> REF _Ref440271628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</w:rPr>
        <w:t>3.3.9</w:t>
      </w:r>
      <w:r w:rsidR="00007625" w:rsidRPr="001A5936">
        <w:fldChar w:fldCharType="end"/>
      </w:r>
      <w:r w:rsidR="00036006" w:rsidRPr="001A5936">
        <w:rPr>
          <w:bCs w:val="0"/>
          <w:sz w:val="24"/>
          <w:szCs w:val="24"/>
        </w:rPr>
        <w:t xml:space="preserve"> не допускается. </w:t>
      </w:r>
      <w:proofErr w:type="gramStart"/>
      <w:r w:rsidRPr="001A5936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1A5936">
        <w:rPr>
          <w:bCs w:val="0"/>
          <w:sz w:val="24"/>
          <w:szCs w:val="24"/>
        </w:rPr>
        <w:t>У</w:t>
      </w:r>
      <w:r w:rsidRPr="001A5936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 w:rsidRPr="001A5936">
        <w:fldChar w:fldCharType="begin"/>
      </w:r>
      <w:r w:rsidR="00007625" w:rsidRPr="001A5936">
        <w:instrText xml:space="preserve"> REF _Ref191386461 \n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</w:rPr>
        <w:t>3.3.10</w:t>
      </w:r>
      <w:r w:rsidR="00007625" w:rsidRPr="001A5936">
        <w:fldChar w:fldCharType="end"/>
      </w:r>
      <w:r w:rsidRPr="001A5936">
        <w:rPr>
          <w:bCs w:val="0"/>
          <w:sz w:val="24"/>
          <w:szCs w:val="24"/>
        </w:rPr>
        <w:t>. При проведении запроса предложений на ЭТП, такое</w:t>
      </w:r>
      <w:r w:rsidRPr="001A5936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 xml:space="preserve">а ЭТП, а также в качестве </w:t>
      </w:r>
      <w:r w:rsidR="009C744E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>а проводимого запроса предложений.</w:t>
      </w:r>
      <w:bookmarkEnd w:id="429"/>
      <w:bookmarkEnd w:id="430"/>
      <w:proofErr w:type="gramEnd"/>
    </w:p>
    <w:p w:rsidR="00717F60" w:rsidRPr="001A5936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1A5936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1A5936">
        <w:rPr>
          <w:bCs w:val="0"/>
          <w:sz w:val="24"/>
          <w:szCs w:val="24"/>
        </w:rPr>
        <w:t>З</w:t>
      </w:r>
      <w:r w:rsidRPr="001A5936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1A5936">
        <w:rPr>
          <w:bCs w:val="0"/>
          <w:sz w:val="24"/>
          <w:szCs w:val="24"/>
        </w:rPr>
        <w:t>Договор</w:t>
      </w:r>
      <w:r w:rsidRPr="001A5936">
        <w:rPr>
          <w:bCs w:val="0"/>
          <w:sz w:val="24"/>
          <w:szCs w:val="24"/>
        </w:rPr>
        <w:t xml:space="preserve">, </w:t>
      </w:r>
      <w:r w:rsidR="009C744E" w:rsidRPr="001A5936">
        <w:rPr>
          <w:bCs w:val="0"/>
          <w:sz w:val="24"/>
          <w:szCs w:val="24"/>
        </w:rPr>
        <w:t>Участник</w:t>
      </w:r>
      <w:r w:rsidRPr="001A5936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1A5936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1A5936">
        <w:rPr>
          <w:bCs w:val="0"/>
          <w:sz w:val="24"/>
          <w:szCs w:val="24"/>
        </w:rPr>
        <w:t xml:space="preserve">должен </w:t>
      </w:r>
      <w:bookmarkStart w:id="433" w:name="_Ref303669099"/>
      <w:r w:rsidRPr="001A5936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1A5936">
        <w:rPr>
          <w:sz w:val="24"/>
          <w:szCs w:val="24"/>
          <w:lang w:eastAsia="ru-RU"/>
        </w:rPr>
        <w:t>исполнения</w:t>
      </w:r>
      <w:r w:rsidRPr="001A5936">
        <w:rPr>
          <w:bCs w:val="0"/>
          <w:sz w:val="24"/>
          <w:szCs w:val="24"/>
        </w:rPr>
        <w:t xml:space="preserve"> </w:t>
      </w:r>
      <w:r w:rsidR="00123C70" w:rsidRPr="001A5936">
        <w:rPr>
          <w:bCs w:val="0"/>
          <w:sz w:val="24"/>
          <w:szCs w:val="24"/>
        </w:rPr>
        <w:t>Договор</w:t>
      </w:r>
      <w:r w:rsidRPr="001A5936">
        <w:rPr>
          <w:bCs w:val="0"/>
          <w:sz w:val="24"/>
          <w:szCs w:val="24"/>
        </w:rPr>
        <w:t xml:space="preserve">а </w:t>
      </w:r>
      <w:r w:rsidR="009D7F01" w:rsidRPr="001A5936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1A5936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1A5936">
        <w:rPr>
          <w:sz w:val="24"/>
          <w:szCs w:val="24"/>
        </w:rPr>
        <w:t xml:space="preserve">; </w:t>
      </w:r>
      <w:bookmarkEnd w:id="432"/>
      <w:bookmarkEnd w:id="433"/>
    </w:p>
    <w:p w:rsidR="00717F60" w:rsidRPr="001A5936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1A5936">
        <w:rPr>
          <w:bCs w:val="0"/>
          <w:sz w:val="24"/>
          <w:szCs w:val="24"/>
        </w:rPr>
        <w:t>Участник</w:t>
      </w:r>
      <w:r w:rsidRPr="001A5936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1A5936">
        <w:rPr>
          <w:bCs w:val="0"/>
          <w:sz w:val="24"/>
          <w:szCs w:val="24"/>
        </w:rPr>
        <w:t>Участник</w:t>
      </w:r>
      <w:r w:rsidR="00D4486F" w:rsidRPr="001A5936">
        <w:rPr>
          <w:bCs w:val="0"/>
          <w:sz w:val="24"/>
          <w:szCs w:val="24"/>
        </w:rPr>
        <w:t>а</w:t>
      </w:r>
      <w:r w:rsidRPr="001A5936">
        <w:rPr>
          <w:bCs w:val="0"/>
          <w:sz w:val="24"/>
          <w:szCs w:val="24"/>
        </w:rPr>
        <w:t xml:space="preserve"> не должен быть наложен арест, </w:t>
      </w:r>
      <w:r w:rsidRPr="001A5936">
        <w:rPr>
          <w:sz w:val="24"/>
          <w:szCs w:val="24"/>
          <w:lang w:eastAsia="ru-RU"/>
        </w:rPr>
        <w:t>экономическая</w:t>
      </w:r>
      <w:r w:rsidRPr="001A5936">
        <w:rPr>
          <w:bCs w:val="0"/>
          <w:sz w:val="24"/>
          <w:szCs w:val="24"/>
        </w:rPr>
        <w:t xml:space="preserve"> деятельность </w:t>
      </w:r>
      <w:r w:rsidR="009C744E" w:rsidRPr="001A5936">
        <w:rPr>
          <w:bCs w:val="0"/>
          <w:sz w:val="24"/>
          <w:szCs w:val="24"/>
        </w:rPr>
        <w:t>Участник</w:t>
      </w:r>
      <w:r w:rsidRPr="001A5936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1A5936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proofErr w:type="gramStart"/>
      <w:r w:rsidRPr="001A5936">
        <w:rPr>
          <w:sz w:val="24"/>
          <w:szCs w:val="24"/>
          <w:lang w:eastAsia="ru-RU"/>
        </w:rPr>
        <w:t xml:space="preserve">не быть включенным в </w:t>
      </w:r>
      <w:r w:rsidRPr="001A5936">
        <w:rPr>
          <w:rFonts w:eastAsia="Arial Unicode MS"/>
          <w:sz w:val="24"/>
          <w:szCs w:val="24"/>
          <w:lang w:eastAsia="ru-RU"/>
        </w:rPr>
        <w:t>Реестр</w:t>
      </w:r>
      <w:r w:rsidRPr="001A5936">
        <w:rPr>
          <w:sz w:val="24"/>
          <w:szCs w:val="24"/>
          <w:lang w:eastAsia="ru-RU"/>
        </w:rPr>
        <w:t xml:space="preserve"> недобросовестных поставщиков</w:t>
      </w:r>
      <w:r w:rsidRPr="001A5936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1A5936">
        <w:rPr>
          <w:sz w:val="24"/>
          <w:szCs w:val="24"/>
          <w:lang w:eastAsia="ru-RU"/>
        </w:rPr>
        <w:t xml:space="preserve"> либо в </w:t>
      </w:r>
      <w:r w:rsidRPr="001A5936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1A5936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1A5936">
        <w:rPr>
          <w:rFonts w:eastAsia="Arial Unicode MS"/>
          <w:sz w:val="24"/>
          <w:szCs w:val="24"/>
          <w:lang w:eastAsia="ru-RU"/>
        </w:rPr>
        <w:t>;</w:t>
      </w:r>
      <w:bookmarkEnd w:id="434"/>
      <w:proofErr w:type="gramEnd"/>
    </w:p>
    <w:p w:rsidR="009D7F01" w:rsidRPr="001A5936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1A5936">
        <w:rPr>
          <w:sz w:val="24"/>
          <w:szCs w:val="24"/>
          <w:lang w:eastAsia="ru-RU"/>
        </w:rPr>
        <w:t>обладать необходи</w:t>
      </w:r>
      <w:r w:rsidR="00D4486F" w:rsidRPr="001A5936">
        <w:rPr>
          <w:sz w:val="24"/>
          <w:szCs w:val="24"/>
          <w:lang w:eastAsia="ru-RU"/>
        </w:rPr>
        <w:t>мыми профессиональными знаниями</w:t>
      </w:r>
      <w:r w:rsidRPr="001A5936">
        <w:rPr>
          <w:sz w:val="24"/>
          <w:szCs w:val="24"/>
          <w:lang w:eastAsia="ru-RU"/>
        </w:rPr>
        <w:t xml:space="preserve"> и репутацие</w:t>
      </w:r>
      <w:r w:rsidR="006732CC" w:rsidRPr="001A5936">
        <w:rPr>
          <w:sz w:val="24"/>
          <w:szCs w:val="24"/>
          <w:lang w:eastAsia="ru-RU"/>
        </w:rPr>
        <w:t>й, иметь ресурсные возможности:</w:t>
      </w:r>
    </w:p>
    <w:p w:rsidR="009D7F01" w:rsidRPr="001A5936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1A5936">
        <w:rPr>
          <w:sz w:val="24"/>
          <w:szCs w:val="24"/>
          <w:lang w:eastAsia="ru-RU"/>
        </w:rPr>
        <w:t>должен обладать опытом аналогичных поставок (</w:t>
      </w:r>
      <w:r w:rsidRPr="001A5936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1A5936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1A5936">
        <w:rPr>
          <w:sz w:val="24"/>
          <w:szCs w:val="24"/>
          <w:lang w:eastAsia="ru-RU"/>
        </w:rPr>
        <w:t>т.ч</w:t>
      </w:r>
      <w:proofErr w:type="spellEnd"/>
      <w:r w:rsidRPr="001A5936">
        <w:rPr>
          <w:sz w:val="24"/>
          <w:szCs w:val="24"/>
          <w:lang w:eastAsia="ru-RU"/>
        </w:rPr>
        <w:t xml:space="preserve">. объемам поставок </w:t>
      </w:r>
      <w:r w:rsidRPr="001A5936">
        <w:rPr>
          <w:color w:val="000000"/>
          <w:sz w:val="24"/>
          <w:szCs w:val="24"/>
        </w:rPr>
        <w:t>и общей сумме договора</w:t>
      </w:r>
      <w:r w:rsidRPr="001A5936">
        <w:rPr>
          <w:sz w:val="24"/>
          <w:szCs w:val="24"/>
          <w:lang w:eastAsia="ru-RU"/>
        </w:rPr>
        <w:t>).</w:t>
      </w:r>
      <w:proofErr w:type="gramEnd"/>
      <w:r w:rsidRPr="001A5936">
        <w:rPr>
          <w:sz w:val="24"/>
          <w:szCs w:val="24"/>
          <w:lang w:eastAsia="ru-RU"/>
        </w:rPr>
        <w:t xml:space="preserve"> </w:t>
      </w:r>
      <w:r w:rsidRPr="001A5936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1A5936">
        <w:rPr>
          <w:sz w:val="24"/>
          <w:szCs w:val="24"/>
          <w:lang w:eastAsia="ru-RU"/>
        </w:rPr>
        <w:t xml:space="preserve">. </w:t>
      </w:r>
    </w:p>
    <w:p w:rsidR="001A5936" w:rsidRPr="001A5936" w:rsidRDefault="001A5936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1A5936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1A5936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1A5936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1A5936">
        <w:rPr>
          <w:sz w:val="24"/>
          <w:szCs w:val="24"/>
          <w:lang w:eastAsia="ru-RU"/>
        </w:rPr>
        <w:t>ог</w:t>
      </w:r>
      <w:proofErr w:type="gramStart"/>
      <w:r w:rsidR="003776BB" w:rsidRPr="001A5936">
        <w:rPr>
          <w:sz w:val="24"/>
          <w:szCs w:val="24"/>
          <w:lang w:eastAsia="ru-RU"/>
        </w:rPr>
        <w:t>о(</w:t>
      </w:r>
      <w:proofErr w:type="gramEnd"/>
      <w:r w:rsidRPr="001A5936">
        <w:rPr>
          <w:sz w:val="24"/>
          <w:szCs w:val="24"/>
          <w:lang w:eastAsia="ru-RU"/>
        </w:rPr>
        <w:t>их</w:t>
      </w:r>
      <w:r w:rsidR="003776BB" w:rsidRPr="001A5936">
        <w:rPr>
          <w:sz w:val="24"/>
          <w:szCs w:val="24"/>
          <w:lang w:eastAsia="ru-RU"/>
        </w:rPr>
        <w:t>)</w:t>
      </w:r>
      <w:r w:rsidRPr="001A5936">
        <w:rPr>
          <w:sz w:val="24"/>
          <w:szCs w:val="24"/>
          <w:lang w:eastAsia="ru-RU"/>
        </w:rPr>
        <w:t xml:space="preserve"> задани</w:t>
      </w:r>
      <w:r w:rsidR="003776BB" w:rsidRPr="001A5936">
        <w:rPr>
          <w:sz w:val="24"/>
          <w:szCs w:val="24"/>
          <w:lang w:eastAsia="ru-RU"/>
        </w:rPr>
        <w:t>я(</w:t>
      </w:r>
      <w:r w:rsidRPr="001A5936">
        <w:rPr>
          <w:sz w:val="24"/>
          <w:szCs w:val="24"/>
          <w:lang w:eastAsia="ru-RU"/>
        </w:rPr>
        <w:t>й</w:t>
      </w:r>
      <w:r w:rsidR="003776BB" w:rsidRPr="001A5936">
        <w:rPr>
          <w:sz w:val="24"/>
          <w:szCs w:val="24"/>
          <w:lang w:eastAsia="ru-RU"/>
        </w:rPr>
        <w:t>)</w:t>
      </w:r>
      <w:r w:rsidRPr="001A5936">
        <w:rPr>
          <w:sz w:val="24"/>
          <w:szCs w:val="24"/>
          <w:lang w:eastAsia="ru-RU"/>
        </w:rPr>
        <w:t>, изложены в Приложении №1 (Техническ</w:t>
      </w:r>
      <w:r w:rsidR="003776BB" w:rsidRPr="001A5936">
        <w:rPr>
          <w:sz w:val="24"/>
          <w:szCs w:val="24"/>
          <w:lang w:eastAsia="ru-RU"/>
        </w:rPr>
        <w:t>ом(</w:t>
      </w:r>
      <w:r w:rsidRPr="001A5936">
        <w:rPr>
          <w:sz w:val="24"/>
          <w:szCs w:val="24"/>
          <w:lang w:eastAsia="ru-RU"/>
        </w:rPr>
        <w:t>их</w:t>
      </w:r>
      <w:r w:rsidR="003776BB" w:rsidRPr="001A5936">
        <w:rPr>
          <w:sz w:val="24"/>
          <w:szCs w:val="24"/>
          <w:lang w:eastAsia="ru-RU"/>
        </w:rPr>
        <w:t>)</w:t>
      </w:r>
      <w:r w:rsidRPr="001A5936">
        <w:rPr>
          <w:sz w:val="24"/>
          <w:szCs w:val="24"/>
          <w:lang w:eastAsia="ru-RU"/>
        </w:rPr>
        <w:t xml:space="preserve"> задани</w:t>
      </w:r>
      <w:r w:rsidR="003776BB" w:rsidRPr="001A5936">
        <w:rPr>
          <w:sz w:val="24"/>
          <w:szCs w:val="24"/>
          <w:lang w:eastAsia="ru-RU"/>
        </w:rPr>
        <w:t>и(</w:t>
      </w:r>
      <w:proofErr w:type="spellStart"/>
      <w:r w:rsidRPr="001A5936">
        <w:rPr>
          <w:sz w:val="24"/>
          <w:szCs w:val="24"/>
          <w:lang w:eastAsia="ru-RU"/>
        </w:rPr>
        <w:t>ях</w:t>
      </w:r>
      <w:proofErr w:type="spellEnd"/>
      <w:r w:rsidR="003776BB" w:rsidRPr="001A5936">
        <w:rPr>
          <w:sz w:val="24"/>
          <w:szCs w:val="24"/>
          <w:lang w:eastAsia="ru-RU"/>
        </w:rPr>
        <w:t>)</w:t>
      </w:r>
      <w:r w:rsidRPr="001A5936">
        <w:rPr>
          <w:sz w:val="24"/>
          <w:szCs w:val="24"/>
          <w:lang w:eastAsia="ru-RU"/>
        </w:rPr>
        <w:t xml:space="preserve">) к настоящей </w:t>
      </w:r>
      <w:r w:rsidRPr="001A5936">
        <w:rPr>
          <w:sz w:val="24"/>
          <w:szCs w:val="24"/>
          <w:lang w:eastAsia="ru-RU"/>
        </w:rPr>
        <w:lastRenderedPageBreak/>
        <w:t>Документации. При несоблюдении требований Техническ</w:t>
      </w:r>
      <w:r w:rsidR="003776BB" w:rsidRPr="001A5936">
        <w:rPr>
          <w:sz w:val="24"/>
          <w:szCs w:val="24"/>
          <w:lang w:eastAsia="ru-RU"/>
        </w:rPr>
        <w:t>ог</w:t>
      </w:r>
      <w:proofErr w:type="gramStart"/>
      <w:r w:rsidR="003776BB" w:rsidRPr="001A5936">
        <w:rPr>
          <w:sz w:val="24"/>
          <w:szCs w:val="24"/>
          <w:lang w:eastAsia="ru-RU"/>
        </w:rPr>
        <w:t>о(</w:t>
      </w:r>
      <w:proofErr w:type="gramEnd"/>
      <w:r w:rsidRPr="001A5936">
        <w:rPr>
          <w:sz w:val="24"/>
          <w:szCs w:val="24"/>
          <w:lang w:eastAsia="ru-RU"/>
        </w:rPr>
        <w:t>их</w:t>
      </w:r>
      <w:r w:rsidR="003776BB" w:rsidRPr="001A5936">
        <w:rPr>
          <w:sz w:val="24"/>
          <w:szCs w:val="24"/>
          <w:lang w:eastAsia="ru-RU"/>
        </w:rPr>
        <w:t>)</w:t>
      </w:r>
      <w:r w:rsidRPr="001A5936">
        <w:rPr>
          <w:sz w:val="24"/>
          <w:szCs w:val="24"/>
          <w:lang w:eastAsia="ru-RU"/>
        </w:rPr>
        <w:t xml:space="preserve"> задани</w:t>
      </w:r>
      <w:r w:rsidR="003776BB" w:rsidRPr="001A5936">
        <w:rPr>
          <w:sz w:val="24"/>
          <w:szCs w:val="24"/>
          <w:lang w:eastAsia="ru-RU"/>
        </w:rPr>
        <w:t>я(</w:t>
      </w:r>
      <w:r w:rsidRPr="001A5936">
        <w:rPr>
          <w:sz w:val="24"/>
          <w:szCs w:val="24"/>
          <w:lang w:eastAsia="ru-RU"/>
        </w:rPr>
        <w:t>й</w:t>
      </w:r>
      <w:r w:rsidR="003776BB" w:rsidRPr="001A5936">
        <w:rPr>
          <w:sz w:val="24"/>
          <w:szCs w:val="24"/>
          <w:lang w:eastAsia="ru-RU"/>
        </w:rPr>
        <w:t>)</w:t>
      </w:r>
      <w:r w:rsidRPr="001A5936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1A5936">
        <w:rPr>
          <w:sz w:val="24"/>
          <w:szCs w:val="24"/>
          <w:lang w:eastAsia="ru-RU"/>
        </w:rPr>
        <w:t>Заявку</w:t>
      </w:r>
      <w:r w:rsidRPr="001A5936">
        <w:rPr>
          <w:sz w:val="24"/>
          <w:szCs w:val="24"/>
          <w:lang w:eastAsia="ru-RU"/>
        </w:rPr>
        <w:t xml:space="preserve"> Участника.</w:t>
      </w:r>
    </w:p>
    <w:p w:rsidR="00DA1402" w:rsidRPr="001A5936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proofErr w:type="gramStart"/>
      <w:r w:rsidRPr="001A5936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1A5936">
        <w:rPr>
          <w:sz w:val="24"/>
          <w:szCs w:val="24"/>
        </w:rPr>
        <w:t>ресурсов или недостающих ресурсов</w:t>
      </w:r>
      <w:r w:rsidRPr="001A5936">
        <w:rPr>
          <w:sz w:val="24"/>
          <w:szCs w:val="24"/>
        </w:rPr>
        <w:t>, с обязательным</w:t>
      </w:r>
      <w:proofErr w:type="gramEnd"/>
      <w:r w:rsidRPr="001A5936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1A5936">
        <w:rPr>
          <w:sz w:val="24"/>
          <w:szCs w:val="24"/>
        </w:rPr>
        <w:t>предоставляются документы</w:t>
      </w:r>
      <w:proofErr w:type="gramEnd"/>
      <w:r w:rsidRPr="001A5936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1A5936">
        <w:rPr>
          <w:sz w:val="24"/>
          <w:szCs w:val="24"/>
        </w:rPr>
        <w:t>аффилированности</w:t>
      </w:r>
      <w:proofErr w:type="spellEnd"/>
      <w:r w:rsidRPr="001A5936">
        <w:rPr>
          <w:sz w:val="24"/>
          <w:szCs w:val="24"/>
        </w:rPr>
        <w:t xml:space="preserve"> предприятий.</w:t>
      </w:r>
    </w:p>
    <w:p w:rsidR="00717F60" w:rsidRPr="001A5936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1A5936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1A5936">
        <w:rPr>
          <w:sz w:val="24"/>
          <w:szCs w:val="24"/>
        </w:rPr>
        <w:t>пп</w:t>
      </w:r>
      <w:proofErr w:type="spellEnd"/>
      <w:r w:rsidRPr="001A5936">
        <w:rPr>
          <w:sz w:val="24"/>
          <w:szCs w:val="24"/>
        </w:rPr>
        <w:t xml:space="preserve">. </w:t>
      </w:r>
      <w:r w:rsidR="00007625" w:rsidRPr="001A5936">
        <w:fldChar w:fldCharType="begin"/>
      </w:r>
      <w:r w:rsidR="00007625" w:rsidRPr="001A5936">
        <w:instrText xml:space="preserve"> REF _Ref440291364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3.3.8.1</w:t>
      </w:r>
      <w:r w:rsidR="00007625" w:rsidRPr="001A5936">
        <w:fldChar w:fldCharType="end"/>
      </w:r>
      <w:r w:rsidRPr="001A5936">
        <w:rPr>
          <w:sz w:val="24"/>
          <w:szCs w:val="24"/>
        </w:rPr>
        <w:t>-</w:t>
      </w:r>
      <w:r w:rsidR="00007625" w:rsidRPr="001A5936">
        <w:fldChar w:fldCharType="begin"/>
      </w:r>
      <w:r w:rsidR="00007625" w:rsidRPr="001A5936">
        <w:instrText xml:space="preserve"> REF _Ref303669127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3.3.8.2</w:t>
      </w:r>
      <w:r w:rsidR="00007625" w:rsidRPr="001A5936">
        <w:fldChar w:fldCharType="end"/>
      </w:r>
      <w:r w:rsidR="00717F60" w:rsidRPr="001A5936">
        <w:rPr>
          <w:bCs w:val="0"/>
          <w:sz w:val="24"/>
          <w:szCs w:val="24"/>
        </w:rPr>
        <w:t>:</w:t>
      </w:r>
      <w:bookmarkEnd w:id="435"/>
      <w:bookmarkEnd w:id="436"/>
      <w:r w:rsidR="005B074F" w:rsidRPr="001A5936">
        <w:rPr>
          <w:bCs w:val="0"/>
          <w:sz w:val="24"/>
          <w:szCs w:val="24"/>
        </w:rPr>
        <w:t xml:space="preserve"> </w:t>
      </w:r>
    </w:p>
    <w:p w:rsidR="00553A57" w:rsidRPr="001A5936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A5936">
        <w:rPr>
          <w:sz w:val="24"/>
          <w:szCs w:val="24"/>
        </w:rPr>
        <w:t>З</w:t>
      </w:r>
      <w:r w:rsidR="00553A57" w:rsidRPr="001A5936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1A5936">
        <w:rPr>
          <w:sz w:val="24"/>
          <w:szCs w:val="24"/>
        </w:rPr>
        <w:t xml:space="preserve"> (для юридических лиц)</w:t>
      </w:r>
      <w:r w:rsidR="00553A57" w:rsidRPr="001A5936">
        <w:rPr>
          <w:sz w:val="24"/>
          <w:szCs w:val="24"/>
        </w:rPr>
        <w:t>;</w:t>
      </w:r>
    </w:p>
    <w:p w:rsidR="00553A57" w:rsidRPr="001A5936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proofErr w:type="gramStart"/>
      <w:r w:rsidRPr="001A5936">
        <w:rPr>
          <w:i/>
          <w:sz w:val="24"/>
          <w:szCs w:val="24"/>
        </w:rPr>
        <w:t>для Участников, зарегистрированных на территории РФ:</w:t>
      </w:r>
      <w:r w:rsidRPr="001A5936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1A5936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1A5936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1A5936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1A5936">
        <w:rPr>
          <w:sz w:val="24"/>
          <w:szCs w:val="24"/>
        </w:rPr>
        <w:t>а(</w:t>
      </w:r>
      <w:proofErr w:type="spellStart"/>
      <w:proofErr w:type="gramEnd"/>
      <w:r w:rsidRPr="001A5936">
        <w:rPr>
          <w:sz w:val="24"/>
          <w:szCs w:val="24"/>
        </w:rPr>
        <w:t>ов</w:t>
      </w:r>
      <w:proofErr w:type="spellEnd"/>
      <w:r w:rsidRPr="001A5936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1A5936">
        <w:rPr>
          <w:i/>
          <w:sz w:val="24"/>
          <w:szCs w:val="24"/>
        </w:rPr>
        <w:t>Для Участников и их собственников – иностранных лиц:</w:t>
      </w:r>
      <w:r w:rsidRPr="001A5936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1A5936">
        <w:rPr>
          <w:sz w:val="24"/>
          <w:szCs w:val="24"/>
        </w:rPr>
        <w:t>;</w:t>
      </w:r>
      <w:bookmarkEnd w:id="437"/>
    </w:p>
    <w:p w:rsidR="00F82225" w:rsidRPr="001A5936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A5936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</w:t>
      </w:r>
      <w:r w:rsidRPr="001A5936">
        <w:rPr>
          <w:sz w:val="24"/>
          <w:szCs w:val="24"/>
        </w:rPr>
        <w:lastRenderedPageBreak/>
        <w:t>выдавшее доверенность;</w:t>
      </w:r>
    </w:p>
    <w:p w:rsidR="00F82225" w:rsidRPr="001A5936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A5936">
        <w:rPr>
          <w:sz w:val="24"/>
          <w:szCs w:val="24"/>
        </w:rPr>
        <w:t>Информационное письмо о налич</w:t>
      </w:r>
      <w:proofErr w:type="gramStart"/>
      <w:r w:rsidRPr="001A5936">
        <w:rPr>
          <w:sz w:val="24"/>
          <w:szCs w:val="24"/>
        </w:rPr>
        <w:t>ии у У</w:t>
      </w:r>
      <w:proofErr w:type="gramEnd"/>
      <w:r w:rsidRPr="001A5936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1A5936">
        <w:rPr>
          <w:sz w:val="24"/>
          <w:szCs w:val="24"/>
        </w:rPr>
        <w:t>аффилированности</w:t>
      </w:r>
      <w:proofErr w:type="spellEnd"/>
      <w:r w:rsidRPr="001A5936">
        <w:rPr>
          <w:sz w:val="24"/>
          <w:szCs w:val="24"/>
        </w:rPr>
        <w:t xml:space="preserve"> с сотрудниками Заказчика или Организатора</w:t>
      </w:r>
      <w:r w:rsidR="00A600E3" w:rsidRPr="001A5936">
        <w:rPr>
          <w:sz w:val="24"/>
          <w:szCs w:val="24"/>
        </w:rPr>
        <w:t xml:space="preserve"> (</w:t>
      </w:r>
      <w:r w:rsidR="003F3A69" w:rsidRPr="001A5936">
        <w:rPr>
          <w:sz w:val="24"/>
          <w:szCs w:val="24"/>
        </w:rPr>
        <w:t>подраздел</w:t>
      </w:r>
      <w:r w:rsidR="00A600E3" w:rsidRPr="001A5936">
        <w:rPr>
          <w:sz w:val="24"/>
          <w:szCs w:val="24"/>
        </w:rPr>
        <w:t xml:space="preserve"> </w:t>
      </w:r>
      <w:r w:rsidR="00007625" w:rsidRPr="001A5936">
        <w:fldChar w:fldCharType="begin"/>
      </w:r>
      <w:r w:rsidR="00007625" w:rsidRPr="001A5936">
        <w:instrText xml:space="preserve"> REF _Ref440271993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5.9</w:t>
      </w:r>
      <w:r w:rsidR="00007625" w:rsidRPr="001A5936">
        <w:fldChar w:fldCharType="end"/>
      </w:r>
      <w:r w:rsidR="00A600E3" w:rsidRPr="001A5936">
        <w:rPr>
          <w:sz w:val="24"/>
          <w:szCs w:val="24"/>
        </w:rPr>
        <w:t>)</w:t>
      </w:r>
      <w:r w:rsidR="00F82225" w:rsidRPr="001A5936">
        <w:rPr>
          <w:sz w:val="24"/>
          <w:szCs w:val="24"/>
        </w:rPr>
        <w:t>;</w:t>
      </w:r>
    </w:p>
    <w:p w:rsidR="00F82225" w:rsidRPr="001A5936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1A5936">
        <w:rPr>
          <w:sz w:val="24"/>
          <w:szCs w:val="24"/>
        </w:rPr>
        <w:t>Антикоррупционные обязательства</w:t>
      </w:r>
      <w:r w:rsidR="00A154B7" w:rsidRPr="001A5936">
        <w:rPr>
          <w:sz w:val="24"/>
          <w:szCs w:val="24"/>
        </w:rPr>
        <w:t xml:space="preserve"> </w:t>
      </w:r>
      <w:r w:rsidR="00A154B7" w:rsidRPr="001A5936">
        <w:rPr>
          <w:bCs w:val="0"/>
          <w:sz w:val="24"/>
          <w:szCs w:val="24"/>
        </w:rPr>
        <w:t>по форме, приведенн</w:t>
      </w:r>
      <w:r w:rsidR="00F80103" w:rsidRPr="001A5936">
        <w:rPr>
          <w:bCs w:val="0"/>
          <w:sz w:val="24"/>
          <w:szCs w:val="24"/>
        </w:rPr>
        <w:t>ой</w:t>
      </w:r>
      <w:r w:rsidR="00A154B7" w:rsidRPr="001A5936">
        <w:rPr>
          <w:bCs w:val="0"/>
          <w:sz w:val="24"/>
          <w:szCs w:val="24"/>
        </w:rPr>
        <w:t xml:space="preserve"> в настоящей Документации</w:t>
      </w:r>
      <w:r w:rsidR="00A600E3" w:rsidRPr="001A5936">
        <w:rPr>
          <w:sz w:val="24"/>
          <w:szCs w:val="24"/>
        </w:rPr>
        <w:t xml:space="preserve"> (</w:t>
      </w:r>
      <w:r w:rsidR="003F3A69" w:rsidRPr="001A5936">
        <w:rPr>
          <w:sz w:val="24"/>
          <w:szCs w:val="24"/>
        </w:rPr>
        <w:t>подраздел</w:t>
      </w:r>
      <w:r w:rsidR="00A600E3" w:rsidRPr="001A5936">
        <w:rPr>
          <w:sz w:val="24"/>
          <w:szCs w:val="24"/>
        </w:rPr>
        <w:t xml:space="preserve"> </w:t>
      </w:r>
      <w:r w:rsidR="00007625" w:rsidRPr="001A5936">
        <w:fldChar w:fldCharType="begin"/>
      </w:r>
      <w:r w:rsidR="00007625" w:rsidRPr="001A5936">
        <w:instrText xml:space="preserve"> REF _Ref440271964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5.1.3</w:t>
      </w:r>
      <w:r w:rsidR="00007625" w:rsidRPr="001A5936">
        <w:fldChar w:fldCharType="end"/>
      </w:r>
      <w:r w:rsidR="00A600E3" w:rsidRPr="001A5936">
        <w:rPr>
          <w:sz w:val="24"/>
          <w:szCs w:val="24"/>
        </w:rPr>
        <w:t>)</w:t>
      </w:r>
      <w:r w:rsidRPr="001A5936">
        <w:rPr>
          <w:sz w:val="24"/>
          <w:szCs w:val="24"/>
        </w:rPr>
        <w:t>;</w:t>
      </w:r>
      <w:bookmarkEnd w:id="438"/>
    </w:p>
    <w:p w:rsidR="009948B4" w:rsidRPr="001A5936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A5936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1A5936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1A5936">
        <w:rPr>
          <w:sz w:val="24"/>
          <w:szCs w:val="24"/>
        </w:rPr>
        <w:t>подраздел</w:t>
      </w:r>
      <w:r w:rsidR="007705A5" w:rsidRPr="001A5936">
        <w:rPr>
          <w:sz w:val="24"/>
          <w:szCs w:val="24"/>
        </w:rPr>
        <w:t xml:space="preserve"> </w:t>
      </w:r>
      <w:r w:rsidR="00007625" w:rsidRPr="001A5936">
        <w:fldChar w:fldCharType="begin"/>
      </w:r>
      <w:r w:rsidR="00007625" w:rsidRPr="001A5936">
        <w:instrText xml:space="preserve"> REF _Ref440272035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5.10</w:t>
      </w:r>
      <w:r w:rsidR="00007625" w:rsidRPr="001A5936">
        <w:fldChar w:fldCharType="end"/>
      </w:r>
      <w:r w:rsidR="009948B4" w:rsidRPr="001A5936">
        <w:rPr>
          <w:sz w:val="24"/>
          <w:szCs w:val="24"/>
        </w:rPr>
        <w:t>);</w:t>
      </w:r>
    </w:p>
    <w:p w:rsidR="00F82225" w:rsidRPr="001A5936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A5936">
        <w:rPr>
          <w:sz w:val="24"/>
          <w:szCs w:val="24"/>
        </w:rPr>
        <w:t>Согласие на обработку персональных данных</w:t>
      </w:r>
      <w:r w:rsidR="00A600E3" w:rsidRPr="001A5936">
        <w:rPr>
          <w:sz w:val="24"/>
          <w:szCs w:val="24"/>
        </w:rPr>
        <w:t xml:space="preserve"> </w:t>
      </w:r>
      <w:r w:rsidR="00A92723" w:rsidRPr="001A5936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1A5936">
        <w:rPr>
          <w:sz w:val="24"/>
          <w:szCs w:val="24"/>
        </w:rPr>
        <w:t>(</w:t>
      </w:r>
      <w:r w:rsidR="003F3A69" w:rsidRPr="001A5936">
        <w:rPr>
          <w:sz w:val="24"/>
          <w:szCs w:val="24"/>
        </w:rPr>
        <w:t>подраздел</w:t>
      </w:r>
      <w:r w:rsidR="00A600E3" w:rsidRPr="001A5936">
        <w:rPr>
          <w:sz w:val="24"/>
          <w:szCs w:val="24"/>
        </w:rPr>
        <w:t xml:space="preserve"> </w:t>
      </w:r>
      <w:r w:rsidR="00007625" w:rsidRPr="001A5936">
        <w:fldChar w:fldCharType="begin"/>
      </w:r>
      <w:r w:rsidR="00007625" w:rsidRPr="001A5936">
        <w:instrText xml:space="preserve"> REF _Ref440272051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5.10</w:t>
      </w:r>
      <w:r w:rsidR="0000216B" w:rsidRPr="001A5936">
        <w:t>.2.18</w:t>
      </w:r>
      <w:r w:rsidR="00007625" w:rsidRPr="001A5936">
        <w:fldChar w:fldCharType="end"/>
      </w:r>
      <w:r w:rsidR="00A600E3" w:rsidRPr="001A5936">
        <w:rPr>
          <w:sz w:val="24"/>
          <w:szCs w:val="24"/>
        </w:rPr>
        <w:t>)</w:t>
      </w:r>
      <w:r w:rsidRPr="001A5936">
        <w:rPr>
          <w:sz w:val="24"/>
          <w:szCs w:val="24"/>
        </w:rPr>
        <w:t>;</w:t>
      </w:r>
    </w:p>
    <w:p w:rsidR="00F82225" w:rsidRPr="001A5936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1A5936">
        <w:rPr>
          <w:sz w:val="24"/>
          <w:szCs w:val="24"/>
        </w:rPr>
        <w:t>Копи</w:t>
      </w:r>
      <w:r w:rsidR="00DA1402" w:rsidRPr="001A5936">
        <w:rPr>
          <w:sz w:val="24"/>
          <w:szCs w:val="24"/>
        </w:rPr>
        <w:t>ю</w:t>
      </w:r>
      <w:r w:rsidR="00F82225" w:rsidRPr="001A5936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1A5936">
        <w:rPr>
          <w:sz w:val="24"/>
          <w:szCs w:val="24"/>
        </w:rPr>
        <w:t>Заявок</w:t>
      </w:r>
      <w:r w:rsidR="00F82225" w:rsidRPr="001A5936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1A5936">
        <w:rPr>
          <w:sz w:val="24"/>
          <w:szCs w:val="24"/>
        </w:rPr>
        <w:t xml:space="preserve"> (</w:t>
      </w:r>
      <w:r w:rsidR="00E45C56" w:rsidRPr="001A5936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1A5936">
        <w:rPr>
          <w:sz w:val="24"/>
          <w:szCs w:val="24"/>
        </w:rPr>
        <w:t>)</w:t>
      </w:r>
      <w:r w:rsidR="00F82225" w:rsidRPr="001A5936">
        <w:rPr>
          <w:sz w:val="24"/>
          <w:szCs w:val="24"/>
        </w:rPr>
        <w:t>;</w:t>
      </w:r>
      <w:proofErr w:type="gramEnd"/>
    </w:p>
    <w:p w:rsidR="00F82225" w:rsidRPr="001A5936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A5936">
        <w:rPr>
          <w:sz w:val="24"/>
          <w:szCs w:val="24"/>
        </w:rPr>
        <w:t>Копи</w:t>
      </w:r>
      <w:r w:rsidR="00DA1402" w:rsidRPr="001A5936">
        <w:rPr>
          <w:sz w:val="24"/>
          <w:szCs w:val="24"/>
        </w:rPr>
        <w:t>ю</w:t>
      </w:r>
      <w:r w:rsidR="00F82225" w:rsidRPr="001A5936">
        <w:rPr>
          <w:sz w:val="24"/>
          <w:szCs w:val="24"/>
        </w:rPr>
        <w:t xml:space="preserve"> справки</w:t>
      </w:r>
      <w:r w:rsidR="00B016D1" w:rsidRPr="001A5936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1A5936">
        <w:rPr>
          <w:sz w:val="24"/>
          <w:szCs w:val="24"/>
        </w:rPr>
        <w:t>форма</w:t>
      </w:r>
      <w:proofErr w:type="gramEnd"/>
      <w:r w:rsidR="00F82225" w:rsidRPr="001A5936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1A5936">
        <w:rPr>
          <w:sz w:val="24"/>
          <w:szCs w:val="24"/>
        </w:rPr>
        <w:t>Заявок</w:t>
      </w:r>
      <w:r w:rsidR="00F82225" w:rsidRPr="001A5936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1A5936">
        <w:rPr>
          <w:sz w:val="24"/>
          <w:szCs w:val="24"/>
        </w:rPr>
        <w:t xml:space="preserve"> (</w:t>
      </w:r>
      <w:r w:rsidR="00DA1402" w:rsidRPr="001A5936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1A5936">
        <w:rPr>
          <w:sz w:val="24"/>
          <w:szCs w:val="24"/>
        </w:rPr>
        <w:t>)</w:t>
      </w:r>
      <w:r w:rsidR="00F82225" w:rsidRPr="001A5936">
        <w:rPr>
          <w:sz w:val="24"/>
          <w:szCs w:val="24"/>
        </w:rPr>
        <w:t>;</w:t>
      </w:r>
    </w:p>
    <w:p w:rsidR="00F82225" w:rsidRPr="001A5936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1A5936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1A5936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1A5936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1A5936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1A5936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1A5936">
        <w:rPr>
          <w:sz w:val="24"/>
          <w:szCs w:val="24"/>
        </w:rPr>
        <w:t xml:space="preserve"> от 29.07.1998 N 34н;</w:t>
      </w:r>
    </w:p>
    <w:p w:rsidR="00F82225" w:rsidRPr="001A5936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1A5936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1A5936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1A5936">
        <w:rPr>
          <w:sz w:val="24"/>
          <w:szCs w:val="24"/>
        </w:rPr>
        <w:t xml:space="preserve">Копии Налоговой </w:t>
      </w:r>
      <w:hyperlink r:id="rId34" w:history="1">
        <w:r w:rsidRPr="001A5936">
          <w:rPr>
            <w:sz w:val="24"/>
            <w:szCs w:val="24"/>
          </w:rPr>
          <w:t>декларации</w:t>
        </w:r>
      </w:hyperlink>
      <w:r w:rsidRPr="001A5936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</w:t>
      </w:r>
      <w:r w:rsidRPr="001A5936">
        <w:rPr>
          <w:sz w:val="24"/>
          <w:szCs w:val="24"/>
        </w:rPr>
        <w:lastRenderedPageBreak/>
        <w:t>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1A5936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1A5936">
        <w:rPr>
          <w:sz w:val="24"/>
          <w:szCs w:val="24"/>
        </w:rPr>
        <w:t>Уведомление о применении УСНО;</w:t>
      </w:r>
    </w:p>
    <w:p w:rsidR="00F82225" w:rsidRPr="001A5936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1A5936">
        <w:rPr>
          <w:b/>
          <w:sz w:val="24"/>
          <w:szCs w:val="24"/>
          <w:u w:val="single"/>
        </w:rPr>
        <w:t>Для индивидуальных предпринимателей:</w:t>
      </w:r>
      <w:r w:rsidRPr="001A5936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1A5936">
        <w:rPr>
          <w:sz w:val="24"/>
          <w:szCs w:val="24"/>
        </w:rPr>
        <w:t>аналогичные</w:t>
      </w:r>
      <w:proofErr w:type="gramEnd"/>
      <w:r w:rsidRPr="001A5936">
        <w:rPr>
          <w:sz w:val="24"/>
          <w:szCs w:val="24"/>
        </w:rPr>
        <w:t xml:space="preserve"> по сути и содержанию вышеуказанным;</w:t>
      </w:r>
    </w:p>
    <w:p w:rsidR="00F82225" w:rsidRPr="001A5936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A5936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1A5936">
        <w:rPr>
          <w:sz w:val="24"/>
          <w:szCs w:val="24"/>
        </w:rPr>
        <w:t xml:space="preserve"> (</w:t>
      </w:r>
      <w:r w:rsidR="00DA1402" w:rsidRPr="001A5936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1A5936">
        <w:rPr>
          <w:sz w:val="24"/>
          <w:szCs w:val="24"/>
        </w:rPr>
        <w:t>)</w:t>
      </w:r>
      <w:r w:rsidRPr="001A5936">
        <w:rPr>
          <w:sz w:val="24"/>
          <w:szCs w:val="24"/>
        </w:rPr>
        <w:t>;</w:t>
      </w:r>
    </w:p>
    <w:p w:rsidR="00F82225" w:rsidRPr="001A5936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1A5936">
        <w:rPr>
          <w:sz w:val="24"/>
          <w:szCs w:val="24"/>
        </w:rPr>
        <w:t>Анкет</w:t>
      </w:r>
      <w:r w:rsidR="00DA1402" w:rsidRPr="001A5936">
        <w:rPr>
          <w:sz w:val="24"/>
          <w:szCs w:val="24"/>
        </w:rPr>
        <w:t>у</w:t>
      </w:r>
      <w:r w:rsidRPr="001A5936">
        <w:rPr>
          <w:sz w:val="24"/>
          <w:szCs w:val="24"/>
        </w:rPr>
        <w:t xml:space="preserve"> Участника закупки</w:t>
      </w:r>
      <w:r w:rsidR="00A154B7" w:rsidRPr="001A5936">
        <w:rPr>
          <w:sz w:val="24"/>
          <w:szCs w:val="24"/>
        </w:rPr>
        <w:t xml:space="preserve"> </w:t>
      </w:r>
      <w:r w:rsidR="00A154B7" w:rsidRPr="001A5936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1A5936">
        <w:rPr>
          <w:sz w:val="24"/>
          <w:szCs w:val="24"/>
        </w:rPr>
        <w:t xml:space="preserve"> </w:t>
      </w:r>
      <w:r w:rsidR="009948B4" w:rsidRPr="001A5936">
        <w:rPr>
          <w:sz w:val="24"/>
          <w:szCs w:val="24"/>
        </w:rPr>
        <w:t>(</w:t>
      </w:r>
      <w:r w:rsidR="003F3A69" w:rsidRPr="001A5936">
        <w:rPr>
          <w:sz w:val="24"/>
          <w:szCs w:val="24"/>
        </w:rPr>
        <w:t>подраздел</w:t>
      </w:r>
      <w:r w:rsidR="009948B4" w:rsidRPr="001A5936">
        <w:rPr>
          <w:sz w:val="24"/>
          <w:szCs w:val="24"/>
        </w:rPr>
        <w:t xml:space="preserve"> </w:t>
      </w:r>
      <w:r w:rsidR="00007625" w:rsidRPr="001A5936">
        <w:fldChar w:fldCharType="begin"/>
      </w:r>
      <w:r w:rsidR="00007625" w:rsidRPr="001A5936">
        <w:instrText xml:space="preserve"> REF _Ref440272119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5.6.1</w:t>
      </w:r>
      <w:r w:rsidR="00007625" w:rsidRPr="001A5936">
        <w:fldChar w:fldCharType="end"/>
      </w:r>
      <w:r w:rsidR="009948B4" w:rsidRPr="001A5936">
        <w:rPr>
          <w:sz w:val="24"/>
          <w:szCs w:val="24"/>
        </w:rPr>
        <w:t>)</w:t>
      </w:r>
      <w:r w:rsidR="005436EC" w:rsidRPr="001A5936">
        <w:rPr>
          <w:sz w:val="24"/>
          <w:szCs w:val="24"/>
        </w:rPr>
        <w:t xml:space="preserve"> с приложением </w:t>
      </w:r>
      <w:proofErr w:type="gramStart"/>
      <w:r w:rsidR="005436EC" w:rsidRPr="001A5936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1A5936">
        <w:rPr>
          <w:bCs w:val="0"/>
          <w:sz w:val="24"/>
          <w:szCs w:val="24"/>
        </w:rPr>
        <w:t xml:space="preserve"> предложений, выполненн</w:t>
      </w:r>
      <w:r w:rsidR="00067238" w:rsidRPr="001A5936">
        <w:rPr>
          <w:bCs w:val="0"/>
          <w:sz w:val="24"/>
          <w:szCs w:val="24"/>
        </w:rPr>
        <w:t>ого</w:t>
      </w:r>
      <w:r w:rsidR="005436EC" w:rsidRPr="001A5936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1A5936">
        <w:rPr>
          <w:bCs w:val="0"/>
          <w:sz w:val="24"/>
          <w:szCs w:val="24"/>
        </w:rPr>
        <w:t>Word</w:t>
      </w:r>
      <w:proofErr w:type="spellEnd"/>
      <w:r w:rsidR="00F82225" w:rsidRPr="001A5936">
        <w:rPr>
          <w:sz w:val="24"/>
          <w:szCs w:val="24"/>
        </w:rPr>
        <w:t>;</w:t>
      </w:r>
      <w:bookmarkEnd w:id="439"/>
    </w:p>
    <w:p w:rsidR="00F82225" w:rsidRPr="001A5936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proofErr w:type="gramStart"/>
      <w:r w:rsidRPr="001A5936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097E6B" w:rsidRPr="001A5936">
          <w:rPr>
            <w:rStyle w:val="a7"/>
            <w:sz w:val="24"/>
            <w:szCs w:val="24"/>
          </w:rPr>
          <w:t>https://rmsp.nalog.ru</w:t>
        </w:r>
      </w:hyperlink>
      <w:r w:rsidRPr="001A5936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1A5936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1A5936">
        <w:rPr>
          <w:sz w:val="24"/>
          <w:szCs w:val="24"/>
        </w:rPr>
        <w:t>й(</w:t>
      </w:r>
      <w:proofErr w:type="spellStart"/>
      <w:proofErr w:type="gramEnd"/>
      <w:r w:rsidRPr="001A5936">
        <w:rPr>
          <w:sz w:val="24"/>
          <w:szCs w:val="24"/>
        </w:rPr>
        <w:t>ые</w:t>
      </w:r>
      <w:proofErr w:type="spellEnd"/>
      <w:r w:rsidRPr="001A5936">
        <w:rPr>
          <w:sz w:val="24"/>
          <w:szCs w:val="24"/>
        </w:rPr>
        <w:t>) являет(ют)</w:t>
      </w:r>
      <w:proofErr w:type="spellStart"/>
      <w:r w:rsidRPr="001A5936">
        <w:rPr>
          <w:sz w:val="24"/>
          <w:szCs w:val="24"/>
        </w:rPr>
        <w:t>ся</w:t>
      </w:r>
      <w:proofErr w:type="spellEnd"/>
      <w:r w:rsidRPr="001A5936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 w:rsidRPr="001A5936">
        <w:rPr>
          <w:sz w:val="24"/>
          <w:szCs w:val="24"/>
        </w:rPr>
        <w:fldChar w:fldCharType="begin"/>
      </w:r>
      <w:r w:rsidRPr="001A5936">
        <w:rPr>
          <w:sz w:val="24"/>
          <w:szCs w:val="24"/>
        </w:rPr>
        <w:instrText xml:space="preserve"> REF _Ref491179450 \r \h </w:instrText>
      </w:r>
      <w:r w:rsidR="00D161E0" w:rsidRPr="001A5936">
        <w:rPr>
          <w:sz w:val="24"/>
          <w:szCs w:val="24"/>
        </w:rPr>
      </w:r>
      <w:r w:rsidR="001A5936">
        <w:rPr>
          <w:sz w:val="24"/>
          <w:szCs w:val="24"/>
        </w:rPr>
        <w:instrText xml:space="preserve"> \* MERGEFORMAT </w:instrText>
      </w:r>
      <w:r w:rsidR="00D161E0" w:rsidRPr="001A5936">
        <w:rPr>
          <w:sz w:val="24"/>
          <w:szCs w:val="24"/>
        </w:rPr>
        <w:fldChar w:fldCharType="separate"/>
      </w:r>
      <w:r w:rsidR="0000216B" w:rsidRPr="001A5936">
        <w:rPr>
          <w:sz w:val="24"/>
          <w:szCs w:val="24"/>
        </w:rPr>
        <w:t>5.6.2</w:t>
      </w:r>
      <w:r w:rsidR="00D161E0" w:rsidRPr="001A5936">
        <w:rPr>
          <w:sz w:val="24"/>
          <w:szCs w:val="24"/>
        </w:rPr>
        <w:fldChar w:fldCharType="end"/>
      </w:r>
      <w:r w:rsidRPr="001A5936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1A5936">
        <w:rPr>
          <w:sz w:val="24"/>
          <w:szCs w:val="24"/>
        </w:rPr>
        <w:t>,</w:t>
      </w:r>
      <w:proofErr w:type="gramEnd"/>
      <w:r w:rsidRPr="001A5936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1A5936">
        <w:rPr>
          <w:sz w:val="24"/>
          <w:szCs w:val="24"/>
        </w:rPr>
        <w:t>;</w:t>
      </w:r>
      <w:bookmarkEnd w:id="440"/>
    </w:p>
    <w:p w:rsidR="00920CB0" w:rsidRPr="001A5936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A5936">
        <w:rPr>
          <w:sz w:val="24"/>
          <w:szCs w:val="24"/>
        </w:rPr>
        <w:t>Справк</w:t>
      </w:r>
      <w:r w:rsidR="00DA1402" w:rsidRPr="001A5936">
        <w:rPr>
          <w:sz w:val="24"/>
          <w:szCs w:val="24"/>
        </w:rPr>
        <w:t>у</w:t>
      </w:r>
      <w:r w:rsidRPr="001A5936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1A5936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1A5936">
        <w:rPr>
          <w:sz w:val="24"/>
          <w:szCs w:val="24"/>
        </w:rPr>
        <w:t xml:space="preserve"> (</w:t>
      </w:r>
      <w:r w:rsidR="003C2207" w:rsidRPr="001A5936">
        <w:rPr>
          <w:sz w:val="24"/>
          <w:szCs w:val="24"/>
        </w:rPr>
        <w:t>подраздел</w:t>
      </w:r>
      <w:r w:rsidR="005111C8" w:rsidRPr="001A5936">
        <w:rPr>
          <w:sz w:val="24"/>
          <w:szCs w:val="24"/>
        </w:rPr>
        <w:t xml:space="preserve"> </w:t>
      </w:r>
      <w:r w:rsidR="00007625" w:rsidRPr="001A5936">
        <w:fldChar w:fldCharType="begin"/>
      </w:r>
      <w:r w:rsidR="00007625" w:rsidRPr="001A5936">
        <w:instrText xml:space="preserve"> REF _Ref449017073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5.7</w:t>
      </w:r>
      <w:r w:rsidR="00007625" w:rsidRPr="001A5936">
        <w:fldChar w:fldCharType="end"/>
      </w:r>
      <w:r w:rsidR="009948B4" w:rsidRPr="001A5936">
        <w:rPr>
          <w:sz w:val="24"/>
          <w:szCs w:val="24"/>
        </w:rPr>
        <w:t>)</w:t>
      </w:r>
      <w:r w:rsidR="00920CB0" w:rsidRPr="001A5936">
        <w:rPr>
          <w:sz w:val="24"/>
          <w:szCs w:val="24"/>
        </w:rPr>
        <w:t>;</w:t>
      </w:r>
    </w:p>
    <w:p w:rsidR="007705A5" w:rsidRPr="001A5936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A5936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1A5936">
        <w:rPr>
          <w:sz w:val="24"/>
          <w:szCs w:val="24"/>
        </w:rPr>
        <w:t>— Справка о кадровых ресурсах (</w:t>
      </w:r>
      <w:r w:rsidR="003C2207" w:rsidRPr="001A5936">
        <w:rPr>
          <w:sz w:val="24"/>
          <w:szCs w:val="24"/>
        </w:rPr>
        <w:t>подраздел</w:t>
      </w:r>
      <w:r w:rsidR="007705A5" w:rsidRPr="001A5936">
        <w:rPr>
          <w:sz w:val="24"/>
          <w:szCs w:val="24"/>
        </w:rPr>
        <w:t xml:space="preserve"> </w:t>
      </w:r>
      <w:r w:rsidR="00007625" w:rsidRPr="001A5936">
        <w:fldChar w:fldCharType="begin"/>
      </w:r>
      <w:r w:rsidR="00007625" w:rsidRPr="001A5936">
        <w:instrText xml:space="preserve"> REF _Ref55336398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5.8</w:t>
      </w:r>
      <w:r w:rsidR="00007625" w:rsidRPr="001A5936">
        <w:fldChar w:fldCharType="end"/>
      </w:r>
      <w:r w:rsidR="007705A5" w:rsidRPr="001A5936">
        <w:rPr>
          <w:sz w:val="24"/>
          <w:szCs w:val="24"/>
        </w:rPr>
        <w:t>);</w:t>
      </w:r>
    </w:p>
    <w:p w:rsidR="00920CB0" w:rsidRPr="001A5936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A5936">
        <w:rPr>
          <w:sz w:val="24"/>
          <w:szCs w:val="24"/>
        </w:rPr>
        <w:t xml:space="preserve">Отзывы, рекомендации или другие документальные доказательства </w:t>
      </w:r>
      <w:r w:rsidRPr="001A5936">
        <w:rPr>
          <w:sz w:val="24"/>
          <w:szCs w:val="24"/>
        </w:rPr>
        <w:lastRenderedPageBreak/>
        <w:t>выполнения аналогичных договоров (</w:t>
      </w:r>
      <w:r w:rsidR="00E45C56" w:rsidRPr="001A5936">
        <w:rPr>
          <w:sz w:val="24"/>
          <w:szCs w:val="24"/>
        </w:rPr>
        <w:t>желательное требование, предоставляется Участником при наличии</w:t>
      </w:r>
      <w:r w:rsidRPr="001A5936">
        <w:rPr>
          <w:sz w:val="24"/>
          <w:szCs w:val="24"/>
        </w:rPr>
        <w:t>)</w:t>
      </w:r>
      <w:r w:rsidR="006305A1" w:rsidRPr="001A5936">
        <w:rPr>
          <w:sz w:val="24"/>
          <w:szCs w:val="24"/>
        </w:rPr>
        <w:t>.</w:t>
      </w:r>
      <w:r w:rsidR="006305A1" w:rsidRPr="001A5936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1A5936">
        <w:rPr>
          <w:sz w:val="24"/>
          <w:szCs w:val="24"/>
        </w:rPr>
        <w:t>;</w:t>
      </w:r>
    </w:p>
    <w:p w:rsidR="007705A5" w:rsidRPr="001A5936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1A5936">
        <w:rPr>
          <w:sz w:val="24"/>
          <w:szCs w:val="24"/>
        </w:rPr>
        <w:t xml:space="preserve">Соглашение о неустойке </w:t>
      </w:r>
      <w:r w:rsidR="00A154B7" w:rsidRPr="001A5936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1A5936">
        <w:rPr>
          <w:sz w:val="24"/>
          <w:szCs w:val="24"/>
        </w:rPr>
        <w:t xml:space="preserve"> </w:t>
      </w:r>
      <w:r w:rsidRPr="001A5936">
        <w:rPr>
          <w:sz w:val="24"/>
          <w:szCs w:val="24"/>
        </w:rPr>
        <w:t>(</w:t>
      </w:r>
      <w:r w:rsidR="003C2207" w:rsidRPr="001A5936">
        <w:rPr>
          <w:sz w:val="24"/>
          <w:szCs w:val="24"/>
        </w:rPr>
        <w:t>подраздел</w:t>
      </w:r>
      <w:r w:rsidRPr="001A5936">
        <w:rPr>
          <w:sz w:val="24"/>
          <w:szCs w:val="24"/>
        </w:rPr>
        <w:t xml:space="preserve"> </w:t>
      </w:r>
      <w:r w:rsidR="00007625" w:rsidRPr="001A5936">
        <w:fldChar w:fldCharType="begin"/>
      </w:r>
      <w:r w:rsidR="00007625" w:rsidRPr="001A5936">
        <w:instrText xml:space="preserve"> REF _Ref440272256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5.12</w:t>
      </w:r>
      <w:r w:rsidR="00007625" w:rsidRPr="001A5936">
        <w:fldChar w:fldCharType="end"/>
      </w:r>
      <w:r w:rsidRPr="001A5936">
        <w:rPr>
          <w:sz w:val="24"/>
          <w:szCs w:val="24"/>
        </w:rPr>
        <w:t>)</w:t>
      </w:r>
      <w:r w:rsidR="006D2FCD" w:rsidRPr="001A5936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1A5936">
        <w:rPr>
          <w:sz w:val="24"/>
          <w:szCs w:val="24"/>
        </w:rPr>
        <w:t>дств в к</w:t>
      </w:r>
      <w:proofErr w:type="gramEnd"/>
      <w:r w:rsidR="006D2FCD" w:rsidRPr="001A5936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1A5936">
        <w:rPr>
          <w:sz w:val="24"/>
          <w:szCs w:val="24"/>
        </w:rPr>
        <w:t>;</w:t>
      </w:r>
      <w:bookmarkEnd w:id="441"/>
    </w:p>
    <w:p w:rsidR="007705A5" w:rsidRPr="001A5936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A5936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1A5936">
        <w:rPr>
          <w:sz w:val="24"/>
          <w:szCs w:val="24"/>
        </w:rPr>
        <w:t xml:space="preserve">, </w:t>
      </w:r>
      <w:r w:rsidR="00A154B7" w:rsidRPr="001A5936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1A5936">
        <w:rPr>
          <w:sz w:val="24"/>
          <w:szCs w:val="24"/>
        </w:rPr>
        <w:t xml:space="preserve"> (</w:t>
      </w:r>
      <w:r w:rsidR="003C2207" w:rsidRPr="001A5936">
        <w:rPr>
          <w:sz w:val="24"/>
          <w:szCs w:val="24"/>
        </w:rPr>
        <w:t>подраздел</w:t>
      </w:r>
      <w:r w:rsidRPr="001A5936">
        <w:rPr>
          <w:sz w:val="24"/>
          <w:szCs w:val="24"/>
        </w:rPr>
        <w:t xml:space="preserve"> </w:t>
      </w:r>
      <w:r w:rsidR="00007625" w:rsidRPr="001A5936">
        <w:fldChar w:fldCharType="begin"/>
      </w:r>
      <w:r w:rsidR="00007625" w:rsidRPr="001A5936">
        <w:instrText xml:space="preserve"> REF _Ref440272274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5.14</w:t>
      </w:r>
      <w:r w:rsidR="00007625" w:rsidRPr="001A5936">
        <w:fldChar w:fldCharType="end"/>
      </w:r>
      <w:r w:rsidRPr="001A5936">
        <w:rPr>
          <w:sz w:val="24"/>
          <w:szCs w:val="24"/>
        </w:rPr>
        <w:t>)</w:t>
      </w:r>
      <w:r w:rsidR="00DA7E38" w:rsidRPr="001A5936">
        <w:rPr>
          <w:sz w:val="24"/>
          <w:szCs w:val="24"/>
        </w:rPr>
        <w:t xml:space="preserve"> (</w:t>
      </w:r>
      <w:r w:rsidR="00E45C56" w:rsidRPr="001A5936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1A5936">
        <w:rPr>
          <w:sz w:val="24"/>
          <w:szCs w:val="24"/>
        </w:rPr>
        <w:t>)</w:t>
      </w:r>
      <w:r w:rsidRPr="001A5936">
        <w:rPr>
          <w:sz w:val="24"/>
          <w:szCs w:val="24"/>
        </w:rPr>
        <w:t>;</w:t>
      </w:r>
    </w:p>
    <w:p w:rsidR="007705A5" w:rsidRPr="001A5936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A5936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1A5936">
        <w:rPr>
          <w:sz w:val="24"/>
          <w:szCs w:val="24"/>
        </w:rPr>
        <w:t>Участника</w:t>
      </w:r>
      <w:r w:rsidRPr="001A5936">
        <w:rPr>
          <w:sz w:val="24"/>
          <w:szCs w:val="24"/>
        </w:rPr>
        <w:t xml:space="preserve"> крупной) – справку в произвольной форме;</w:t>
      </w:r>
    </w:p>
    <w:p w:rsidR="007705A5" w:rsidRPr="001A5936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1A5936">
        <w:rPr>
          <w:i/>
          <w:sz w:val="24"/>
          <w:szCs w:val="24"/>
        </w:rPr>
        <w:t>(Примечание:</w:t>
      </w:r>
      <w:proofErr w:type="gramEnd"/>
      <w:r w:rsidRPr="001A5936">
        <w:rPr>
          <w:i/>
          <w:sz w:val="24"/>
          <w:szCs w:val="24"/>
        </w:rPr>
        <w:t xml:space="preserve"> Таковыми документами являются:</w:t>
      </w:r>
    </w:p>
    <w:p w:rsidR="007705A5" w:rsidRPr="001A5936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1A5936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1A5936">
        <w:rPr>
          <w:i/>
          <w:sz w:val="24"/>
          <w:szCs w:val="24"/>
        </w:rPr>
        <w:t>Участника</w:t>
      </w:r>
      <w:r w:rsidRPr="001A5936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1A5936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1A5936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1A5936">
        <w:rPr>
          <w:i/>
          <w:sz w:val="24"/>
          <w:szCs w:val="24"/>
        </w:rPr>
        <w:t>Участник</w:t>
      </w:r>
      <w:r w:rsidRPr="001A5936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1A5936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1A5936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1A5936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A5936">
        <w:rPr>
          <w:sz w:val="24"/>
          <w:szCs w:val="24"/>
        </w:rPr>
        <w:t xml:space="preserve">заверенный </w:t>
      </w:r>
      <w:r w:rsidR="00D15381" w:rsidRPr="001A5936">
        <w:rPr>
          <w:sz w:val="24"/>
          <w:szCs w:val="24"/>
        </w:rPr>
        <w:t>Участником</w:t>
      </w:r>
      <w:r w:rsidRPr="001A5936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1A5936">
        <w:rPr>
          <w:sz w:val="24"/>
          <w:szCs w:val="24"/>
        </w:rPr>
        <w:t>Участника</w:t>
      </w:r>
      <w:r w:rsidRPr="001A5936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1A5936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1A5936">
        <w:rPr>
          <w:i/>
          <w:sz w:val="24"/>
          <w:szCs w:val="24"/>
        </w:rPr>
        <w:t>(Примечание:</w:t>
      </w:r>
      <w:proofErr w:type="gramEnd"/>
      <w:r w:rsidRPr="001A5936">
        <w:rPr>
          <w:i/>
          <w:sz w:val="24"/>
          <w:szCs w:val="24"/>
        </w:rPr>
        <w:t xml:space="preserve"> Таковыми документами являются:</w:t>
      </w:r>
    </w:p>
    <w:p w:rsidR="007705A5" w:rsidRPr="001A5936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1A5936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1A5936">
        <w:rPr>
          <w:i/>
          <w:sz w:val="24"/>
          <w:szCs w:val="24"/>
        </w:rPr>
        <w:t>Участника</w:t>
      </w:r>
      <w:r w:rsidRPr="001A5936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1A5936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1A5936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1A5936">
        <w:rPr>
          <w:i/>
          <w:sz w:val="24"/>
          <w:szCs w:val="24"/>
        </w:rPr>
        <w:t>Участник</w:t>
      </w:r>
      <w:r w:rsidRPr="001A5936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1A5936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1A5936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1A5936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1A5936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1A5936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1A5936">
        <w:rPr>
          <w:sz w:val="24"/>
          <w:szCs w:val="24"/>
        </w:rPr>
        <w:t xml:space="preserve">Копию (выписку </w:t>
      </w:r>
      <w:r w:rsidR="00BD40A3" w:rsidRPr="001A5936">
        <w:rPr>
          <w:sz w:val="24"/>
          <w:szCs w:val="24"/>
        </w:rPr>
        <w:t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034534" w:rsidRPr="001A5936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A5936">
        <w:rPr>
          <w:sz w:val="24"/>
          <w:szCs w:val="24"/>
        </w:rPr>
        <w:t xml:space="preserve">Документы, предусмотренные п. </w:t>
      </w:r>
      <w:r w:rsidR="00007625" w:rsidRPr="001A5936">
        <w:fldChar w:fldCharType="begin"/>
      </w:r>
      <w:r w:rsidR="00007625" w:rsidRPr="001A5936">
        <w:instrText xml:space="preserve"> REF _Ref465675151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3.11.2</w:t>
      </w:r>
      <w:r w:rsidR="00007625" w:rsidRPr="001A5936">
        <w:fldChar w:fldCharType="end"/>
      </w:r>
      <w:r w:rsidR="00991C07" w:rsidRPr="001A5936">
        <w:rPr>
          <w:sz w:val="24"/>
          <w:szCs w:val="24"/>
        </w:rPr>
        <w:t xml:space="preserve"> </w:t>
      </w:r>
      <w:r w:rsidRPr="001A5936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1A5936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A5936">
        <w:rPr>
          <w:sz w:val="24"/>
          <w:szCs w:val="24"/>
        </w:rPr>
        <w:t>Иные документы, которые</w:t>
      </w:r>
      <w:r w:rsidR="007705A5" w:rsidRPr="001A5936">
        <w:rPr>
          <w:sz w:val="24"/>
          <w:szCs w:val="24"/>
        </w:rPr>
        <w:t>,</w:t>
      </w:r>
      <w:r w:rsidRPr="001A5936">
        <w:rPr>
          <w:sz w:val="24"/>
          <w:szCs w:val="24"/>
        </w:rPr>
        <w:t xml:space="preserve"> по мнению Участника</w:t>
      </w:r>
      <w:r w:rsidR="007705A5" w:rsidRPr="001A5936">
        <w:rPr>
          <w:sz w:val="24"/>
          <w:szCs w:val="24"/>
        </w:rPr>
        <w:t>,</w:t>
      </w:r>
      <w:r w:rsidRPr="001A5936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1A5936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1A5936">
        <w:rPr>
          <w:bCs w:val="0"/>
          <w:sz w:val="24"/>
          <w:szCs w:val="24"/>
        </w:rPr>
        <w:t>Заявку</w:t>
      </w:r>
      <w:r w:rsidRPr="001A5936">
        <w:rPr>
          <w:bCs w:val="0"/>
          <w:sz w:val="24"/>
          <w:szCs w:val="24"/>
        </w:rPr>
        <w:t xml:space="preserve"> </w:t>
      </w:r>
      <w:r w:rsidR="00B20653" w:rsidRPr="001A5936">
        <w:rPr>
          <w:bCs w:val="0"/>
          <w:sz w:val="24"/>
          <w:szCs w:val="24"/>
        </w:rPr>
        <w:t>Участника</w:t>
      </w:r>
      <w:r w:rsidRPr="001A5936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1A5936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1A5936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1A5936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1A5936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1A5936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1A5936">
        <w:rPr>
          <w:sz w:val="24"/>
          <w:szCs w:val="24"/>
        </w:rPr>
        <w:t xml:space="preserve">- </w:t>
      </w:r>
      <w:r w:rsidR="00BA1CD4" w:rsidRPr="001A5936">
        <w:rPr>
          <w:sz w:val="24"/>
          <w:szCs w:val="24"/>
          <w:lang w:val="x-none"/>
        </w:rPr>
        <w:t>иные нарушения существенны</w:t>
      </w:r>
      <w:r w:rsidR="00BA1CD4" w:rsidRPr="001A5936">
        <w:rPr>
          <w:sz w:val="24"/>
          <w:szCs w:val="24"/>
        </w:rPr>
        <w:t xml:space="preserve">х </w:t>
      </w:r>
      <w:r w:rsidR="00BA1CD4" w:rsidRPr="001A5936">
        <w:rPr>
          <w:sz w:val="24"/>
          <w:szCs w:val="24"/>
          <w:lang w:val="x-none"/>
        </w:rPr>
        <w:t xml:space="preserve">условий заключенных договоров </w:t>
      </w:r>
      <w:r w:rsidRPr="001A5936">
        <w:rPr>
          <w:sz w:val="24"/>
          <w:szCs w:val="24"/>
        </w:rPr>
        <w:t xml:space="preserve"> поставок.</w:t>
      </w:r>
    </w:p>
    <w:p w:rsidR="005B074F" w:rsidRPr="001A5936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1A5936">
        <w:rPr>
          <w:bCs w:val="0"/>
          <w:sz w:val="24"/>
          <w:szCs w:val="24"/>
        </w:rPr>
        <w:t xml:space="preserve"> </w:t>
      </w:r>
      <w:r w:rsidR="00DA1402" w:rsidRPr="001A5936">
        <w:rPr>
          <w:bCs w:val="0"/>
          <w:sz w:val="24"/>
          <w:szCs w:val="24"/>
        </w:rPr>
        <w:t>правоустанавливающих документов</w:t>
      </w:r>
      <w:r w:rsidR="00A44B30" w:rsidRPr="001A5936">
        <w:rPr>
          <w:bCs w:val="0"/>
          <w:sz w:val="24"/>
          <w:szCs w:val="24"/>
        </w:rPr>
        <w:t>.</w:t>
      </w:r>
    </w:p>
    <w:p w:rsidR="00717F60" w:rsidRPr="001A5936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1A5936">
        <w:rPr>
          <w:bCs w:val="0"/>
          <w:sz w:val="24"/>
          <w:szCs w:val="24"/>
        </w:rPr>
        <w:t>Участник</w:t>
      </w:r>
      <w:r w:rsidRPr="001A5936">
        <w:rPr>
          <w:bCs w:val="0"/>
          <w:sz w:val="24"/>
          <w:szCs w:val="24"/>
        </w:rPr>
        <w:t xml:space="preserve">ом к </w:t>
      </w:r>
      <w:r w:rsidR="004B5EB3" w:rsidRPr="001A5936">
        <w:rPr>
          <w:bCs w:val="0"/>
          <w:sz w:val="24"/>
          <w:szCs w:val="24"/>
        </w:rPr>
        <w:t>Заявк</w:t>
      </w:r>
      <w:r w:rsidRPr="001A5936">
        <w:rPr>
          <w:bCs w:val="0"/>
          <w:sz w:val="24"/>
          <w:szCs w:val="24"/>
        </w:rPr>
        <w:t>е.</w:t>
      </w:r>
    </w:p>
    <w:p w:rsidR="00717F60" w:rsidRPr="001A5936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lastRenderedPageBreak/>
        <w:t>В случае</w:t>
      </w:r>
      <w:proofErr w:type="gramStart"/>
      <w:r w:rsidRPr="001A5936">
        <w:rPr>
          <w:bCs w:val="0"/>
          <w:sz w:val="24"/>
          <w:szCs w:val="24"/>
        </w:rPr>
        <w:t>,</w:t>
      </w:r>
      <w:proofErr w:type="gramEnd"/>
      <w:r w:rsidRPr="001A5936">
        <w:rPr>
          <w:bCs w:val="0"/>
          <w:sz w:val="24"/>
          <w:szCs w:val="24"/>
        </w:rPr>
        <w:t xml:space="preserve"> если по каким-либо причинам </w:t>
      </w:r>
      <w:r w:rsidR="009C744E" w:rsidRPr="001A5936">
        <w:rPr>
          <w:bCs w:val="0"/>
          <w:sz w:val="24"/>
          <w:szCs w:val="24"/>
        </w:rPr>
        <w:t>Участник</w:t>
      </w:r>
      <w:r w:rsidRPr="001A5936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1A5936">
        <w:rPr>
          <w:bCs w:val="0"/>
          <w:sz w:val="24"/>
          <w:szCs w:val="24"/>
        </w:rPr>
        <w:t>Участник</w:t>
      </w:r>
      <w:r w:rsidRPr="001A5936">
        <w:rPr>
          <w:bCs w:val="0"/>
          <w:sz w:val="24"/>
          <w:szCs w:val="24"/>
        </w:rPr>
        <w:t>а данному требованию.</w:t>
      </w:r>
    </w:p>
    <w:p w:rsidR="00717F60" w:rsidRPr="001A5936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1A5936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 xml:space="preserve"> </w:t>
      </w:r>
      <w:proofErr w:type="gramStart"/>
      <w:r w:rsidRPr="001A5936">
        <w:rPr>
          <w:sz w:val="24"/>
          <w:szCs w:val="24"/>
        </w:rPr>
        <w:t>предоставляет аналогичные документы</w:t>
      </w:r>
      <w:proofErr w:type="gramEnd"/>
      <w:r w:rsidRPr="001A5936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1A5936">
        <w:rPr>
          <w:sz w:val="24"/>
          <w:szCs w:val="24"/>
        </w:rPr>
        <w:t>апостилированы</w:t>
      </w:r>
      <w:proofErr w:type="spellEnd"/>
      <w:r w:rsidRPr="001A5936">
        <w:rPr>
          <w:sz w:val="24"/>
          <w:szCs w:val="24"/>
        </w:rPr>
        <w:t xml:space="preserve">, в противном случае </w:t>
      </w:r>
      <w:r w:rsidR="00F85CCF" w:rsidRPr="001A5936">
        <w:rPr>
          <w:sz w:val="24"/>
          <w:szCs w:val="24"/>
        </w:rPr>
        <w:t>З</w:t>
      </w:r>
      <w:r w:rsidR="00F81E4D" w:rsidRPr="001A5936">
        <w:rPr>
          <w:sz w:val="24"/>
          <w:szCs w:val="24"/>
        </w:rPr>
        <w:t xml:space="preserve">акупочная </w:t>
      </w:r>
      <w:r w:rsidRPr="001A5936">
        <w:rPr>
          <w:sz w:val="24"/>
          <w:szCs w:val="24"/>
        </w:rPr>
        <w:t xml:space="preserve">комиссия вправе не рассматривать документы </w:t>
      </w:r>
      <w:r w:rsidR="009C744E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>а.</w:t>
      </w:r>
    </w:p>
    <w:p w:rsidR="009B44CF" w:rsidRPr="001A5936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1A5936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1A5936">
        <w:rPr>
          <w:sz w:val="24"/>
          <w:szCs w:val="24"/>
        </w:rPr>
        <w:t>я(</w:t>
      </w:r>
      <w:proofErr w:type="gramEnd"/>
      <w:r w:rsidRPr="001A5936">
        <w:rPr>
          <w:sz w:val="24"/>
          <w:szCs w:val="24"/>
        </w:rPr>
        <w:t>ей) данной продукции</w:t>
      </w:r>
      <w:r w:rsidR="005A6816" w:rsidRPr="001A5936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1A5936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1A5936">
        <w:rPr>
          <w:sz w:val="24"/>
          <w:szCs w:val="24"/>
        </w:rPr>
        <w:t>неконтрафактной</w:t>
      </w:r>
      <w:proofErr w:type="spellEnd"/>
      <w:r w:rsidRPr="001A5936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1A5936">
        <w:rPr>
          <w:sz w:val="24"/>
          <w:szCs w:val="24"/>
        </w:rPr>
        <w:t>шеф-монтажа</w:t>
      </w:r>
      <w:proofErr w:type="gramEnd"/>
      <w:r w:rsidRPr="001A5936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1A5936">
        <w:rPr>
          <w:sz w:val="24"/>
          <w:szCs w:val="24"/>
        </w:rPr>
        <w:t>подтверждающий</w:t>
      </w:r>
      <w:proofErr w:type="gramEnd"/>
      <w:r w:rsidRPr="001A5936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1A5936">
        <w:rPr>
          <w:sz w:val="24"/>
          <w:szCs w:val="24"/>
        </w:rPr>
        <w:t>лем, и/или информационных писем</w:t>
      </w:r>
      <w:r w:rsidRPr="001A5936">
        <w:rPr>
          <w:sz w:val="24"/>
          <w:szCs w:val="24"/>
        </w:rPr>
        <w:t>.</w:t>
      </w:r>
      <w:bookmarkEnd w:id="443"/>
    </w:p>
    <w:p w:rsidR="00717F60" w:rsidRPr="001A5936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1A5936">
        <w:rPr>
          <w:szCs w:val="24"/>
        </w:rPr>
        <w:t xml:space="preserve">Привлечение </w:t>
      </w:r>
      <w:bookmarkEnd w:id="444"/>
      <w:proofErr w:type="spellStart"/>
      <w:r w:rsidR="005B074F" w:rsidRPr="001A5936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proofErr w:type="spellEnd"/>
    </w:p>
    <w:p w:rsidR="005B074F" w:rsidRPr="001A5936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Привлечение </w:t>
      </w:r>
      <w:r w:rsidR="009C744E" w:rsidRPr="001A5936">
        <w:rPr>
          <w:bCs w:val="0"/>
          <w:sz w:val="24"/>
          <w:szCs w:val="24"/>
        </w:rPr>
        <w:t>Участник</w:t>
      </w:r>
      <w:r w:rsidRPr="001A5936">
        <w:rPr>
          <w:bCs w:val="0"/>
          <w:sz w:val="24"/>
          <w:szCs w:val="24"/>
        </w:rPr>
        <w:t>ами</w:t>
      </w:r>
      <w:r w:rsidR="00717F60" w:rsidRPr="001A5936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1A5936">
        <w:rPr>
          <w:bCs w:val="0"/>
          <w:sz w:val="24"/>
          <w:szCs w:val="24"/>
        </w:rPr>
        <w:t>сопоставщиков</w:t>
      </w:r>
      <w:proofErr w:type="spellEnd"/>
      <w:r w:rsidRPr="001A5936">
        <w:rPr>
          <w:bCs w:val="0"/>
          <w:sz w:val="24"/>
          <w:szCs w:val="24"/>
        </w:rPr>
        <w:t xml:space="preserve"> не допускается.</w:t>
      </w:r>
      <w:r w:rsidR="003F6889" w:rsidRPr="001A5936">
        <w:rPr>
          <w:bCs w:val="0"/>
          <w:sz w:val="24"/>
          <w:szCs w:val="24"/>
        </w:rPr>
        <w:t xml:space="preserve"> </w:t>
      </w:r>
    </w:p>
    <w:p w:rsidR="00717F60" w:rsidRPr="001A5936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1A5936">
        <w:rPr>
          <w:szCs w:val="24"/>
        </w:rPr>
        <w:t xml:space="preserve">Участие в запросе предложений коллективных </w:t>
      </w:r>
      <w:r w:rsidR="009C744E" w:rsidRPr="001A5936">
        <w:rPr>
          <w:szCs w:val="24"/>
        </w:rPr>
        <w:t>Участник</w:t>
      </w:r>
      <w:r w:rsidRPr="001A5936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1A5936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1A5936" w:rsidDel="009C744E">
        <w:rPr>
          <w:bCs w:val="0"/>
          <w:sz w:val="24"/>
          <w:szCs w:val="24"/>
        </w:rPr>
        <w:t xml:space="preserve"> </w:t>
      </w:r>
      <w:r w:rsidR="00007625" w:rsidRPr="001A5936">
        <w:fldChar w:fldCharType="begin"/>
      </w:r>
      <w:r w:rsidR="00007625" w:rsidRPr="001A5936">
        <w:instrText xml:space="preserve"> REF _Ref191386482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</w:rPr>
        <w:t>3.3.8.1</w:t>
      </w:r>
      <w:r w:rsidR="00007625" w:rsidRPr="001A5936">
        <w:fldChar w:fldCharType="end"/>
      </w:r>
      <w:r w:rsidRPr="001A5936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1A5936">
        <w:rPr>
          <w:bCs w:val="0"/>
          <w:sz w:val="24"/>
          <w:szCs w:val="24"/>
        </w:rPr>
        <w:t xml:space="preserve">поставки, </w:t>
      </w:r>
      <w:r w:rsidR="0007043F" w:rsidRPr="001A5936">
        <w:rPr>
          <w:sz w:val="24"/>
          <w:szCs w:val="24"/>
        </w:rPr>
        <w:t>работы</w:t>
      </w:r>
      <w:r w:rsidR="0091430E" w:rsidRPr="001A5936">
        <w:rPr>
          <w:sz w:val="24"/>
          <w:szCs w:val="24"/>
        </w:rPr>
        <w:t xml:space="preserve">, </w:t>
      </w:r>
      <w:r w:rsidR="0007043F" w:rsidRPr="001A5936">
        <w:rPr>
          <w:sz w:val="24"/>
          <w:szCs w:val="24"/>
        </w:rPr>
        <w:t>услуги</w:t>
      </w:r>
      <w:r w:rsidRPr="001A5936">
        <w:rPr>
          <w:bCs w:val="0"/>
          <w:sz w:val="24"/>
          <w:szCs w:val="24"/>
        </w:rPr>
        <w:t>.</w:t>
      </w:r>
    </w:p>
    <w:p w:rsidR="00717F60" w:rsidRPr="001A5936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Если </w:t>
      </w:r>
      <w:r w:rsidR="004B5EB3" w:rsidRPr="001A5936">
        <w:rPr>
          <w:bCs w:val="0"/>
          <w:sz w:val="24"/>
          <w:szCs w:val="24"/>
        </w:rPr>
        <w:t>Заявк</w:t>
      </w:r>
      <w:r w:rsidRPr="001A5936">
        <w:rPr>
          <w:bCs w:val="0"/>
          <w:sz w:val="24"/>
          <w:szCs w:val="24"/>
        </w:rPr>
        <w:t xml:space="preserve">а подается коллективным </w:t>
      </w:r>
      <w:r w:rsidR="009C744E" w:rsidRPr="001A5936">
        <w:rPr>
          <w:bCs w:val="0"/>
          <w:sz w:val="24"/>
          <w:szCs w:val="24"/>
        </w:rPr>
        <w:t>Участник</w:t>
      </w:r>
      <w:r w:rsidRPr="001A5936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 w:rsidRPr="001A5936">
        <w:fldChar w:fldCharType="begin"/>
      </w:r>
      <w:r w:rsidR="00007625" w:rsidRPr="001A5936">
        <w:instrText xml:space="preserve"> REF _Ref191386407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</w:rPr>
        <w:t>3.3.8</w:t>
      </w:r>
      <w:r w:rsidR="00007625" w:rsidRPr="001A5936">
        <w:fldChar w:fldCharType="end"/>
      </w:r>
      <w:r w:rsidRPr="001A5936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1A5936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1A5936">
        <w:rPr>
          <w:bCs w:val="0"/>
          <w:sz w:val="24"/>
          <w:szCs w:val="24"/>
        </w:rPr>
        <w:t>Участник</w:t>
      </w:r>
      <w:r w:rsidRPr="001A5936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1A5936">
        <w:rPr>
          <w:bCs w:val="0"/>
          <w:sz w:val="24"/>
          <w:szCs w:val="24"/>
        </w:rPr>
        <w:t>Участник</w:t>
      </w:r>
      <w:r w:rsidRPr="001A5936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1A5936">
        <w:rPr>
          <w:bCs w:val="0"/>
          <w:sz w:val="24"/>
          <w:szCs w:val="24"/>
        </w:rPr>
        <w:t>Д</w:t>
      </w:r>
      <w:r w:rsidRPr="001A5936">
        <w:rPr>
          <w:bCs w:val="0"/>
          <w:sz w:val="24"/>
          <w:szCs w:val="24"/>
        </w:rPr>
        <w:t>окументации, изложенным в п.</w:t>
      </w:r>
      <w:r w:rsidR="00D161E0" w:rsidRPr="001A5936">
        <w:fldChar w:fldCharType="begin"/>
      </w:r>
      <w:r w:rsidR="00B80887" w:rsidRPr="001A5936">
        <w:rPr>
          <w:bCs w:val="0"/>
          <w:sz w:val="24"/>
          <w:szCs w:val="24"/>
        </w:rPr>
        <w:instrText xml:space="preserve"> REF _Ref303669127 \r \h </w:instrText>
      </w:r>
      <w:r w:rsidR="001A5936">
        <w:instrText xml:space="preserve"> \* MERGEFORMAT </w:instrText>
      </w:r>
      <w:r w:rsidR="00D161E0" w:rsidRPr="001A5936">
        <w:fldChar w:fldCharType="separate"/>
      </w:r>
      <w:r w:rsidR="0000216B" w:rsidRPr="001A5936">
        <w:rPr>
          <w:bCs w:val="0"/>
          <w:sz w:val="24"/>
          <w:szCs w:val="24"/>
        </w:rPr>
        <w:t>3.3.8.2</w:t>
      </w:r>
      <w:r w:rsidR="00D161E0" w:rsidRPr="001A5936">
        <w:fldChar w:fldCharType="end"/>
      </w:r>
      <w:r w:rsidRPr="001A5936">
        <w:rPr>
          <w:bCs w:val="0"/>
          <w:sz w:val="24"/>
          <w:szCs w:val="24"/>
        </w:rPr>
        <w:t>.</w:t>
      </w:r>
    </w:p>
    <w:p w:rsidR="00717F60" w:rsidRPr="001A5936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1A5936">
        <w:rPr>
          <w:bCs w:val="0"/>
          <w:sz w:val="24"/>
          <w:szCs w:val="24"/>
        </w:rPr>
        <w:t>Юридические лица</w:t>
      </w:r>
      <w:r w:rsidR="001F0956" w:rsidRPr="001A5936">
        <w:rPr>
          <w:bCs w:val="0"/>
          <w:sz w:val="24"/>
          <w:szCs w:val="24"/>
        </w:rPr>
        <w:t>, физические лица</w:t>
      </w:r>
      <w:r w:rsidR="00A15A79" w:rsidRPr="001A5936">
        <w:rPr>
          <w:bCs w:val="0"/>
          <w:sz w:val="24"/>
          <w:szCs w:val="24"/>
        </w:rPr>
        <w:t>,</w:t>
      </w:r>
      <w:r w:rsidRPr="001A5936">
        <w:rPr>
          <w:bCs w:val="0"/>
          <w:sz w:val="24"/>
          <w:szCs w:val="24"/>
        </w:rPr>
        <w:t xml:space="preserve"> </w:t>
      </w:r>
      <w:r w:rsidR="001F0956" w:rsidRPr="001A5936">
        <w:rPr>
          <w:bCs w:val="0"/>
          <w:sz w:val="24"/>
          <w:szCs w:val="24"/>
        </w:rPr>
        <w:t xml:space="preserve">в том числе </w:t>
      </w:r>
      <w:r w:rsidRPr="001A5936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1A5936">
        <w:rPr>
          <w:bCs w:val="0"/>
          <w:sz w:val="24"/>
          <w:szCs w:val="24"/>
        </w:rPr>
        <w:t>Участник</w:t>
      </w:r>
      <w:r w:rsidRPr="001A5936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1A5936">
        <w:rPr>
          <w:bCs w:val="0"/>
          <w:sz w:val="24"/>
          <w:szCs w:val="24"/>
        </w:rPr>
        <w:t xml:space="preserve">оссийской </w:t>
      </w:r>
      <w:r w:rsidRPr="001A5936">
        <w:rPr>
          <w:bCs w:val="0"/>
          <w:sz w:val="24"/>
          <w:szCs w:val="24"/>
        </w:rPr>
        <w:t>Ф</w:t>
      </w:r>
      <w:r w:rsidR="007F3FB7" w:rsidRPr="001A5936">
        <w:rPr>
          <w:bCs w:val="0"/>
          <w:sz w:val="24"/>
          <w:szCs w:val="24"/>
        </w:rPr>
        <w:t>едерации</w:t>
      </w:r>
      <w:r w:rsidRPr="001A5936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1A5936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1A5936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1A5936">
        <w:rPr>
          <w:bCs w:val="0"/>
          <w:sz w:val="24"/>
          <w:szCs w:val="24"/>
        </w:rPr>
        <w:t>З</w:t>
      </w:r>
      <w:r w:rsidRPr="001A5936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1A5936">
        <w:rPr>
          <w:bCs w:val="0"/>
          <w:sz w:val="24"/>
          <w:szCs w:val="24"/>
        </w:rPr>
        <w:t>Договор</w:t>
      </w:r>
      <w:r w:rsidRPr="001A5936">
        <w:rPr>
          <w:bCs w:val="0"/>
          <w:sz w:val="24"/>
          <w:szCs w:val="24"/>
        </w:rPr>
        <w:t>а;</w:t>
      </w:r>
      <w:bookmarkEnd w:id="472"/>
    </w:p>
    <w:p w:rsidR="00717F60" w:rsidRPr="001A5936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1A5936">
        <w:rPr>
          <w:bCs w:val="0"/>
          <w:sz w:val="24"/>
          <w:szCs w:val="24"/>
        </w:rPr>
        <w:t xml:space="preserve">поставок, </w:t>
      </w:r>
      <w:r w:rsidR="0007043F" w:rsidRPr="001A5936">
        <w:rPr>
          <w:sz w:val="24"/>
          <w:szCs w:val="24"/>
        </w:rPr>
        <w:t>работ</w:t>
      </w:r>
      <w:r w:rsidR="0091430E" w:rsidRPr="001A5936">
        <w:rPr>
          <w:sz w:val="24"/>
          <w:szCs w:val="24"/>
        </w:rPr>
        <w:t>,</w:t>
      </w:r>
      <w:r w:rsidR="009C744E" w:rsidRPr="001A5936">
        <w:rPr>
          <w:sz w:val="24"/>
          <w:szCs w:val="24"/>
        </w:rPr>
        <w:t xml:space="preserve"> </w:t>
      </w:r>
      <w:r w:rsidR="0091430E" w:rsidRPr="001A5936">
        <w:rPr>
          <w:sz w:val="24"/>
          <w:szCs w:val="24"/>
        </w:rPr>
        <w:t>услуг</w:t>
      </w:r>
      <w:r w:rsidR="000E024A" w:rsidRPr="001A5936">
        <w:rPr>
          <w:bCs w:val="0"/>
          <w:sz w:val="24"/>
          <w:szCs w:val="24"/>
        </w:rPr>
        <w:t xml:space="preserve"> </w:t>
      </w:r>
      <w:r w:rsidRPr="001A5936">
        <w:rPr>
          <w:bCs w:val="0"/>
          <w:sz w:val="24"/>
          <w:szCs w:val="24"/>
        </w:rPr>
        <w:t xml:space="preserve">между членами коллективного </w:t>
      </w:r>
      <w:r w:rsidR="009C744E" w:rsidRPr="001A5936">
        <w:rPr>
          <w:bCs w:val="0"/>
          <w:sz w:val="24"/>
          <w:szCs w:val="24"/>
        </w:rPr>
        <w:lastRenderedPageBreak/>
        <w:t>У</w:t>
      </w:r>
      <w:r w:rsidRPr="001A5936">
        <w:rPr>
          <w:bCs w:val="0"/>
          <w:sz w:val="24"/>
          <w:szCs w:val="24"/>
        </w:rPr>
        <w:t>частника;</w:t>
      </w:r>
    </w:p>
    <w:p w:rsidR="00717F60" w:rsidRPr="001A5936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1A5936">
        <w:rPr>
          <w:bCs w:val="0"/>
          <w:sz w:val="24"/>
          <w:szCs w:val="24"/>
        </w:rPr>
        <w:t>Участник</w:t>
      </w:r>
      <w:r w:rsidRPr="001A5936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1A5936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1A5936">
        <w:rPr>
          <w:bCs w:val="0"/>
          <w:sz w:val="24"/>
          <w:szCs w:val="24"/>
        </w:rPr>
        <w:t>Участник</w:t>
      </w:r>
      <w:r w:rsidRPr="001A5936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1A5936">
        <w:rPr>
          <w:bCs w:val="0"/>
          <w:sz w:val="24"/>
          <w:szCs w:val="24"/>
        </w:rPr>
        <w:t>Договор</w:t>
      </w:r>
      <w:r w:rsidRPr="001A5936">
        <w:rPr>
          <w:bCs w:val="0"/>
          <w:sz w:val="24"/>
          <w:szCs w:val="24"/>
        </w:rPr>
        <w:t>а;</w:t>
      </w:r>
    </w:p>
    <w:p w:rsidR="00717F60" w:rsidRPr="001A5936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1A5936">
        <w:rPr>
          <w:bCs w:val="0"/>
          <w:sz w:val="24"/>
          <w:szCs w:val="24"/>
        </w:rPr>
        <w:t>Договор</w:t>
      </w:r>
      <w:r w:rsidRPr="001A5936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1A5936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1A5936">
        <w:rPr>
          <w:bCs w:val="0"/>
          <w:sz w:val="24"/>
          <w:szCs w:val="24"/>
        </w:rPr>
        <w:t>,</w:t>
      </w:r>
      <w:proofErr w:type="gramEnd"/>
      <w:r w:rsidRPr="001A5936">
        <w:rPr>
          <w:bCs w:val="0"/>
          <w:sz w:val="24"/>
          <w:szCs w:val="24"/>
        </w:rPr>
        <w:t xml:space="preserve"> чем срок действия </w:t>
      </w:r>
      <w:r w:rsidR="00123C70" w:rsidRPr="001A5936">
        <w:rPr>
          <w:bCs w:val="0"/>
          <w:sz w:val="24"/>
          <w:szCs w:val="24"/>
        </w:rPr>
        <w:t>Договор</w:t>
      </w:r>
      <w:r w:rsidRPr="001A5936">
        <w:rPr>
          <w:bCs w:val="0"/>
          <w:sz w:val="24"/>
          <w:szCs w:val="24"/>
        </w:rPr>
        <w:t>а;</w:t>
      </w:r>
    </w:p>
    <w:p w:rsidR="00717F60" w:rsidRPr="001A5936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1A5936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1A5936">
        <w:rPr>
          <w:bCs w:val="0"/>
          <w:sz w:val="24"/>
          <w:szCs w:val="24"/>
        </w:rPr>
        <w:t xml:space="preserve"> </w:t>
      </w:r>
    </w:p>
    <w:p w:rsidR="00DB109A" w:rsidRPr="001A5936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1A5936">
        <w:rPr>
          <w:bCs w:val="0"/>
          <w:sz w:val="24"/>
          <w:szCs w:val="24"/>
        </w:rPr>
        <w:t>а</w:t>
      </w:r>
      <w:r w:rsidRPr="001A5936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 w:rsidRPr="001A5936">
        <w:fldChar w:fldCharType="begin"/>
      </w:r>
      <w:r w:rsidR="00007625" w:rsidRPr="001A5936">
        <w:instrText xml:space="preserve"> REF _Ref307563248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  <w:lang w:val="en-US"/>
        </w:rPr>
        <w:t>a</w:t>
      </w:r>
      <w:r w:rsidR="0000216B" w:rsidRPr="001A5936">
        <w:rPr>
          <w:bCs w:val="0"/>
          <w:sz w:val="24"/>
          <w:szCs w:val="24"/>
        </w:rPr>
        <w:t>)</w:t>
      </w:r>
      <w:r w:rsidR="00007625" w:rsidRPr="001A5936">
        <w:fldChar w:fldCharType="end"/>
      </w:r>
      <w:r w:rsidRPr="001A5936">
        <w:rPr>
          <w:bCs w:val="0"/>
          <w:sz w:val="24"/>
          <w:szCs w:val="24"/>
        </w:rPr>
        <w:t xml:space="preserve">- </w:t>
      </w:r>
      <w:r w:rsidR="00007625" w:rsidRPr="001A5936">
        <w:fldChar w:fldCharType="begin"/>
      </w:r>
      <w:r w:rsidR="00007625" w:rsidRPr="001A5936">
        <w:instrText xml:space="preserve"> REF _Ref307563262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  <w:lang w:val="en-US"/>
        </w:rPr>
        <w:t>g</w:t>
      </w:r>
      <w:r w:rsidR="0000216B" w:rsidRPr="001A5936">
        <w:rPr>
          <w:bCs w:val="0"/>
          <w:sz w:val="24"/>
          <w:szCs w:val="24"/>
        </w:rPr>
        <w:t>)</w:t>
      </w:r>
      <w:r w:rsidR="00007625" w:rsidRPr="001A5936">
        <w:fldChar w:fldCharType="end"/>
      </w:r>
      <w:r w:rsidRPr="001A5936">
        <w:rPr>
          <w:bCs w:val="0"/>
          <w:sz w:val="24"/>
          <w:szCs w:val="24"/>
        </w:rPr>
        <w:t xml:space="preserve">п. </w:t>
      </w:r>
      <w:r w:rsidR="00007625" w:rsidRPr="001A5936">
        <w:fldChar w:fldCharType="begin"/>
      </w:r>
      <w:r w:rsidR="00007625" w:rsidRPr="001A5936">
        <w:instrText xml:space="preserve"> REF _Ref306032591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</w:rPr>
        <w:t>3.3.10.4</w:t>
      </w:r>
      <w:r w:rsidR="00007625" w:rsidRPr="001A5936">
        <w:fldChar w:fldCharType="end"/>
      </w:r>
      <w:r w:rsidRPr="001A5936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1A5936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1A5936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1A5936">
        <w:rPr>
          <w:bCs w:val="0"/>
          <w:sz w:val="24"/>
          <w:szCs w:val="24"/>
        </w:rPr>
        <w:t>.</w:t>
      </w:r>
    </w:p>
    <w:p w:rsidR="00717F60" w:rsidRPr="001A5936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proofErr w:type="gramStart"/>
      <w:r w:rsidRPr="001A5936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1A5936">
        <w:rPr>
          <w:bCs w:val="0"/>
          <w:sz w:val="24"/>
          <w:szCs w:val="24"/>
        </w:rPr>
        <w:t>Участник</w:t>
      </w:r>
      <w:r w:rsidRPr="001A5936">
        <w:rPr>
          <w:bCs w:val="0"/>
          <w:sz w:val="24"/>
          <w:szCs w:val="24"/>
        </w:rPr>
        <w:t xml:space="preserve"> готовит </w:t>
      </w:r>
      <w:r w:rsidR="004B5EB3" w:rsidRPr="001A5936">
        <w:rPr>
          <w:bCs w:val="0"/>
          <w:sz w:val="24"/>
          <w:szCs w:val="24"/>
        </w:rPr>
        <w:t>Заявк</w:t>
      </w:r>
      <w:r w:rsidRPr="001A5936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  <w:proofErr w:type="gramEnd"/>
    </w:p>
    <w:p w:rsidR="00717F60" w:rsidRPr="001A5936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1A5936">
        <w:rPr>
          <w:bCs w:val="0"/>
          <w:sz w:val="24"/>
          <w:szCs w:val="24"/>
        </w:rPr>
        <w:t>Заявк</w:t>
      </w:r>
      <w:r w:rsidR="00717F60" w:rsidRPr="001A5936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1A5936">
        <w:rPr>
          <w:bCs w:val="0"/>
          <w:sz w:val="24"/>
          <w:szCs w:val="24"/>
        </w:rPr>
        <w:t xml:space="preserve"> </w:t>
      </w:r>
      <w:r w:rsidR="00007625" w:rsidRPr="001A5936">
        <w:fldChar w:fldCharType="begin"/>
      </w:r>
      <w:r w:rsidR="00007625" w:rsidRPr="001A5936">
        <w:instrText xml:space="preserve"> REF _Ref303669127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</w:rPr>
        <w:t>3.3.8.2</w:t>
      </w:r>
      <w:r w:rsidR="00007625" w:rsidRPr="001A5936">
        <w:fldChar w:fldCharType="end"/>
      </w:r>
      <w:r w:rsidR="00717F60" w:rsidRPr="001A5936">
        <w:rPr>
          <w:bCs w:val="0"/>
          <w:sz w:val="24"/>
          <w:szCs w:val="24"/>
        </w:rPr>
        <w:t>)</w:t>
      </w:r>
      <w:r w:rsidR="008941A2" w:rsidRPr="001A5936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1A5936">
        <w:rPr>
          <w:bCs w:val="0"/>
          <w:sz w:val="24"/>
          <w:szCs w:val="24"/>
        </w:rPr>
        <w:t>пп</w:t>
      </w:r>
      <w:proofErr w:type="spellEnd"/>
      <w:r w:rsidR="008941A2" w:rsidRPr="001A5936">
        <w:rPr>
          <w:sz w:val="24"/>
          <w:szCs w:val="24"/>
        </w:rPr>
        <w:t xml:space="preserve">. </w:t>
      </w:r>
      <w:r w:rsidR="00007625" w:rsidRPr="001A5936">
        <w:fldChar w:fldCharType="begin"/>
      </w:r>
      <w:r w:rsidR="00007625" w:rsidRPr="001A5936">
        <w:instrText xml:space="preserve"> REF _Ref442188512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с)</w:t>
      </w:r>
      <w:r w:rsidR="00007625" w:rsidRPr="001A5936">
        <w:fldChar w:fldCharType="end"/>
      </w:r>
      <w:r w:rsidR="008941A2" w:rsidRPr="001A5936">
        <w:rPr>
          <w:sz w:val="24"/>
          <w:szCs w:val="24"/>
        </w:rPr>
        <w:t xml:space="preserve"> и </w:t>
      </w:r>
      <w:r w:rsidR="00D161E0" w:rsidRPr="001A5936">
        <w:fldChar w:fldCharType="begin"/>
      </w:r>
      <w:r w:rsidR="006B2E6B" w:rsidRPr="001A5936">
        <w:instrText xml:space="preserve"> REF _Ref464462966 \r \h  \* MERGEFORMAT </w:instrText>
      </w:r>
      <w:r w:rsidR="00D161E0" w:rsidRPr="001A5936">
        <w:fldChar w:fldCharType="separate"/>
      </w:r>
      <w:r w:rsidR="0000216B" w:rsidRPr="001A5936">
        <w:rPr>
          <w:sz w:val="24"/>
          <w:szCs w:val="24"/>
        </w:rPr>
        <w:t>х)</w:t>
      </w:r>
      <w:r w:rsidR="00D161E0" w:rsidRPr="001A5936">
        <w:fldChar w:fldCharType="end"/>
      </w:r>
      <w:r w:rsidR="008941A2" w:rsidRPr="001A5936">
        <w:rPr>
          <w:sz w:val="24"/>
          <w:szCs w:val="24"/>
        </w:rPr>
        <w:t xml:space="preserve"> п. </w:t>
      </w:r>
      <w:r w:rsidR="00007625" w:rsidRPr="001A5936">
        <w:fldChar w:fldCharType="begin"/>
      </w:r>
      <w:r w:rsidR="00007625" w:rsidRPr="001A5936">
        <w:instrText xml:space="preserve"> REF _Ref303587815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3.3.8.3</w:t>
      </w:r>
      <w:r w:rsidR="00007625" w:rsidRPr="001A5936">
        <w:fldChar w:fldCharType="end"/>
      </w:r>
      <w:r w:rsidR="008941A2" w:rsidRPr="001A5936">
        <w:rPr>
          <w:sz w:val="24"/>
          <w:szCs w:val="24"/>
        </w:rPr>
        <w:t>, подаются Лидером коллективного участника</w:t>
      </w:r>
      <w:r w:rsidR="00717F60" w:rsidRPr="001A5936">
        <w:rPr>
          <w:bCs w:val="0"/>
          <w:sz w:val="24"/>
          <w:szCs w:val="24"/>
        </w:rPr>
        <w:t>;</w:t>
      </w:r>
    </w:p>
    <w:p w:rsidR="00717F60" w:rsidRPr="001A5936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>Заявк</w:t>
      </w:r>
      <w:r w:rsidR="00AD3EBC" w:rsidRPr="001A5936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1A5936">
        <w:rPr>
          <w:bCs w:val="0"/>
          <w:sz w:val="24"/>
          <w:szCs w:val="24"/>
        </w:rPr>
        <w:t>Участник</w:t>
      </w:r>
      <w:r w:rsidR="00AD3EBC" w:rsidRPr="001A5936">
        <w:rPr>
          <w:bCs w:val="0"/>
          <w:sz w:val="24"/>
          <w:szCs w:val="24"/>
        </w:rPr>
        <w:t>а;</w:t>
      </w:r>
    </w:p>
    <w:p w:rsidR="00717F60" w:rsidRPr="001A5936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в состав </w:t>
      </w:r>
      <w:r w:rsidR="004B5EB3" w:rsidRPr="001A5936">
        <w:rPr>
          <w:bCs w:val="0"/>
          <w:sz w:val="24"/>
          <w:szCs w:val="24"/>
        </w:rPr>
        <w:t>Заявк</w:t>
      </w:r>
      <w:r w:rsidRPr="001A5936">
        <w:rPr>
          <w:bCs w:val="0"/>
          <w:sz w:val="24"/>
          <w:szCs w:val="24"/>
        </w:rPr>
        <w:t>и дополнительн</w:t>
      </w:r>
      <w:r w:rsidR="00717F60" w:rsidRPr="001A5936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1A5936">
        <w:rPr>
          <w:bCs w:val="0"/>
          <w:sz w:val="24"/>
          <w:szCs w:val="24"/>
        </w:rPr>
        <w:t>Участник</w:t>
      </w:r>
      <w:r w:rsidR="00717F60" w:rsidRPr="001A5936">
        <w:rPr>
          <w:bCs w:val="0"/>
          <w:sz w:val="24"/>
          <w:szCs w:val="24"/>
        </w:rPr>
        <w:t>а;</w:t>
      </w:r>
    </w:p>
    <w:p w:rsidR="00717F60" w:rsidRPr="001A5936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>Заявк</w:t>
      </w:r>
      <w:r w:rsidR="00717F60" w:rsidRPr="001A5936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1A5936">
        <w:rPr>
          <w:bCs w:val="0"/>
          <w:sz w:val="24"/>
          <w:szCs w:val="24"/>
        </w:rPr>
        <w:t>и</w:t>
      </w:r>
      <w:r w:rsidR="00717F60" w:rsidRPr="001A5936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1A5936">
        <w:rPr>
          <w:bCs w:val="0"/>
          <w:sz w:val="24"/>
          <w:szCs w:val="24"/>
        </w:rPr>
        <w:t xml:space="preserve">выполнения </w:t>
      </w:r>
      <w:r w:rsidR="005B074F" w:rsidRPr="001A5936">
        <w:rPr>
          <w:bCs w:val="0"/>
          <w:sz w:val="24"/>
          <w:szCs w:val="24"/>
        </w:rPr>
        <w:t>работ/оказания услуг/</w:t>
      </w:r>
      <w:r w:rsidR="0007043F" w:rsidRPr="001A5936">
        <w:rPr>
          <w:bCs w:val="0"/>
          <w:sz w:val="24"/>
          <w:szCs w:val="24"/>
        </w:rPr>
        <w:t>поставок</w:t>
      </w:r>
      <w:r w:rsidR="005B074F" w:rsidRPr="001A5936">
        <w:rPr>
          <w:bCs w:val="0"/>
          <w:sz w:val="24"/>
          <w:szCs w:val="24"/>
        </w:rPr>
        <w:t xml:space="preserve"> товаров</w:t>
      </w:r>
      <w:proofErr w:type="gramEnd"/>
      <w:r w:rsidR="0007043F" w:rsidRPr="001A5936">
        <w:rPr>
          <w:bCs w:val="0"/>
          <w:sz w:val="24"/>
          <w:szCs w:val="24"/>
        </w:rPr>
        <w:t xml:space="preserve"> </w:t>
      </w:r>
      <w:r w:rsidR="00717F60" w:rsidRPr="001A5936">
        <w:rPr>
          <w:bCs w:val="0"/>
          <w:sz w:val="24"/>
          <w:szCs w:val="24"/>
        </w:rPr>
        <w:t xml:space="preserve">между членами коллективного </w:t>
      </w:r>
      <w:r w:rsidR="009C744E" w:rsidRPr="001A5936">
        <w:rPr>
          <w:bCs w:val="0"/>
          <w:sz w:val="24"/>
          <w:szCs w:val="24"/>
        </w:rPr>
        <w:t>Участник</w:t>
      </w:r>
      <w:r w:rsidR="00717F60" w:rsidRPr="001A5936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1A5936">
        <w:rPr>
          <w:bCs w:val="0"/>
          <w:sz w:val="24"/>
          <w:szCs w:val="24"/>
        </w:rPr>
        <w:t>под</w:t>
      </w:r>
      <w:r w:rsidR="00717F60" w:rsidRPr="001A5936">
        <w:rPr>
          <w:bCs w:val="0"/>
          <w:sz w:val="24"/>
          <w:szCs w:val="24"/>
        </w:rPr>
        <w:t>раздел</w:t>
      </w:r>
      <w:r w:rsidR="003C2207" w:rsidRPr="001A5936">
        <w:rPr>
          <w:bCs w:val="0"/>
          <w:sz w:val="24"/>
          <w:szCs w:val="24"/>
        </w:rPr>
        <w:t xml:space="preserve"> </w:t>
      </w:r>
      <w:r w:rsidR="00007625" w:rsidRPr="001A5936">
        <w:fldChar w:fldCharType="begin"/>
      </w:r>
      <w:r w:rsidR="00007625" w:rsidRPr="001A5936">
        <w:instrText xml:space="preserve"> REF _Ref440272510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</w:rPr>
        <w:t>5.15</w:t>
      </w:r>
      <w:r w:rsidR="00007625" w:rsidRPr="001A5936">
        <w:fldChar w:fldCharType="end"/>
      </w:r>
      <w:r w:rsidR="00717F60" w:rsidRPr="001A5936">
        <w:rPr>
          <w:bCs w:val="0"/>
          <w:sz w:val="24"/>
          <w:szCs w:val="24"/>
        </w:rPr>
        <w:t>)</w:t>
      </w:r>
      <w:r w:rsidR="00AE556B" w:rsidRPr="001A5936">
        <w:rPr>
          <w:bCs w:val="0"/>
          <w:sz w:val="24"/>
          <w:szCs w:val="24"/>
        </w:rPr>
        <w:t xml:space="preserve">. Указанная форма </w:t>
      </w:r>
      <w:r w:rsidR="00AE556B" w:rsidRPr="001A5936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1A5936">
        <w:rPr>
          <w:bCs w:val="0"/>
          <w:sz w:val="24"/>
          <w:szCs w:val="24"/>
        </w:rPr>
        <w:t>.</w:t>
      </w:r>
    </w:p>
    <w:p w:rsidR="00717F60" w:rsidRPr="001A5936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1A5936">
        <w:rPr>
          <w:bCs w:val="0"/>
          <w:sz w:val="24"/>
          <w:szCs w:val="24"/>
        </w:rPr>
        <w:t>Участник</w:t>
      </w:r>
      <w:r w:rsidRPr="001A5936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1A5936">
        <w:rPr>
          <w:sz w:val="24"/>
          <w:szCs w:val="24"/>
        </w:rPr>
        <w:t xml:space="preserve">объемов выполняемых </w:t>
      </w:r>
      <w:r w:rsidR="0007043F" w:rsidRPr="001A5936">
        <w:rPr>
          <w:bCs w:val="0"/>
          <w:sz w:val="24"/>
          <w:szCs w:val="24"/>
        </w:rPr>
        <w:t xml:space="preserve">поставок, </w:t>
      </w:r>
      <w:r w:rsidR="0007043F" w:rsidRPr="001A5936">
        <w:rPr>
          <w:sz w:val="24"/>
          <w:szCs w:val="24"/>
        </w:rPr>
        <w:t>работ</w:t>
      </w:r>
      <w:r w:rsidR="0091430E" w:rsidRPr="001A5936">
        <w:rPr>
          <w:sz w:val="24"/>
          <w:szCs w:val="24"/>
        </w:rPr>
        <w:t>,</w:t>
      </w:r>
      <w:r w:rsidR="00F85CCF" w:rsidRPr="001A5936">
        <w:rPr>
          <w:sz w:val="24"/>
          <w:szCs w:val="24"/>
        </w:rPr>
        <w:t xml:space="preserve"> </w:t>
      </w:r>
      <w:r w:rsidR="0007043F" w:rsidRPr="001A5936">
        <w:rPr>
          <w:sz w:val="24"/>
          <w:szCs w:val="24"/>
        </w:rPr>
        <w:t>услуг</w:t>
      </w:r>
      <w:r w:rsidR="00BE62BA" w:rsidRPr="001A5936">
        <w:rPr>
          <w:sz w:val="24"/>
          <w:szCs w:val="24"/>
        </w:rPr>
        <w:t xml:space="preserve"> </w:t>
      </w:r>
      <w:r w:rsidRPr="001A5936">
        <w:rPr>
          <w:bCs w:val="0"/>
          <w:sz w:val="24"/>
          <w:szCs w:val="24"/>
        </w:rPr>
        <w:t xml:space="preserve">между членами коллективного </w:t>
      </w:r>
      <w:r w:rsidR="009C744E" w:rsidRPr="001A5936">
        <w:rPr>
          <w:bCs w:val="0"/>
          <w:sz w:val="24"/>
          <w:szCs w:val="24"/>
        </w:rPr>
        <w:t>Участник</w:t>
      </w:r>
      <w:r w:rsidRPr="001A5936">
        <w:rPr>
          <w:bCs w:val="0"/>
          <w:sz w:val="24"/>
          <w:szCs w:val="24"/>
        </w:rPr>
        <w:t>а. Не подлежащие суммированию показатели</w:t>
      </w:r>
      <w:r w:rsidR="00EE2EFB" w:rsidRPr="001A5936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1A5936">
        <w:rPr>
          <w:bCs w:val="0"/>
          <w:sz w:val="24"/>
          <w:szCs w:val="24"/>
        </w:rPr>
        <w:t>указанных</w:t>
      </w:r>
      <w:proofErr w:type="gramEnd"/>
      <w:r w:rsidR="00EE2EFB" w:rsidRPr="001A5936">
        <w:rPr>
          <w:bCs w:val="0"/>
          <w:sz w:val="24"/>
          <w:szCs w:val="24"/>
        </w:rPr>
        <w:t xml:space="preserve"> </w:t>
      </w:r>
      <w:r w:rsidR="00D77DCB" w:rsidRPr="001A5936">
        <w:rPr>
          <w:bCs w:val="0"/>
          <w:sz w:val="24"/>
          <w:szCs w:val="24"/>
        </w:rPr>
        <w:t>п.</w:t>
      </w:r>
      <w:r w:rsidR="009C744E" w:rsidRPr="001A5936">
        <w:rPr>
          <w:bCs w:val="0"/>
          <w:sz w:val="24"/>
          <w:szCs w:val="24"/>
        </w:rPr>
        <w:t xml:space="preserve"> </w:t>
      </w:r>
      <w:r w:rsidR="00007625" w:rsidRPr="001A5936">
        <w:fldChar w:fldCharType="begin"/>
      </w:r>
      <w:r w:rsidR="00007625" w:rsidRPr="001A5936">
        <w:instrText xml:space="preserve"> REF _Ref440291364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</w:rPr>
        <w:t>3.3.8.1</w:t>
      </w:r>
      <w:r w:rsidR="00007625" w:rsidRPr="001A5936">
        <w:fldChar w:fldCharType="end"/>
      </w:r>
      <w:r w:rsidR="00D77DCB" w:rsidRPr="001A5936">
        <w:rPr>
          <w:bCs w:val="0"/>
          <w:sz w:val="24"/>
          <w:szCs w:val="24"/>
        </w:rPr>
        <w:t xml:space="preserve">) </w:t>
      </w:r>
      <w:r w:rsidRPr="001A5936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1A5936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lastRenderedPageBreak/>
        <w:t xml:space="preserve">Закупочная комиссия может отклонить </w:t>
      </w:r>
      <w:r w:rsidR="004B5EB3" w:rsidRPr="001A5936">
        <w:rPr>
          <w:bCs w:val="0"/>
          <w:sz w:val="24"/>
          <w:szCs w:val="24"/>
        </w:rPr>
        <w:t>Заявк</w:t>
      </w:r>
      <w:r w:rsidRPr="001A5936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1A5936">
        <w:rPr>
          <w:bCs w:val="0"/>
          <w:sz w:val="24"/>
          <w:szCs w:val="24"/>
        </w:rPr>
        <w:t>Договор</w:t>
      </w:r>
      <w:r w:rsidRPr="001A5936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1A5936">
        <w:rPr>
          <w:bCs w:val="0"/>
          <w:sz w:val="24"/>
          <w:szCs w:val="24"/>
        </w:rPr>
        <w:t>Участник</w:t>
      </w:r>
      <w:r w:rsidRPr="001A5936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1A5936">
        <w:rPr>
          <w:bCs w:val="0"/>
          <w:sz w:val="24"/>
          <w:szCs w:val="24"/>
        </w:rPr>
        <w:t>Договор</w:t>
      </w:r>
      <w:r w:rsidRPr="001A5936">
        <w:rPr>
          <w:bCs w:val="0"/>
          <w:sz w:val="24"/>
          <w:szCs w:val="24"/>
        </w:rPr>
        <w:t>.</w:t>
      </w:r>
    </w:p>
    <w:p w:rsidR="00717F60" w:rsidRPr="001A5936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1A5936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1A5936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1A5936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1A5936">
        <w:rPr>
          <w:bCs w:val="0"/>
          <w:iCs/>
          <w:sz w:val="24"/>
          <w:szCs w:val="24"/>
        </w:rPr>
        <w:t>Заявк</w:t>
      </w:r>
      <w:r w:rsidRPr="001A5936">
        <w:rPr>
          <w:bCs w:val="0"/>
          <w:iCs/>
          <w:sz w:val="24"/>
          <w:szCs w:val="24"/>
        </w:rPr>
        <w:t xml:space="preserve">и </w:t>
      </w:r>
      <w:r w:rsidR="009C744E" w:rsidRPr="001A5936">
        <w:rPr>
          <w:bCs w:val="0"/>
          <w:iCs/>
          <w:sz w:val="24"/>
          <w:szCs w:val="24"/>
        </w:rPr>
        <w:t>Участник</w:t>
      </w:r>
      <w:r w:rsidRPr="001A5936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1A5936">
        <w:rPr>
          <w:bCs w:val="0"/>
          <w:sz w:val="24"/>
          <w:szCs w:val="24"/>
        </w:rPr>
        <w:t>окументации по запросу предложений</w:t>
      </w:r>
      <w:r w:rsidRPr="001A5936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1A5936">
        <w:rPr>
          <w:bCs w:val="0"/>
          <w:iCs/>
          <w:sz w:val="24"/>
          <w:szCs w:val="24"/>
        </w:rPr>
        <w:t>Д</w:t>
      </w:r>
      <w:r w:rsidRPr="001A5936">
        <w:rPr>
          <w:bCs w:val="0"/>
          <w:iCs/>
          <w:sz w:val="24"/>
          <w:szCs w:val="24"/>
        </w:rPr>
        <w:t>окументации должны быть направ</w:t>
      </w:r>
      <w:r w:rsidR="003B4C1B" w:rsidRPr="001A5936">
        <w:rPr>
          <w:bCs w:val="0"/>
          <w:iCs/>
          <w:sz w:val="24"/>
          <w:szCs w:val="24"/>
        </w:rPr>
        <w:t>лены через ЭТП или в письменной</w:t>
      </w:r>
      <w:r w:rsidR="00673FC7" w:rsidRPr="001A5936">
        <w:rPr>
          <w:sz w:val="24"/>
          <w:szCs w:val="24"/>
        </w:rPr>
        <w:t xml:space="preserve"> </w:t>
      </w:r>
      <w:r w:rsidRPr="001A5936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1A5936">
        <w:rPr>
          <w:bCs w:val="0"/>
          <w:iCs/>
          <w:sz w:val="24"/>
          <w:szCs w:val="24"/>
        </w:rPr>
        <w:t>Участник</w:t>
      </w:r>
      <w:r w:rsidRPr="001A5936">
        <w:rPr>
          <w:bCs w:val="0"/>
          <w:iCs/>
          <w:sz w:val="24"/>
          <w:szCs w:val="24"/>
        </w:rPr>
        <w:t>а.</w:t>
      </w:r>
    </w:p>
    <w:p w:rsidR="00717F60" w:rsidRPr="001A5936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1A5936">
        <w:rPr>
          <w:bCs w:val="0"/>
          <w:sz w:val="24"/>
          <w:szCs w:val="24"/>
        </w:rPr>
        <w:t>Заявк</w:t>
      </w:r>
      <w:r w:rsidRPr="001A5936">
        <w:rPr>
          <w:bCs w:val="0"/>
          <w:sz w:val="24"/>
          <w:szCs w:val="24"/>
        </w:rPr>
        <w:t>и.</w:t>
      </w:r>
    </w:p>
    <w:p w:rsidR="00717F60" w:rsidRPr="001A5936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1A5936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1A5936">
        <w:rPr>
          <w:bCs w:val="0"/>
          <w:sz w:val="24"/>
          <w:szCs w:val="24"/>
        </w:rPr>
        <w:t>окументации по запросу предложений</w:t>
      </w:r>
      <w:r w:rsidRPr="001A5936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1A5936">
        <w:rPr>
          <w:bCs w:val="0"/>
          <w:iCs/>
          <w:sz w:val="24"/>
          <w:szCs w:val="24"/>
        </w:rPr>
        <w:t>,</w:t>
      </w:r>
      <w:proofErr w:type="gramEnd"/>
      <w:r w:rsidRPr="001A5936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1A5936">
        <w:rPr>
          <w:bCs w:val="0"/>
          <w:iCs/>
          <w:sz w:val="24"/>
          <w:szCs w:val="24"/>
        </w:rPr>
        <w:t>Д</w:t>
      </w:r>
      <w:r w:rsidRPr="001A5936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1A5936">
        <w:rPr>
          <w:bCs w:val="0"/>
          <w:iCs/>
          <w:sz w:val="24"/>
          <w:szCs w:val="24"/>
        </w:rPr>
        <w:t>внесение изменений в Д</w:t>
      </w:r>
      <w:r w:rsidR="007441D3" w:rsidRPr="001A5936">
        <w:rPr>
          <w:bCs w:val="0"/>
          <w:sz w:val="24"/>
          <w:szCs w:val="24"/>
        </w:rPr>
        <w:t>окументацию по запросу предложений</w:t>
      </w:r>
      <w:r w:rsidR="007441D3" w:rsidRPr="001A5936">
        <w:rPr>
          <w:bCs w:val="0"/>
          <w:iCs/>
          <w:sz w:val="24"/>
          <w:szCs w:val="24"/>
        </w:rPr>
        <w:t xml:space="preserve"> (п. </w:t>
      </w:r>
      <w:r w:rsidR="00007625" w:rsidRPr="001A5936">
        <w:fldChar w:fldCharType="begin"/>
      </w:r>
      <w:r w:rsidR="00007625" w:rsidRPr="001A5936">
        <w:instrText xml:space="preserve"> REF _Ref440969765 \r \h  \* MERGEFORMAT </w:instrText>
      </w:r>
      <w:r w:rsidR="00007625" w:rsidRPr="001A5936">
        <w:fldChar w:fldCharType="separate"/>
      </w:r>
      <w:r w:rsidR="0000216B" w:rsidRPr="001A5936">
        <w:rPr>
          <w:bCs w:val="0"/>
          <w:iCs/>
          <w:sz w:val="24"/>
          <w:szCs w:val="24"/>
        </w:rPr>
        <w:t>3.3.12</w:t>
      </w:r>
      <w:r w:rsidR="00007625" w:rsidRPr="001A5936">
        <w:fldChar w:fldCharType="end"/>
      </w:r>
      <w:r w:rsidR="007441D3" w:rsidRPr="001A5936">
        <w:rPr>
          <w:bCs w:val="0"/>
          <w:iCs/>
          <w:sz w:val="24"/>
          <w:szCs w:val="24"/>
        </w:rPr>
        <w:t xml:space="preserve">) и, при необходимости, </w:t>
      </w:r>
      <w:r w:rsidRPr="001A5936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 w:rsidRPr="001A5936">
        <w:fldChar w:fldCharType="begin"/>
      </w:r>
      <w:r w:rsidR="00007625" w:rsidRPr="001A5936">
        <w:instrText xml:space="preserve"> REF _Ref440289401 \r \h  \* MERGEFORMAT </w:instrText>
      </w:r>
      <w:r w:rsidR="00007625" w:rsidRPr="001A5936">
        <w:fldChar w:fldCharType="separate"/>
      </w:r>
      <w:r w:rsidR="0000216B" w:rsidRPr="001A5936">
        <w:rPr>
          <w:bCs w:val="0"/>
          <w:iCs/>
          <w:sz w:val="24"/>
          <w:szCs w:val="24"/>
        </w:rPr>
        <w:t>3.3.13</w:t>
      </w:r>
      <w:r w:rsidR="00007625" w:rsidRPr="001A5936">
        <w:fldChar w:fldCharType="end"/>
      </w:r>
      <w:r w:rsidR="00400D7D" w:rsidRPr="001A5936">
        <w:rPr>
          <w:bCs w:val="0"/>
          <w:iCs/>
          <w:sz w:val="24"/>
          <w:szCs w:val="24"/>
        </w:rPr>
        <w:t xml:space="preserve"> </w:t>
      </w:r>
      <w:r w:rsidR="007D07A7" w:rsidRPr="001A5936">
        <w:rPr>
          <w:bCs w:val="0"/>
          <w:iCs/>
          <w:sz w:val="24"/>
          <w:szCs w:val="24"/>
        </w:rPr>
        <w:t>Д</w:t>
      </w:r>
      <w:r w:rsidRPr="001A5936">
        <w:rPr>
          <w:bCs w:val="0"/>
          <w:iCs/>
          <w:sz w:val="24"/>
          <w:szCs w:val="24"/>
        </w:rPr>
        <w:t>окументации</w:t>
      </w:r>
      <w:r w:rsidR="007D07A7" w:rsidRPr="001A5936">
        <w:rPr>
          <w:bCs w:val="0"/>
          <w:iCs/>
          <w:sz w:val="24"/>
          <w:szCs w:val="24"/>
        </w:rPr>
        <w:t xml:space="preserve"> по запросу предложений</w:t>
      </w:r>
      <w:r w:rsidRPr="001A5936">
        <w:rPr>
          <w:bCs w:val="0"/>
          <w:iCs/>
          <w:sz w:val="24"/>
          <w:szCs w:val="24"/>
        </w:rPr>
        <w:t>.</w:t>
      </w:r>
    </w:p>
    <w:p w:rsidR="00717F60" w:rsidRPr="001A5936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1A5936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1A5936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1A5936">
        <w:rPr>
          <w:bCs w:val="0"/>
          <w:iCs/>
          <w:sz w:val="24"/>
          <w:szCs w:val="24"/>
        </w:rPr>
        <w:t>Д</w:t>
      </w:r>
      <w:r w:rsidRPr="001A5936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1A5936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Все </w:t>
      </w:r>
      <w:r w:rsidR="009C744E" w:rsidRPr="001A5936">
        <w:rPr>
          <w:bCs w:val="0"/>
          <w:sz w:val="24"/>
          <w:szCs w:val="24"/>
        </w:rPr>
        <w:t>Участник</w:t>
      </w:r>
      <w:r w:rsidRPr="001A5936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1A5936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1A5936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1A5936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1A5936">
        <w:rPr>
          <w:bCs w:val="0"/>
          <w:sz w:val="24"/>
          <w:szCs w:val="24"/>
        </w:rPr>
        <w:t>Участник</w:t>
      </w:r>
      <w:r w:rsidRPr="001A5936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1A5936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Все </w:t>
      </w:r>
      <w:r w:rsidR="009C744E" w:rsidRPr="001A5936">
        <w:rPr>
          <w:bCs w:val="0"/>
          <w:sz w:val="24"/>
          <w:szCs w:val="24"/>
        </w:rPr>
        <w:t>Участник</w:t>
      </w:r>
      <w:r w:rsidRPr="001A5936">
        <w:rPr>
          <w:bCs w:val="0"/>
          <w:sz w:val="24"/>
          <w:szCs w:val="24"/>
        </w:rPr>
        <w:t xml:space="preserve">и, оформившие свое участие в запросе </w:t>
      </w:r>
      <w:r w:rsidRPr="001A5936">
        <w:rPr>
          <w:sz w:val="24"/>
          <w:szCs w:val="24"/>
        </w:rPr>
        <w:t xml:space="preserve">предложений </w:t>
      </w:r>
      <w:r w:rsidRPr="001A5936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1A5936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1A5936">
        <w:rPr>
          <w:bCs w:val="0"/>
          <w:szCs w:val="24"/>
          <w:lang w:eastAsia="ru-RU"/>
        </w:rPr>
        <w:t xml:space="preserve">Обеспечение </w:t>
      </w:r>
      <w:proofErr w:type="gramStart"/>
      <w:r w:rsidRPr="001A5936">
        <w:rPr>
          <w:szCs w:val="24"/>
        </w:rPr>
        <w:t>исполнения</w:t>
      </w:r>
      <w:r w:rsidRPr="001A5936">
        <w:rPr>
          <w:bCs w:val="0"/>
          <w:szCs w:val="24"/>
          <w:lang w:eastAsia="ru-RU"/>
        </w:rPr>
        <w:t xml:space="preserve"> </w:t>
      </w:r>
      <w:r w:rsidR="00D12816" w:rsidRPr="001A5936">
        <w:rPr>
          <w:bCs w:val="0"/>
          <w:szCs w:val="24"/>
          <w:lang w:eastAsia="ru-RU"/>
        </w:rPr>
        <w:t xml:space="preserve">обязательств </w:t>
      </w:r>
      <w:r w:rsidR="009C744E" w:rsidRPr="001A5936">
        <w:rPr>
          <w:bCs w:val="0"/>
          <w:szCs w:val="24"/>
          <w:lang w:eastAsia="ru-RU"/>
        </w:rPr>
        <w:t>Участник</w:t>
      </w:r>
      <w:r w:rsidRPr="001A5936">
        <w:rPr>
          <w:bCs w:val="0"/>
          <w:szCs w:val="24"/>
          <w:lang w:eastAsia="ru-RU"/>
        </w:rPr>
        <w:t>а запроса предложений</w:t>
      </w:r>
      <w:proofErr w:type="gramEnd"/>
      <w:r w:rsidRPr="001A5936">
        <w:rPr>
          <w:bCs w:val="0"/>
          <w:szCs w:val="24"/>
          <w:lang w:eastAsia="ru-RU"/>
        </w:rPr>
        <w:t>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1A5936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>Участник</w:t>
      </w:r>
      <w:r w:rsidR="00932C0A" w:rsidRPr="001A5936">
        <w:rPr>
          <w:bCs w:val="0"/>
          <w:sz w:val="24"/>
          <w:szCs w:val="24"/>
        </w:rPr>
        <w:t xml:space="preserve"> </w:t>
      </w:r>
      <w:r w:rsidR="0089163E" w:rsidRPr="001A5936">
        <w:rPr>
          <w:bCs w:val="0"/>
          <w:sz w:val="24"/>
          <w:szCs w:val="24"/>
        </w:rPr>
        <w:t xml:space="preserve">запроса предложений </w:t>
      </w:r>
      <w:r w:rsidR="00932C0A" w:rsidRPr="001A5936">
        <w:rPr>
          <w:bCs w:val="0"/>
          <w:sz w:val="24"/>
          <w:szCs w:val="24"/>
        </w:rPr>
        <w:t xml:space="preserve">в составе своей </w:t>
      </w:r>
      <w:r w:rsidR="004B5EB3" w:rsidRPr="001A5936">
        <w:rPr>
          <w:bCs w:val="0"/>
          <w:sz w:val="24"/>
          <w:szCs w:val="24"/>
        </w:rPr>
        <w:t>Заявк</w:t>
      </w:r>
      <w:r w:rsidR="00932C0A" w:rsidRPr="001A5936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1A5936">
        <w:rPr>
          <w:bCs w:val="0"/>
          <w:sz w:val="24"/>
          <w:szCs w:val="24"/>
        </w:rPr>
        <w:t>запросе предложений</w:t>
      </w:r>
      <w:r w:rsidR="00932C0A" w:rsidRPr="001A5936">
        <w:rPr>
          <w:bCs w:val="0"/>
          <w:sz w:val="24"/>
          <w:szCs w:val="24"/>
        </w:rPr>
        <w:t xml:space="preserve"> и подачей </w:t>
      </w:r>
      <w:r w:rsidR="004B5EB3" w:rsidRPr="001A5936">
        <w:rPr>
          <w:bCs w:val="0"/>
          <w:sz w:val="24"/>
          <w:szCs w:val="24"/>
        </w:rPr>
        <w:t>Заявк</w:t>
      </w:r>
      <w:r w:rsidR="00932C0A" w:rsidRPr="001A5936">
        <w:rPr>
          <w:bCs w:val="0"/>
          <w:sz w:val="24"/>
          <w:szCs w:val="24"/>
        </w:rPr>
        <w:t xml:space="preserve">и, на сумму </w:t>
      </w:r>
      <w:r w:rsidR="001A5936" w:rsidRPr="001A5936">
        <w:rPr>
          <w:bCs w:val="0"/>
          <w:sz w:val="24"/>
          <w:szCs w:val="24"/>
        </w:rPr>
        <w:t>2</w:t>
      </w:r>
      <w:r w:rsidR="00932C0A" w:rsidRPr="001A5936">
        <w:rPr>
          <w:bCs w:val="0"/>
          <w:sz w:val="24"/>
          <w:szCs w:val="24"/>
        </w:rPr>
        <w:t xml:space="preserve">% от стоимости </w:t>
      </w:r>
      <w:r w:rsidR="004B5EB3" w:rsidRPr="001A5936">
        <w:rPr>
          <w:bCs w:val="0"/>
          <w:sz w:val="24"/>
          <w:szCs w:val="24"/>
        </w:rPr>
        <w:t>Заявк</w:t>
      </w:r>
      <w:r w:rsidR="00932C0A" w:rsidRPr="001A5936">
        <w:rPr>
          <w:bCs w:val="0"/>
          <w:sz w:val="24"/>
          <w:szCs w:val="24"/>
        </w:rPr>
        <w:t xml:space="preserve">и, с учетом НДС. </w:t>
      </w:r>
    </w:p>
    <w:p w:rsidR="00932C0A" w:rsidRPr="001A5936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A5936">
        <w:rPr>
          <w:sz w:val="24"/>
          <w:szCs w:val="24"/>
        </w:rPr>
        <w:t xml:space="preserve">Обеспечение исполнения обязательств Участника может предоставляться </w:t>
      </w:r>
      <w:r w:rsidRPr="001A5936">
        <w:rPr>
          <w:sz w:val="24"/>
          <w:szCs w:val="24"/>
        </w:rPr>
        <w:lastRenderedPageBreak/>
        <w:t xml:space="preserve">Участником в форме соглашения о неустойке (п. </w:t>
      </w:r>
      <w:r w:rsidR="00007625" w:rsidRPr="001A5936">
        <w:fldChar w:fldCharType="begin"/>
      </w:r>
      <w:r w:rsidR="00007625" w:rsidRPr="001A5936">
        <w:instrText xml:space="preserve"> REF _Ref467168844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3.3.14.3</w:t>
      </w:r>
      <w:r w:rsidR="00007625" w:rsidRPr="001A5936">
        <w:fldChar w:fldCharType="end"/>
      </w:r>
      <w:r w:rsidRPr="001A5936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 w:rsidRPr="001A5936">
        <w:fldChar w:fldCharType="begin"/>
      </w:r>
      <w:r w:rsidR="00007625" w:rsidRPr="001A5936">
        <w:instrText xml:space="preserve"> REF _Ref442263553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3.3.14.4</w:t>
      </w:r>
      <w:r w:rsidR="00007625" w:rsidRPr="001A5936">
        <w:fldChar w:fldCharType="end"/>
      </w:r>
      <w:r w:rsidRPr="001A5936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1A5936">
        <w:rPr>
          <w:bCs w:val="0"/>
          <w:sz w:val="24"/>
          <w:szCs w:val="24"/>
        </w:rPr>
        <w:t>.</w:t>
      </w:r>
    </w:p>
    <w:p w:rsidR="006D2FCD" w:rsidRPr="001A5936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1A5936">
        <w:rPr>
          <w:sz w:val="24"/>
          <w:szCs w:val="24"/>
        </w:rPr>
        <w:t>В случае</w:t>
      </w:r>
      <w:proofErr w:type="gramStart"/>
      <w:r w:rsidRPr="001A5936">
        <w:rPr>
          <w:sz w:val="24"/>
          <w:szCs w:val="24"/>
        </w:rPr>
        <w:t>,</w:t>
      </w:r>
      <w:proofErr w:type="gramEnd"/>
      <w:r w:rsidRPr="001A5936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1A5936">
        <w:rPr>
          <w:sz w:val="24"/>
          <w:szCs w:val="24"/>
        </w:rPr>
        <w:t>:</w:t>
      </w:r>
    </w:p>
    <w:p w:rsidR="00932C0A" w:rsidRPr="001A5936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1A5936">
        <w:rPr>
          <w:sz w:val="24"/>
          <w:szCs w:val="24"/>
        </w:rPr>
        <w:t>Форма соглашения о неустойке должна</w:t>
      </w:r>
      <w:r w:rsidR="00ED01BF" w:rsidRPr="001A5936">
        <w:rPr>
          <w:sz w:val="24"/>
          <w:szCs w:val="24"/>
        </w:rPr>
        <w:t xml:space="preserve"> соответствовать требованиям ст</w:t>
      </w:r>
      <w:r w:rsidRPr="001A5936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1A5936">
        <w:rPr>
          <w:sz w:val="24"/>
          <w:szCs w:val="24"/>
        </w:rPr>
        <w:t xml:space="preserve"> и быть подготовлена по </w:t>
      </w:r>
      <w:r w:rsidR="005818B2" w:rsidRPr="001A5936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1A5936">
        <w:rPr>
          <w:sz w:val="24"/>
          <w:szCs w:val="24"/>
        </w:rPr>
        <w:t xml:space="preserve"> (</w:t>
      </w:r>
      <w:r w:rsidR="003C2207" w:rsidRPr="001A5936">
        <w:rPr>
          <w:sz w:val="24"/>
          <w:szCs w:val="24"/>
          <w:lang w:eastAsia="ru-RU"/>
        </w:rPr>
        <w:t xml:space="preserve">подраздел </w:t>
      </w:r>
      <w:r w:rsidR="00007625" w:rsidRPr="001A5936">
        <w:fldChar w:fldCharType="begin"/>
      </w:r>
      <w:r w:rsidR="00007625" w:rsidRPr="001A5936">
        <w:instrText xml:space="preserve"> REF _Ref440272678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  <w:lang w:eastAsia="ru-RU"/>
        </w:rPr>
        <w:t>5.12</w:t>
      </w:r>
      <w:r w:rsidR="00007625" w:rsidRPr="001A5936">
        <w:fldChar w:fldCharType="end"/>
      </w:r>
      <w:r w:rsidR="003C2207" w:rsidRPr="001A5936">
        <w:rPr>
          <w:sz w:val="24"/>
          <w:szCs w:val="24"/>
        </w:rPr>
        <w:t>)</w:t>
      </w:r>
      <w:r w:rsidR="000A6857" w:rsidRPr="001A5936">
        <w:rPr>
          <w:sz w:val="24"/>
          <w:szCs w:val="24"/>
        </w:rPr>
        <w:t>.</w:t>
      </w:r>
    </w:p>
    <w:p w:rsidR="00932C0A" w:rsidRPr="001A5936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1A5936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1A5936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1A5936">
        <w:rPr>
          <w:sz w:val="24"/>
          <w:szCs w:val="24"/>
        </w:rPr>
        <w:t>запросе предложений</w:t>
      </w:r>
      <w:r w:rsidRPr="001A5936">
        <w:rPr>
          <w:sz w:val="24"/>
          <w:szCs w:val="24"/>
        </w:rPr>
        <w:t>:</w:t>
      </w:r>
      <w:bookmarkEnd w:id="532"/>
      <w:bookmarkEnd w:id="533"/>
    </w:p>
    <w:p w:rsidR="00932C0A" w:rsidRPr="001A5936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изменения </w:t>
      </w:r>
      <w:r w:rsidR="004B5EB3" w:rsidRPr="001A5936">
        <w:rPr>
          <w:bCs w:val="0"/>
          <w:sz w:val="24"/>
          <w:szCs w:val="24"/>
        </w:rPr>
        <w:t>Заявк</w:t>
      </w:r>
      <w:r w:rsidRPr="001A5936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007625" w:rsidRPr="001A5936">
        <w:fldChar w:fldCharType="begin"/>
      </w:r>
      <w:r w:rsidR="00007625" w:rsidRPr="001A5936">
        <w:instrText xml:space="preserve"> REF _Ref306008743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</w:rPr>
        <w:t>3.3.4</w:t>
      </w:r>
      <w:r w:rsidR="00007625" w:rsidRPr="001A5936">
        <w:fldChar w:fldCharType="end"/>
      </w:r>
      <w:r w:rsidRPr="001A5936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007625" w:rsidRPr="001A5936">
        <w:fldChar w:fldCharType="begin"/>
      </w:r>
      <w:r w:rsidR="00007625" w:rsidRPr="001A5936">
        <w:instrText xml:space="preserve"> REF _Ref440289953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</w:rPr>
        <w:t>3.4.1.3</w:t>
      </w:r>
      <w:r w:rsidR="00007625" w:rsidRPr="001A5936">
        <w:fldChar w:fldCharType="end"/>
      </w:r>
      <w:r w:rsidRPr="001A5936">
        <w:rPr>
          <w:bCs w:val="0"/>
          <w:sz w:val="24"/>
          <w:szCs w:val="24"/>
        </w:rPr>
        <w:t>);</w:t>
      </w:r>
    </w:p>
    <w:p w:rsidR="00932C0A" w:rsidRPr="001A5936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1A5936">
        <w:rPr>
          <w:bCs w:val="0"/>
          <w:sz w:val="24"/>
          <w:szCs w:val="24"/>
        </w:rPr>
        <w:t>, предоставлени</w:t>
      </w:r>
      <w:r w:rsidR="00987F8E" w:rsidRPr="001A5936">
        <w:rPr>
          <w:bCs w:val="0"/>
          <w:sz w:val="24"/>
          <w:szCs w:val="24"/>
        </w:rPr>
        <w:t>я</w:t>
      </w:r>
      <w:r w:rsidR="00D4486F" w:rsidRPr="001A5936">
        <w:rPr>
          <w:bCs w:val="0"/>
          <w:sz w:val="24"/>
          <w:szCs w:val="24"/>
        </w:rPr>
        <w:t xml:space="preserve"> </w:t>
      </w:r>
      <w:r w:rsidR="00AA2F2F" w:rsidRPr="001A5936">
        <w:rPr>
          <w:sz w:val="24"/>
          <w:szCs w:val="24"/>
        </w:rPr>
        <w:t xml:space="preserve">фальсифицированных </w:t>
      </w:r>
      <w:r w:rsidR="00D4486F" w:rsidRPr="001A5936">
        <w:rPr>
          <w:bCs w:val="0"/>
          <w:sz w:val="24"/>
          <w:szCs w:val="24"/>
        </w:rPr>
        <w:t>документов</w:t>
      </w:r>
      <w:r w:rsidRPr="001A5936">
        <w:rPr>
          <w:bCs w:val="0"/>
          <w:sz w:val="24"/>
          <w:szCs w:val="24"/>
        </w:rPr>
        <w:t xml:space="preserve">, приведенных в составе </w:t>
      </w:r>
      <w:r w:rsidR="004B5EB3" w:rsidRPr="001A5936">
        <w:rPr>
          <w:bCs w:val="0"/>
          <w:sz w:val="24"/>
          <w:szCs w:val="24"/>
        </w:rPr>
        <w:t>Заявк</w:t>
      </w:r>
      <w:r w:rsidRPr="001A5936">
        <w:rPr>
          <w:bCs w:val="0"/>
          <w:sz w:val="24"/>
          <w:szCs w:val="24"/>
        </w:rPr>
        <w:t>и;</w:t>
      </w:r>
    </w:p>
    <w:p w:rsidR="00932C0A" w:rsidRPr="001A5936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1A5936">
        <w:rPr>
          <w:bCs w:val="0"/>
          <w:sz w:val="24"/>
          <w:szCs w:val="24"/>
        </w:rPr>
        <w:t xml:space="preserve">отказа </w:t>
      </w:r>
      <w:r w:rsidR="009C744E" w:rsidRPr="001A5936">
        <w:rPr>
          <w:bCs w:val="0"/>
          <w:sz w:val="24"/>
          <w:szCs w:val="24"/>
        </w:rPr>
        <w:t>Участник</w:t>
      </w:r>
      <w:r w:rsidR="004C5164" w:rsidRPr="001A5936">
        <w:rPr>
          <w:bCs w:val="0"/>
          <w:sz w:val="24"/>
          <w:szCs w:val="24"/>
        </w:rPr>
        <w:t xml:space="preserve">а </w:t>
      </w:r>
      <w:r w:rsidR="007D07A7" w:rsidRPr="001A5936">
        <w:rPr>
          <w:bCs w:val="0"/>
          <w:sz w:val="24"/>
          <w:szCs w:val="24"/>
        </w:rPr>
        <w:t xml:space="preserve">запроса </w:t>
      </w:r>
      <w:r w:rsidR="00D536DC" w:rsidRPr="001A5936">
        <w:rPr>
          <w:bCs w:val="0"/>
          <w:sz w:val="24"/>
          <w:szCs w:val="24"/>
        </w:rPr>
        <w:t>предложений</w:t>
      </w:r>
      <w:r w:rsidR="004C5164" w:rsidRPr="001A5936">
        <w:rPr>
          <w:bCs w:val="0"/>
          <w:sz w:val="24"/>
          <w:szCs w:val="24"/>
        </w:rPr>
        <w:t xml:space="preserve">, </w:t>
      </w:r>
      <w:r w:rsidR="004C5164" w:rsidRPr="001A5936">
        <w:rPr>
          <w:sz w:val="24"/>
          <w:szCs w:val="24"/>
        </w:rPr>
        <w:t xml:space="preserve">чья </w:t>
      </w:r>
      <w:r w:rsidR="004B5EB3" w:rsidRPr="001A5936">
        <w:rPr>
          <w:sz w:val="24"/>
          <w:szCs w:val="24"/>
        </w:rPr>
        <w:t>Заявк</w:t>
      </w:r>
      <w:r w:rsidR="004C5164" w:rsidRPr="001A5936">
        <w:rPr>
          <w:sz w:val="24"/>
          <w:szCs w:val="24"/>
        </w:rPr>
        <w:t>а признана лучшей,</w:t>
      </w:r>
      <w:r w:rsidR="00D536DC" w:rsidRPr="001A5936">
        <w:rPr>
          <w:bCs w:val="0"/>
          <w:sz w:val="24"/>
          <w:szCs w:val="24"/>
        </w:rPr>
        <w:t xml:space="preserve"> </w:t>
      </w:r>
      <w:r w:rsidRPr="001A5936">
        <w:rPr>
          <w:bCs w:val="0"/>
          <w:sz w:val="24"/>
          <w:szCs w:val="24"/>
        </w:rPr>
        <w:t xml:space="preserve">либо </w:t>
      </w:r>
      <w:r w:rsidR="009C744E" w:rsidRPr="001A5936">
        <w:rPr>
          <w:bCs w:val="0"/>
          <w:sz w:val="24"/>
          <w:szCs w:val="24"/>
        </w:rPr>
        <w:t>Участник</w:t>
      </w:r>
      <w:r w:rsidRPr="001A5936">
        <w:rPr>
          <w:bCs w:val="0"/>
          <w:sz w:val="24"/>
          <w:szCs w:val="24"/>
        </w:rPr>
        <w:t xml:space="preserve">а </w:t>
      </w:r>
      <w:r w:rsidR="00D536DC" w:rsidRPr="001A5936">
        <w:rPr>
          <w:bCs w:val="0"/>
          <w:sz w:val="24"/>
          <w:szCs w:val="24"/>
        </w:rPr>
        <w:t>запроса предложений</w:t>
      </w:r>
      <w:r w:rsidRPr="001A5936">
        <w:rPr>
          <w:bCs w:val="0"/>
          <w:sz w:val="24"/>
          <w:szCs w:val="24"/>
        </w:rPr>
        <w:t>, давшего предпоследн</w:t>
      </w:r>
      <w:r w:rsidR="00FE5731" w:rsidRPr="001A5936">
        <w:rPr>
          <w:bCs w:val="0"/>
          <w:sz w:val="24"/>
          <w:szCs w:val="24"/>
        </w:rPr>
        <w:t>юю</w:t>
      </w:r>
      <w:r w:rsidRPr="001A5936">
        <w:rPr>
          <w:bCs w:val="0"/>
          <w:sz w:val="24"/>
          <w:szCs w:val="24"/>
        </w:rPr>
        <w:t xml:space="preserve"> </w:t>
      </w:r>
      <w:r w:rsidR="004B5EB3" w:rsidRPr="001A5936">
        <w:rPr>
          <w:bCs w:val="0"/>
          <w:sz w:val="24"/>
          <w:szCs w:val="24"/>
        </w:rPr>
        <w:t>Заявк</w:t>
      </w:r>
      <w:r w:rsidR="00FE5731" w:rsidRPr="001A5936">
        <w:rPr>
          <w:bCs w:val="0"/>
          <w:sz w:val="24"/>
          <w:szCs w:val="24"/>
        </w:rPr>
        <w:t xml:space="preserve">у </w:t>
      </w:r>
      <w:r w:rsidRPr="001A5936">
        <w:rPr>
          <w:bCs w:val="0"/>
          <w:sz w:val="24"/>
          <w:szCs w:val="24"/>
        </w:rPr>
        <w:t xml:space="preserve">по цене при условии уклонения </w:t>
      </w:r>
      <w:r w:rsidR="009C744E" w:rsidRPr="001A5936">
        <w:rPr>
          <w:bCs w:val="0"/>
          <w:sz w:val="24"/>
          <w:szCs w:val="24"/>
        </w:rPr>
        <w:t>Участник</w:t>
      </w:r>
      <w:r w:rsidR="004C5164" w:rsidRPr="001A5936">
        <w:rPr>
          <w:bCs w:val="0"/>
          <w:sz w:val="24"/>
          <w:szCs w:val="24"/>
        </w:rPr>
        <w:t xml:space="preserve">а </w:t>
      </w:r>
      <w:r w:rsidR="00FE5731" w:rsidRPr="001A5936">
        <w:rPr>
          <w:bCs w:val="0"/>
          <w:sz w:val="24"/>
          <w:szCs w:val="24"/>
        </w:rPr>
        <w:t>запроса предложений</w:t>
      </w:r>
      <w:r w:rsidR="004C5164" w:rsidRPr="001A5936">
        <w:rPr>
          <w:bCs w:val="0"/>
          <w:sz w:val="24"/>
          <w:szCs w:val="24"/>
        </w:rPr>
        <w:t xml:space="preserve">, </w:t>
      </w:r>
      <w:r w:rsidR="004C5164" w:rsidRPr="001A5936">
        <w:rPr>
          <w:sz w:val="24"/>
          <w:szCs w:val="24"/>
        </w:rPr>
        <w:t xml:space="preserve">чья </w:t>
      </w:r>
      <w:r w:rsidR="004B5EB3" w:rsidRPr="001A5936">
        <w:rPr>
          <w:sz w:val="24"/>
          <w:szCs w:val="24"/>
        </w:rPr>
        <w:t>Заявк</w:t>
      </w:r>
      <w:r w:rsidR="004C5164" w:rsidRPr="001A5936">
        <w:rPr>
          <w:sz w:val="24"/>
          <w:szCs w:val="24"/>
        </w:rPr>
        <w:t>а признана лучшей,</w:t>
      </w:r>
      <w:r w:rsidR="00FE5731" w:rsidRPr="001A5936">
        <w:rPr>
          <w:bCs w:val="0"/>
          <w:sz w:val="24"/>
          <w:szCs w:val="24"/>
        </w:rPr>
        <w:t xml:space="preserve"> </w:t>
      </w:r>
      <w:r w:rsidRPr="001A5936">
        <w:rPr>
          <w:bCs w:val="0"/>
          <w:sz w:val="24"/>
          <w:szCs w:val="24"/>
        </w:rPr>
        <w:t xml:space="preserve">от заключения </w:t>
      </w:r>
      <w:r w:rsidR="00123C70" w:rsidRPr="001A5936">
        <w:rPr>
          <w:bCs w:val="0"/>
          <w:sz w:val="24"/>
          <w:szCs w:val="24"/>
        </w:rPr>
        <w:t>Договор</w:t>
      </w:r>
      <w:r w:rsidRPr="001A5936">
        <w:rPr>
          <w:bCs w:val="0"/>
          <w:sz w:val="24"/>
          <w:szCs w:val="24"/>
        </w:rPr>
        <w:t xml:space="preserve">а либо </w:t>
      </w:r>
      <w:r w:rsidR="009C744E" w:rsidRPr="001A5936">
        <w:rPr>
          <w:bCs w:val="0"/>
          <w:sz w:val="24"/>
          <w:szCs w:val="24"/>
        </w:rPr>
        <w:t>Участник</w:t>
      </w:r>
      <w:r w:rsidRPr="001A5936">
        <w:rPr>
          <w:bCs w:val="0"/>
          <w:sz w:val="24"/>
          <w:szCs w:val="24"/>
        </w:rPr>
        <w:t xml:space="preserve">а </w:t>
      </w:r>
      <w:r w:rsidR="007A439E" w:rsidRPr="001A5936">
        <w:rPr>
          <w:bCs w:val="0"/>
          <w:sz w:val="24"/>
          <w:szCs w:val="24"/>
        </w:rPr>
        <w:t>запроса предложений</w:t>
      </w:r>
      <w:r w:rsidRPr="001A5936">
        <w:rPr>
          <w:bCs w:val="0"/>
          <w:sz w:val="24"/>
          <w:szCs w:val="24"/>
        </w:rPr>
        <w:t xml:space="preserve">, признанного единственным </w:t>
      </w:r>
      <w:r w:rsidR="009C744E" w:rsidRPr="001A5936">
        <w:rPr>
          <w:bCs w:val="0"/>
          <w:sz w:val="24"/>
          <w:szCs w:val="24"/>
        </w:rPr>
        <w:t>Участник</w:t>
      </w:r>
      <w:r w:rsidRPr="001A5936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1A5936">
        <w:rPr>
          <w:bCs w:val="0"/>
          <w:sz w:val="24"/>
          <w:szCs w:val="24"/>
        </w:rPr>
        <w:t>Д</w:t>
      </w:r>
      <w:r w:rsidRPr="001A5936">
        <w:rPr>
          <w:bCs w:val="0"/>
          <w:sz w:val="24"/>
          <w:szCs w:val="24"/>
        </w:rPr>
        <w:t>окументации</w:t>
      </w:r>
      <w:r w:rsidR="007D07A7" w:rsidRPr="001A5936">
        <w:rPr>
          <w:bCs w:val="0"/>
          <w:sz w:val="24"/>
          <w:szCs w:val="24"/>
        </w:rPr>
        <w:t xml:space="preserve"> по запросу предложений</w:t>
      </w:r>
      <w:r w:rsidRPr="001A5936">
        <w:rPr>
          <w:bCs w:val="0"/>
          <w:sz w:val="24"/>
          <w:szCs w:val="24"/>
        </w:rPr>
        <w:t xml:space="preserve">, заключить </w:t>
      </w:r>
      <w:r w:rsidR="00123C70" w:rsidRPr="001A5936">
        <w:rPr>
          <w:bCs w:val="0"/>
          <w:sz w:val="24"/>
          <w:szCs w:val="24"/>
        </w:rPr>
        <w:t>Договор</w:t>
      </w:r>
      <w:r w:rsidRPr="001A5936">
        <w:rPr>
          <w:bCs w:val="0"/>
          <w:sz w:val="24"/>
          <w:szCs w:val="24"/>
        </w:rPr>
        <w:t xml:space="preserve"> в установленном настоящей </w:t>
      </w:r>
      <w:r w:rsidR="007D07A7" w:rsidRPr="001A5936">
        <w:rPr>
          <w:bCs w:val="0"/>
          <w:sz w:val="24"/>
          <w:szCs w:val="24"/>
        </w:rPr>
        <w:t>Д</w:t>
      </w:r>
      <w:r w:rsidRPr="001A5936">
        <w:rPr>
          <w:bCs w:val="0"/>
          <w:sz w:val="24"/>
          <w:szCs w:val="24"/>
        </w:rPr>
        <w:t>окументацией порядке (п</w:t>
      </w:r>
      <w:r w:rsidR="00403042" w:rsidRPr="001A5936">
        <w:rPr>
          <w:bCs w:val="0"/>
          <w:sz w:val="24"/>
          <w:szCs w:val="24"/>
        </w:rPr>
        <w:t>.</w:t>
      </w:r>
      <w:r w:rsidR="00991C07" w:rsidRPr="001A5936">
        <w:rPr>
          <w:bCs w:val="0"/>
          <w:sz w:val="24"/>
          <w:szCs w:val="24"/>
        </w:rPr>
        <w:t xml:space="preserve"> </w:t>
      </w:r>
      <w:r w:rsidR="00D161E0" w:rsidRPr="001A5936">
        <w:fldChar w:fldCharType="begin"/>
      </w:r>
      <w:r w:rsidR="00991C07" w:rsidRPr="001A5936">
        <w:rPr>
          <w:bCs w:val="0"/>
          <w:sz w:val="24"/>
          <w:szCs w:val="24"/>
        </w:rPr>
        <w:instrText xml:space="preserve"> REF _Ref468462141 \r \h </w:instrText>
      </w:r>
      <w:r w:rsidR="002F7C72" w:rsidRPr="001A5936">
        <w:instrText xml:space="preserve"> \* MERGEFORMAT </w:instrText>
      </w:r>
      <w:r w:rsidR="00D161E0" w:rsidRPr="001A5936">
        <w:fldChar w:fldCharType="separate"/>
      </w:r>
      <w:r w:rsidR="0000216B" w:rsidRPr="001A5936">
        <w:rPr>
          <w:bCs w:val="0"/>
          <w:sz w:val="24"/>
          <w:szCs w:val="24"/>
        </w:rPr>
        <w:t>3.12</w:t>
      </w:r>
      <w:r w:rsidR="00D161E0" w:rsidRPr="001A5936">
        <w:fldChar w:fldCharType="end"/>
      </w:r>
      <w:r w:rsidRPr="001A5936">
        <w:rPr>
          <w:bCs w:val="0"/>
          <w:sz w:val="24"/>
          <w:szCs w:val="24"/>
        </w:rPr>
        <w:t>);</w:t>
      </w:r>
      <w:proofErr w:type="gramEnd"/>
    </w:p>
    <w:p w:rsidR="002F7C72" w:rsidRPr="001A5936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отказа </w:t>
      </w:r>
      <w:r w:rsidR="009C744E" w:rsidRPr="001A5936">
        <w:rPr>
          <w:bCs w:val="0"/>
          <w:sz w:val="24"/>
          <w:szCs w:val="24"/>
        </w:rPr>
        <w:t>Участник</w:t>
      </w:r>
      <w:r w:rsidR="004C5164" w:rsidRPr="001A5936">
        <w:rPr>
          <w:bCs w:val="0"/>
          <w:sz w:val="24"/>
          <w:szCs w:val="24"/>
        </w:rPr>
        <w:t xml:space="preserve">а </w:t>
      </w:r>
      <w:r w:rsidR="007A439E" w:rsidRPr="001A5936">
        <w:rPr>
          <w:bCs w:val="0"/>
          <w:sz w:val="24"/>
          <w:szCs w:val="24"/>
        </w:rPr>
        <w:t>запроса предложений</w:t>
      </w:r>
      <w:r w:rsidR="004C5164" w:rsidRPr="001A5936">
        <w:rPr>
          <w:bCs w:val="0"/>
          <w:sz w:val="24"/>
          <w:szCs w:val="24"/>
        </w:rPr>
        <w:t xml:space="preserve">, </w:t>
      </w:r>
      <w:r w:rsidR="004C5164" w:rsidRPr="001A5936">
        <w:rPr>
          <w:sz w:val="24"/>
          <w:szCs w:val="24"/>
        </w:rPr>
        <w:t xml:space="preserve">чья </w:t>
      </w:r>
      <w:r w:rsidR="004B5EB3" w:rsidRPr="001A5936">
        <w:rPr>
          <w:sz w:val="24"/>
          <w:szCs w:val="24"/>
        </w:rPr>
        <w:t>Заявк</w:t>
      </w:r>
      <w:r w:rsidR="004C5164" w:rsidRPr="001A5936">
        <w:rPr>
          <w:sz w:val="24"/>
          <w:szCs w:val="24"/>
        </w:rPr>
        <w:t>а признана лучшей,</w:t>
      </w:r>
      <w:r w:rsidR="007A439E" w:rsidRPr="001A5936">
        <w:rPr>
          <w:bCs w:val="0"/>
          <w:sz w:val="24"/>
          <w:szCs w:val="24"/>
        </w:rPr>
        <w:t xml:space="preserve"> </w:t>
      </w:r>
      <w:r w:rsidRPr="001A5936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1A5936">
        <w:rPr>
          <w:bCs w:val="0"/>
          <w:sz w:val="24"/>
          <w:szCs w:val="24"/>
        </w:rPr>
        <w:t>Договор</w:t>
      </w:r>
      <w:r w:rsidRPr="001A5936">
        <w:rPr>
          <w:bCs w:val="0"/>
          <w:sz w:val="24"/>
          <w:szCs w:val="24"/>
        </w:rPr>
        <w:t>у</w:t>
      </w:r>
      <w:r w:rsidR="00B80887" w:rsidRPr="001A5936">
        <w:rPr>
          <w:bCs w:val="0"/>
          <w:sz w:val="24"/>
          <w:szCs w:val="24"/>
        </w:rPr>
        <w:t xml:space="preserve"> (п.</w:t>
      </w:r>
      <w:r w:rsidR="00991C07" w:rsidRPr="001A5936">
        <w:rPr>
          <w:bCs w:val="0"/>
          <w:sz w:val="24"/>
          <w:szCs w:val="24"/>
        </w:rPr>
        <w:t xml:space="preserve"> </w:t>
      </w:r>
      <w:r w:rsidR="00D161E0" w:rsidRPr="001A5936">
        <w:rPr>
          <w:bCs w:val="0"/>
          <w:sz w:val="24"/>
          <w:szCs w:val="24"/>
        </w:rPr>
        <w:fldChar w:fldCharType="begin"/>
      </w:r>
      <w:r w:rsidR="00991C07" w:rsidRPr="001A5936">
        <w:rPr>
          <w:bCs w:val="0"/>
          <w:sz w:val="24"/>
          <w:szCs w:val="24"/>
        </w:rPr>
        <w:instrText xml:space="preserve"> REF _Ref472412231 \r \h </w:instrText>
      </w:r>
      <w:r w:rsidR="002F7C72" w:rsidRPr="001A5936">
        <w:rPr>
          <w:bCs w:val="0"/>
          <w:sz w:val="24"/>
          <w:szCs w:val="24"/>
        </w:rPr>
        <w:instrText xml:space="preserve"> \* MERGEFORMAT </w:instrText>
      </w:r>
      <w:r w:rsidR="00D161E0" w:rsidRPr="001A5936">
        <w:rPr>
          <w:bCs w:val="0"/>
          <w:sz w:val="24"/>
          <w:szCs w:val="24"/>
        </w:rPr>
      </w:r>
      <w:r w:rsidR="00D161E0" w:rsidRPr="001A5936">
        <w:rPr>
          <w:bCs w:val="0"/>
          <w:sz w:val="24"/>
          <w:szCs w:val="24"/>
        </w:rPr>
        <w:fldChar w:fldCharType="separate"/>
      </w:r>
      <w:r w:rsidR="0000216B" w:rsidRPr="001A5936">
        <w:rPr>
          <w:bCs w:val="0"/>
          <w:sz w:val="24"/>
          <w:szCs w:val="24"/>
        </w:rPr>
        <w:t>3.13</w:t>
      </w:r>
      <w:r w:rsidR="00D161E0" w:rsidRPr="001A5936">
        <w:rPr>
          <w:bCs w:val="0"/>
          <w:sz w:val="24"/>
          <w:szCs w:val="24"/>
        </w:rPr>
        <w:fldChar w:fldCharType="end"/>
      </w:r>
      <w:r w:rsidR="00B80887" w:rsidRPr="001A5936">
        <w:rPr>
          <w:bCs w:val="0"/>
          <w:sz w:val="24"/>
          <w:szCs w:val="24"/>
        </w:rPr>
        <w:t>)</w:t>
      </w:r>
      <w:r w:rsidR="002F7C72" w:rsidRPr="001A5936">
        <w:rPr>
          <w:bCs w:val="0"/>
          <w:sz w:val="24"/>
          <w:szCs w:val="24"/>
        </w:rPr>
        <w:t>;</w:t>
      </w:r>
    </w:p>
    <w:p w:rsidR="00932C0A" w:rsidRPr="001A5936" w:rsidRDefault="002F7C72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1A5936">
        <w:rPr>
          <w:snapToGrid w:val="0"/>
          <w:sz w:val="24"/>
          <w:szCs w:val="24"/>
          <w:lang w:eastAsia="x-none"/>
        </w:rPr>
        <w:t xml:space="preserve">отказа </w:t>
      </w:r>
      <w:r w:rsidRPr="001A5936">
        <w:rPr>
          <w:sz w:val="24"/>
          <w:szCs w:val="24"/>
          <w:lang w:val="x-none" w:eastAsia="x-none"/>
        </w:rPr>
        <w:t xml:space="preserve">Победителя или </w:t>
      </w:r>
      <w:r w:rsidRPr="001A5936">
        <w:rPr>
          <w:sz w:val="24"/>
          <w:szCs w:val="24"/>
          <w:lang w:eastAsia="x-none"/>
        </w:rPr>
        <w:t>У</w:t>
      </w:r>
      <w:r w:rsidRPr="001A5936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1A5936">
        <w:rPr>
          <w:sz w:val="24"/>
          <w:szCs w:val="24"/>
          <w:lang w:eastAsia="x-none"/>
        </w:rPr>
        <w:t>У</w:t>
      </w:r>
      <w:r w:rsidRPr="001A5936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1A5936">
        <w:rPr>
          <w:sz w:val="24"/>
          <w:szCs w:val="24"/>
          <w:lang w:eastAsia="x-none"/>
        </w:rPr>
        <w:t>Д</w:t>
      </w:r>
      <w:proofErr w:type="spellStart"/>
      <w:r w:rsidRPr="001A5936">
        <w:rPr>
          <w:sz w:val="24"/>
          <w:szCs w:val="24"/>
          <w:lang w:val="x-none" w:eastAsia="x-none"/>
        </w:rPr>
        <w:t>окументации</w:t>
      </w:r>
      <w:proofErr w:type="spellEnd"/>
      <w:r w:rsidRPr="001A5936">
        <w:rPr>
          <w:sz w:val="24"/>
          <w:szCs w:val="24"/>
          <w:lang w:eastAsia="x-none"/>
        </w:rPr>
        <w:t xml:space="preserve"> по запросу предложений</w:t>
      </w:r>
      <w:r w:rsidRPr="001A5936">
        <w:rPr>
          <w:sz w:val="24"/>
          <w:szCs w:val="24"/>
        </w:rPr>
        <w:t>,</w:t>
      </w:r>
      <w:r w:rsidRPr="001A5936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1A5936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1A5936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1A5936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Pr="001A5936">
        <w:rPr>
          <w:i/>
          <w:iCs/>
          <w:sz w:val="24"/>
          <w:szCs w:val="24"/>
        </w:rPr>
        <w:t>я(</w:t>
      </w:r>
      <w:proofErr w:type="gramEnd"/>
      <w:r w:rsidRPr="001A5936">
        <w:rPr>
          <w:i/>
          <w:iCs/>
          <w:sz w:val="24"/>
          <w:szCs w:val="24"/>
        </w:rPr>
        <w:t>ей) продукции по договору</w:t>
      </w:r>
      <w:r w:rsidR="00311F48" w:rsidRPr="001A5936">
        <w:rPr>
          <w:bCs w:val="0"/>
          <w:sz w:val="24"/>
          <w:szCs w:val="24"/>
        </w:rPr>
        <w:t>.</w:t>
      </w:r>
    </w:p>
    <w:p w:rsidR="00932C0A" w:rsidRPr="001A5936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1A5936">
        <w:rPr>
          <w:sz w:val="24"/>
          <w:szCs w:val="24"/>
        </w:rPr>
        <w:t xml:space="preserve">В случаях, указанных в п. </w:t>
      </w:r>
      <w:r w:rsidR="00007625" w:rsidRPr="001A5936">
        <w:fldChar w:fldCharType="begin"/>
      </w:r>
      <w:r w:rsidR="00007625" w:rsidRPr="001A5936">
        <w:instrText xml:space="preserve"> REF _Ref305753174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3.3.14.3.2</w:t>
      </w:r>
      <w:r w:rsidR="00007625" w:rsidRPr="001A5936">
        <w:fldChar w:fldCharType="end"/>
      </w:r>
      <w:r w:rsidRPr="001A5936">
        <w:rPr>
          <w:sz w:val="24"/>
          <w:szCs w:val="24"/>
        </w:rPr>
        <w:t xml:space="preserve"> </w:t>
      </w:r>
      <w:r w:rsidR="009C744E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1A5936" w:rsidRPr="001A5936">
        <w:rPr>
          <w:sz w:val="24"/>
          <w:szCs w:val="24"/>
        </w:rPr>
        <w:t>2</w:t>
      </w:r>
      <w:r w:rsidR="000A7A8E" w:rsidRPr="001A5936">
        <w:rPr>
          <w:sz w:val="24"/>
          <w:szCs w:val="24"/>
        </w:rPr>
        <w:t>% от стоимости Заявки, с учетом НДС.</w:t>
      </w:r>
    </w:p>
    <w:p w:rsidR="00932C0A" w:rsidRPr="001A5936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1A5936">
        <w:rPr>
          <w:sz w:val="24"/>
          <w:szCs w:val="24"/>
        </w:rPr>
        <w:t>Участник</w:t>
      </w:r>
      <w:r w:rsidR="00932C0A" w:rsidRPr="001A5936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1A5936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1A5936">
        <w:rPr>
          <w:sz w:val="24"/>
          <w:szCs w:val="24"/>
        </w:rPr>
        <w:t>Участник должен предоставить оригинал соглашения о неустойке (</w:t>
      </w:r>
      <w:r w:rsidRPr="001A5936">
        <w:rPr>
          <w:sz w:val="24"/>
          <w:szCs w:val="24"/>
          <w:lang w:eastAsia="ru-RU"/>
        </w:rPr>
        <w:t xml:space="preserve">подраздел </w:t>
      </w:r>
      <w:r w:rsidR="00007625" w:rsidRPr="001A5936">
        <w:fldChar w:fldCharType="begin"/>
      </w:r>
      <w:r w:rsidR="00007625" w:rsidRPr="001A5936">
        <w:instrText xml:space="preserve"> REF _Ref440272256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  <w:lang w:eastAsia="ru-RU"/>
        </w:rPr>
        <w:t>5.12</w:t>
      </w:r>
      <w:r w:rsidR="00007625" w:rsidRPr="001A5936">
        <w:fldChar w:fldCharType="end"/>
      </w:r>
      <w:r w:rsidRPr="001A5936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1A5936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1A5936">
        <w:rPr>
          <w:sz w:val="24"/>
          <w:szCs w:val="24"/>
        </w:rPr>
        <w:t>(</w:t>
      </w:r>
      <w:r w:rsidRPr="001A5936">
        <w:rPr>
          <w:sz w:val="24"/>
          <w:szCs w:val="24"/>
          <w:lang w:eastAsia="ru-RU"/>
        </w:rPr>
        <w:t xml:space="preserve">подраздел </w:t>
      </w:r>
      <w:r w:rsidR="00007625" w:rsidRPr="001A5936">
        <w:fldChar w:fldCharType="begin"/>
      </w:r>
      <w:r w:rsidR="00007625" w:rsidRPr="001A5936">
        <w:instrText xml:space="preserve"> REF _Ref441574460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  <w:lang w:eastAsia="ru-RU"/>
        </w:rPr>
        <w:t>5.13</w:t>
      </w:r>
      <w:r w:rsidR="00007625" w:rsidRPr="001A5936">
        <w:fldChar w:fldCharType="end"/>
      </w:r>
      <w:r w:rsidRPr="001A5936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 w:rsidRPr="001A5936">
        <w:fldChar w:fldCharType="begin"/>
      </w:r>
      <w:r w:rsidR="00007625" w:rsidRPr="001A5936">
        <w:instrText xml:space="preserve"> REF _Ref440289953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3.4.1.3</w:t>
      </w:r>
      <w:r w:rsidR="00007625" w:rsidRPr="001A5936">
        <w:fldChar w:fldCharType="end"/>
      </w:r>
      <w:r w:rsidRPr="001A5936">
        <w:rPr>
          <w:sz w:val="24"/>
          <w:szCs w:val="24"/>
        </w:rPr>
        <w:t xml:space="preserve"> настоящей Документации, по адресу: </w:t>
      </w:r>
      <w:r w:rsidR="00DC32FC" w:rsidRPr="001A5936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1A5936">
        <w:rPr>
          <w:sz w:val="24"/>
          <w:szCs w:val="24"/>
        </w:rPr>
        <w:t>каб</w:t>
      </w:r>
      <w:proofErr w:type="spellEnd"/>
      <w:r w:rsidR="00DC32FC" w:rsidRPr="001A5936">
        <w:rPr>
          <w:sz w:val="24"/>
          <w:szCs w:val="24"/>
        </w:rPr>
        <w:t xml:space="preserve">. №303, исполнительный сотрудник - </w:t>
      </w:r>
      <w:r w:rsidR="008770BA" w:rsidRPr="001A5936">
        <w:rPr>
          <w:sz w:val="24"/>
          <w:szCs w:val="24"/>
        </w:rPr>
        <w:t>Горностаева</w:t>
      </w:r>
      <w:r w:rsidR="00DC32FC" w:rsidRPr="001A5936">
        <w:rPr>
          <w:sz w:val="24"/>
          <w:szCs w:val="24"/>
        </w:rPr>
        <w:t xml:space="preserve"> Татьяна Валентиновна, контактный телефон (495) 747-92-92</w:t>
      </w:r>
      <w:r w:rsidRPr="001A5936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1A5936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Пометка «</w:t>
      </w:r>
      <w:r w:rsidRPr="001A5936">
        <w:rPr>
          <w:bCs w:val="0"/>
          <w:sz w:val="24"/>
          <w:szCs w:val="24"/>
        </w:rPr>
        <w:t xml:space="preserve"> Соглашение о неустойке</w:t>
      </w:r>
      <w:r w:rsidRPr="001A5936">
        <w:rPr>
          <w:sz w:val="24"/>
          <w:szCs w:val="24"/>
        </w:rPr>
        <w:t>»;</w:t>
      </w:r>
    </w:p>
    <w:p w:rsidR="008D1B83" w:rsidRPr="001A5936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1A5936">
        <w:rPr>
          <w:sz w:val="24"/>
          <w:szCs w:val="24"/>
        </w:rPr>
        <w:lastRenderedPageBreak/>
        <w:t xml:space="preserve">наименование и адрес Организатора в соответствии с пунктом </w:t>
      </w:r>
      <w:r w:rsidR="00007625" w:rsidRPr="001A5936">
        <w:fldChar w:fldCharType="begin"/>
      </w:r>
      <w:r w:rsidR="00007625" w:rsidRPr="001A5936">
        <w:instrText xml:space="preserve"> REF _Ref191386085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1.1.1</w:t>
      </w:r>
      <w:r w:rsidR="00007625" w:rsidRPr="001A5936">
        <w:fldChar w:fldCharType="end"/>
      </w:r>
      <w:r w:rsidRPr="001A5936">
        <w:rPr>
          <w:sz w:val="24"/>
          <w:szCs w:val="24"/>
        </w:rPr>
        <w:t>;</w:t>
      </w:r>
    </w:p>
    <w:p w:rsidR="008D1B83" w:rsidRPr="001A5936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1A5936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предмет Договора в соответствии с пунктом </w:t>
      </w:r>
      <w:r w:rsidR="00007625" w:rsidRPr="001A5936">
        <w:fldChar w:fldCharType="begin"/>
      </w:r>
      <w:r w:rsidR="00007625" w:rsidRPr="001A5936">
        <w:instrText xml:space="preserve"> REF _Ref303323780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1.1.4</w:t>
      </w:r>
      <w:r w:rsidR="00007625" w:rsidRPr="001A5936">
        <w:fldChar w:fldCharType="end"/>
      </w:r>
      <w:r w:rsidRPr="001A5936">
        <w:rPr>
          <w:sz w:val="24"/>
          <w:szCs w:val="24"/>
        </w:rPr>
        <w:t>.</w:t>
      </w:r>
    </w:p>
    <w:p w:rsidR="008D1B83" w:rsidRPr="001A5936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1A5936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указанные в п. </w:t>
      </w:r>
      <w:r w:rsidR="00007625" w:rsidRPr="001A5936">
        <w:fldChar w:fldCharType="begin"/>
      </w:r>
      <w:r w:rsidR="00007625" w:rsidRPr="001A5936">
        <w:instrText xml:space="preserve"> REF _Ref467569911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3.3.14.5</w:t>
      </w:r>
      <w:r w:rsidR="00007625" w:rsidRPr="001A5936">
        <w:fldChar w:fldCharType="end"/>
      </w:r>
      <w:r w:rsidRPr="001A5936">
        <w:rPr>
          <w:sz w:val="24"/>
          <w:szCs w:val="24"/>
        </w:rPr>
        <w:t xml:space="preserve"> настоящей Документации.</w:t>
      </w:r>
    </w:p>
    <w:p w:rsidR="006D2FCD" w:rsidRPr="001A5936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1A5936">
        <w:rPr>
          <w:sz w:val="24"/>
          <w:szCs w:val="24"/>
        </w:rPr>
        <w:t>В случае</w:t>
      </w:r>
      <w:proofErr w:type="gramStart"/>
      <w:r w:rsidRPr="001A5936">
        <w:rPr>
          <w:sz w:val="24"/>
          <w:szCs w:val="24"/>
        </w:rPr>
        <w:t>,</w:t>
      </w:r>
      <w:proofErr w:type="gramEnd"/>
      <w:r w:rsidRPr="001A5936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1A5936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A5936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 w:rsidRPr="001A5936">
        <w:fldChar w:fldCharType="begin"/>
      </w:r>
      <w:r w:rsidR="00007625" w:rsidRPr="001A5936">
        <w:instrText xml:space="preserve"> REF _Ref440289953 \r \h  \* MERGEFORMAT </w:instrText>
      </w:r>
      <w:r w:rsidR="00007625" w:rsidRPr="001A5936">
        <w:fldChar w:fldCharType="separate"/>
      </w:r>
      <w:r w:rsidR="0000216B" w:rsidRPr="001A5936">
        <w:rPr>
          <w:szCs w:val="24"/>
        </w:rPr>
        <w:t>3.4.1.3</w:t>
      </w:r>
      <w:r w:rsidR="00007625" w:rsidRPr="001A5936">
        <w:fldChar w:fldCharType="end"/>
      </w:r>
      <w:r w:rsidRPr="001A5936">
        <w:rPr>
          <w:szCs w:val="24"/>
        </w:rPr>
        <w:t>). В случае</w:t>
      </w:r>
      <w:proofErr w:type="gramStart"/>
      <w:r w:rsidRPr="001A5936">
        <w:rPr>
          <w:szCs w:val="24"/>
        </w:rPr>
        <w:t>,</w:t>
      </w:r>
      <w:proofErr w:type="gramEnd"/>
      <w:r w:rsidRPr="001A5936">
        <w:rPr>
          <w:szCs w:val="24"/>
        </w:rPr>
        <w:t xml:space="preserve"> если на момент истечения срока окончания приема Заявок (п. </w:t>
      </w:r>
      <w:r w:rsidR="00007625" w:rsidRPr="001A5936">
        <w:fldChar w:fldCharType="begin"/>
      </w:r>
      <w:r w:rsidR="00007625" w:rsidRPr="001A5936">
        <w:instrText xml:space="preserve"> REF _Ref440289953 \r \h  \* MERGEFORMAT </w:instrText>
      </w:r>
      <w:r w:rsidR="00007625" w:rsidRPr="001A5936">
        <w:fldChar w:fldCharType="separate"/>
      </w:r>
      <w:r w:rsidR="0000216B" w:rsidRPr="001A5936">
        <w:rPr>
          <w:szCs w:val="24"/>
        </w:rPr>
        <w:t>3.4.1.3</w:t>
      </w:r>
      <w:r w:rsidR="00007625" w:rsidRPr="001A5936">
        <w:fldChar w:fldCharType="end"/>
      </w:r>
      <w:r w:rsidRPr="001A5936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1A5936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A5936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1A5936">
        <w:rPr>
          <w:szCs w:val="24"/>
        </w:rPr>
        <w:t>дств в к</w:t>
      </w:r>
      <w:proofErr w:type="gramEnd"/>
      <w:r w:rsidRPr="001A5936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1A5936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1A5936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1A5936">
        <w:rPr>
          <w:szCs w:val="24"/>
        </w:rPr>
        <w:t>дств пр</w:t>
      </w:r>
      <w:proofErr w:type="gramEnd"/>
      <w:r w:rsidRPr="001A5936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1A5936">
        <w:rPr>
          <w:szCs w:val="24"/>
        </w:rPr>
        <w:t>дств в к</w:t>
      </w:r>
      <w:proofErr w:type="gramEnd"/>
      <w:r w:rsidRPr="001A5936">
        <w:rPr>
          <w:szCs w:val="24"/>
        </w:rPr>
        <w:t>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1A5936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1A5936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A5936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1A5936">
        <w:rPr>
          <w:rFonts w:eastAsia="Calibri"/>
          <w:szCs w:val="24"/>
          <w:lang w:eastAsia="en-US"/>
        </w:rPr>
        <w:t xml:space="preserve"> копию </w:t>
      </w:r>
      <w:r w:rsidRPr="001A5936">
        <w:rPr>
          <w:szCs w:val="24"/>
        </w:rPr>
        <w:t>платежного</w:t>
      </w:r>
      <w:r w:rsidRPr="001A5936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 w:rsidRPr="001A5936">
        <w:fldChar w:fldCharType="begin"/>
      </w:r>
      <w:r w:rsidR="00007625" w:rsidRPr="001A5936">
        <w:instrText xml:space="preserve"> REF _Ref55335823 \r \h  \* MERGEFORMAT </w:instrText>
      </w:r>
      <w:r w:rsidR="00007625" w:rsidRPr="001A5936">
        <w:fldChar w:fldCharType="separate"/>
      </w:r>
      <w:r w:rsidR="0000216B" w:rsidRPr="001A5936">
        <w:rPr>
          <w:rFonts w:eastAsia="Calibri"/>
          <w:szCs w:val="24"/>
          <w:lang w:eastAsia="en-US"/>
        </w:rPr>
        <w:t>5.6</w:t>
      </w:r>
      <w:r w:rsidR="00007625" w:rsidRPr="001A5936">
        <w:fldChar w:fldCharType="end"/>
      </w:r>
      <w:r w:rsidRPr="001A5936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1A5936">
        <w:rPr>
          <w:rFonts w:eastAsia="Calibri"/>
          <w:szCs w:val="24"/>
          <w:lang w:eastAsia="en-US"/>
        </w:rPr>
        <w:t>Горностаевой</w:t>
      </w:r>
      <w:r w:rsidRPr="001A5936">
        <w:rPr>
          <w:rFonts w:eastAsia="Calibri"/>
          <w:szCs w:val="24"/>
          <w:lang w:eastAsia="en-US"/>
        </w:rPr>
        <w:t xml:space="preserve"> Татьяне</w:t>
      </w:r>
      <w:proofErr w:type="gramEnd"/>
      <w:r w:rsidRPr="001A5936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6" w:history="1">
        <w:r w:rsidR="00FB1064" w:rsidRPr="001A5936">
          <w:rPr>
            <w:rFonts w:eastAsia="Calibri"/>
            <w:u w:val="single"/>
            <w:lang w:eastAsia="en-US"/>
          </w:rPr>
          <w:t>Gornostaeva.TV@mrsk-1.ru</w:t>
        </w:r>
      </w:hyperlink>
      <w:r w:rsidRPr="001A5936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1A5936">
        <w:rPr>
          <w:szCs w:val="24"/>
        </w:rPr>
        <w:t xml:space="preserve">до момента истечения срока окончания приема заявок (п. </w:t>
      </w:r>
      <w:r w:rsidR="00007625" w:rsidRPr="001A5936">
        <w:fldChar w:fldCharType="begin"/>
      </w:r>
      <w:r w:rsidR="00007625" w:rsidRPr="001A5936">
        <w:instrText xml:space="preserve"> REF _Ref440289953 \r \h  \* MERGEFORMAT </w:instrText>
      </w:r>
      <w:r w:rsidR="00007625" w:rsidRPr="001A5936">
        <w:fldChar w:fldCharType="separate"/>
      </w:r>
      <w:r w:rsidR="0000216B" w:rsidRPr="001A5936">
        <w:rPr>
          <w:szCs w:val="24"/>
        </w:rPr>
        <w:t>3.4.1.3</w:t>
      </w:r>
      <w:r w:rsidR="00007625" w:rsidRPr="001A5936">
        <w:fldChar w:fldCharType="end"/>
      </w:r>
      <w:r w:rsidRPr="001A5936">
        <w:rPr>
          <w:szCs w:val="24"/>
        </w:rPr>
        <w:t>).</w:t>
      </w:r>
    </w:p>
    <w:p w:rsidR="006D2FCD" w:rsidRPr="001A5936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1A5936">
        <w:rPr>
          <w:rFonts w:eastAsia="Calibri"/>
          <w:szCs w:val="24"/>
          <w:lang w:eastAsia="en-US"/>
        </w:rPr>
        <w:t>Реквизиты</w:t>
      </w:r>
      <w:r w:rsidRPr="001A5936">
        <w:rPr>
          <w:szCs w:val="24"/>
        </w:rPr>
        <w:t xml:space="preserve"> Заказчика для перечисления денежных сре</w:t>
      </w:r>
      <w:proofErr w:type="gramStart"/>
      <w:r w:rsidRPr="001A5936">
        <w:rPr>
          <w:szCs w:val="24"/>
        </w:rPr>
        <w:t>дств в к</w:t>
      </w:r>
      <w:proofErr w:type="gramEnd"/>
      <w:r w:rsidRPr="001A5936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1A5936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1A5936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1A5936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1A5936">
        <w:rPr>
          <w:sz w:val="24"/>
          <w:szCs w:val="24"/>
        </w:rPr>
        <w:t>ИНН/КПП: 6901067107/997450001</w:t>
      </w:r>
    </w:p>
    <w:p w:rsidR="006D2FCD" w:rsidRPr="001A5936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1A5936">
        <w:rPr>
          <w:sz w:val="24"/>
          <w:szCs w:val="24"/>
        </w:rPr>
        <w:t>р</w:t>
      </w:r>
      <w:proofErr w:type="gramEnd"/>
      <w:r w:rsidRPr="001A5936">
        <w:rPr>
          <w:sz w:val="24"/>
          <w:szCs w:val="24"/>
        </w:rPr>
        <w:t>/с: 40702810000000019885 в ПАО РОСБАНК</w:t>
      </w:r>
    </w:p>
    <w:p w:rsidR="006D2FCD" w:rsidRPr="001A5936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1A5936">
        <w:rPr>
          <w:sz w:val="24"/>
          <w:szCs w:val="24"/>
        </w:rPr>
        <w:t>БИК: 044525256</w:t>
      </w:r>
    </w:p>
    <w:p w:rsidR="006D2FCD" w:rsidRPr="001A5936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1A5936">
        <w:rPr>
          <w:sz w:val="24"/>
          <w:szCs w:val="24"/>
        </w:rPr>
        <w:t>к/с: 30101810000000000256</w:t>
      </w:r>
    </w:p>
    <w:p w:rsidR="006D2FCD" w:rsidRPr="001A5936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A5936">
        <w:rPr>
          <w:rFonts w:eastAsia="Calibri"/>
          <w:szCs w:val="24"/>
          <w:lang w:eastAsia="en-US"/>
        </w:rPr>
        <w:t>Предоставленное</w:t>
      </w:r>
      <w:r w:rsidRPr="001A5936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1A5936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A5936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1A5936">
        <w:rPr>
          <w:szCs w:val="24"/>
        </w:rPr>
        <w:t>Запросе предложений</w:t>
      </w:r>
      <w:r w:rsidRPr="001A5936">
        <w:rPr>
          <w:sz w:val="24"/>
          <w:szCs w:val="24"/>
        </w:rPr>
        <w:t>;</w:t>
      </w:r>
    </w:p>
    <w:p w:rsidR="006D2FCD" w:rsidRPr="001A5936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A5936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1A5936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A5936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1A5936">
        <w:rPr>
          <w:szCs w:val="24"/>
        </w:rPr>
        <w:t>Запросе предложений</w:t>
      </w:r>
      <w:r w:rsidRPr="001A5936">
        <w:rPr>
          <w:sz w:val="24"/>
          <w:szCs w:val="24"/>
        </w:rPr>
        <w:t xml:space="preserve"> несостоявшимся;</w:t>
      </w:r>
    </w:p>
    <w:p w:rsidR="006D2FCD" w:rsidRPr="001A5936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A5936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A5936">
        <w:rPr>
          <w:color w:val="FF0000"/>
          <w:sz w:val="24"/>
          <w:szCs w:val="24"/>
        </w:rPr>
        <w:t xml:space="preserve"> </w:t>
      </w:r>
      <w:r w:rsidRPr="001A5936">
        <w:rPr>
          <w:sz w:val="24"/>
          <w:szCs w:val="24"/>
        </w:rPr>
        <w:t xml:space="preserve">(раздел </w:t>
      </w:r>
      <w:r w:rsidR="00007625" w:rsidRPr="001A5936">
        <w:fldChar w:fldCharType="begin"/>
      </w:r>
      <w:r w:rsidR="00007625" w:rsidRPr="001A5936">
        <w:instrText xml:space="preserve"> REF _Ref306140451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3.14</w:t>
      </w:r>
      <w:r w:rsidR="00007625" w:rsidRPr="001A5936">
        <w:fldChar w:fldCharType="end"/>
      </w:r>
      <w:r w:rsidRPr="001A5936">
        <w:rPr>
          <w:sz w:val="24"/>
          <w:szCs w:val="24"/>
        </w:rPr>
        <w:t>);</w:t>
      </w:r>
    </w:p>
    <w:p w:rsidR="006D2FCD" w:rsidRPr="001A5936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A5936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1A5936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0" w:name="_Ref467569911"/>
      <w:r w:rsidRPr="001A5936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1A5936">
        <w:rPr>
          <w:sz w:val="24"/>
          <w:szCs w:val="24"/>
        </w:rPr>
        <w:t>ств тр</w:t>
      </w:r>
      <w:proofErr w:type="gramEnd"/>
      <w:r w:rsidRPr="001A5936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1A5936">
        <w:rPr>
          <w:bCs w:val="0"/>
          <w:sz w:val="24"/>
          <w:szCs w:val="24"/>
        </w:rPr>
        <w:t>.</w:t>
      </w:r>
      <w:bookmarkEnd w:id="538"/>
      <w:bookmarkEnd w:id="540"/>
    </w:p>
    <w:p w:rsidR="00717F60" w:rsidRPr="001A5936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1" w:name="_Ref305973214"/>
      <w:bookmarkStart w:id="542" w:name="_Toc498588893"/>
      <w:r w:rsidRPr="001A5936">
        <w:t>Подача Заявок и их прием</w:t>
      </w:r>
      <w:bookmarkStart w:id="543" w:name="_Ref56229451"/>
      <w:bookmarkEnd w:id="514"/>
      <w:bookmarkEnd w:id="541"/>
      <w:bookmarkEnd w:id="542"/>
    </w:p>
    <w:p w:rsidR="00717F60" w:rsidRPr="001A5936" w:rsidRDefault="00717F60" w:rsidP="00E71A48">
      <w:pPr>
        <w:pStyle w:val="3"/>
        <w:spacing w:line="264" w:lineRule="auto"/>
        <w:rPr>
          <w:szCs w:val="24"/>
        </w:rPr>
      </w:pPr>
      <w:bookmarkStart w:id="544" w:name="_Toc439323707"/>
      <w:bookmarkStart w:id="545" w:name="_Toc440357105"/>
      <w:bookmarkStart w:id="546" w:name="_Toc440359660"/>
      <w:bookmarkStart w:id="547" w:name="_Toc440632123"/>
      <w:bookmarkStart w:id="548" w:name="_Toc440875944"/>
      <w:bookmarkStart w:id="549" w:name="_Toc441130972"/>
      <w:bookmarkStart w:id="550" w:name="_Toc447269787"/>
      <w:bookmarkStart w:id="551" w:name="_Toc464120609"/>
      <w:bookmarkStart w:id="552" w:name="_Toc466970529"/>
      <w:bookmarkStart w:id="553" w:name="_Toc468462442"/>
      <w:bookmarkStart w:id="554" w:name="_Toc469482035"/>
      <w:bookmarkStart w:id="555" w:name="_Toc472411809"/>
      <w:bookmarkStart w:id="556" w:name="_Toc498588894"/>
      <w:r w:rsidRPr="001A5936">
        <w:rPr>
          <w:szCs w:val="24"/>
        </w:rPr>
        <w:t>Подача Заявок через ЭТП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717F60" w:rsidRPr="001A5936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1A5936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1A5936">
        <w:rPr>
          <w:bCs w:val="0"/>
          <w:sz w:val="24"/>
          <w:szCs w:val="24"/>
        </w:rPr>
        <w:t>Участник</w:t>
      </w:r>
      <w:r w:rsidRPr="001A5936">
        <w:rPr>
          <w:bCs w:val="0"/>
          <w:sz w:val="24"/>
          <w:szCs w:val="24"/>
        </w:rPr>
        <w:t>ом через ЭТП в отсканированном виде</w:t>
      </w:r>
      <w:r w:rsidR="005436EC" w:rsidRPr="001A5936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1A5936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1A5936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1A5936">
        <w:rPr>
          <w:bCs w:val="0"/>
          <w:sz w:val="24"/>
          <w:szCs w:val="24"/>
        </w:rPr>
        <w:t>Word</w:t>
      </w:r>
      <w:proofErr w:type="spellEnd"/>
      <w:r w:rsidR="005436EC" w:rsidRPr="001A5936">
        <w:rPr>
          <w:bCs w:val="0"/>
          <w:sz w:val="24"/>
          <w:szCs w:val="24"/>
        </w:rPr>
        <w:t>)</w:t>
      </w:r>
      <w:r w:rsidRPr="001A5936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1A5936">
        <w:rPr>
          <w:bCs w:val="0"/>
          <w:sz w:val="24"/>
          <w:szCs w:val="24"/>
        </w:rPr>
        <w:t>pdf</w:t>
      </w:r>
      <w:proofErr w:type="spellEnd"/>
      <w:r w:rsidRPr="001A5936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1A5936">
        <w:rPr>
          <w:bCs w:val="0"/>
          <w:sz w:val="24"/>
          <w:szCs w:val="24"/>
        </w:rPr>
        <w:t xml:space="preserve">электронных </w:t>
      </w:r>
      <w:r w:rsidRPr="001A5936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1A5936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440289953"/>
      <w:r w:rsidRPr="001A5936">
        <w:rPr>
          <w:bCs w:val="0"/>
          <w:sz w:val="24"/>
          <w:szCs w:val="24"/>
        </w:rPr>
        <w:t>Заявк</w:t>
      </w:r>
      <w:r w:rsidR="00717F60" w:rsidRPr="001A5936">
        <w:rPr>
          <w:bCs w:val="0"/>
          <w:sz w:val="24"/>
          <w:szCs w:val="24"/>
        </w:rPr>
        <w:t xml:space="preserve">и на ЭТП могут быть поданы до </w:t>
      </w:r>
      <w:r w:rsidR="002B5044" w:rsidRPr="001A5936">
        <w:rPr>
          <w:b/>
          <w:bCs w:val="0"/>
          <w:sz w:val="24"/>
          <w:szCs w:val="24"/>
        </w:rPr>
        <w:t xml:space="preserve">12 часов 00 минут </w:t>
      </w:r>
      <w:r w:rsidR="001A5936" w:rsidRPr="001A5936">
        <w:rPr>
          <w:b/>
          <w:bCs w:val="0"/>
          <w:sz w:val="24"/>
          <w:szCs w:val="24"/>
        </w:rPr>
        <w:t>13</w:t>
      </w:r>
      <w:r w:rsidR="002B5044" w:rsidRPr="001A5936">
        <w:rPr>
          <w:b/>
          <w:bCs w:val="0"/>
          <w:sz w:val="24"/>
          <w:szCs w:val="24"/>
        </w:rPr>
        <w:t xml:space="preserve"> </w:t>
      </w:r>
      <w:r w:rsidR="001A5936" w:rsidRPr="001A5936">
        <w:rPr>
          <w:b/>
          <w:bCs w:val="0"/>
          <w:sz w:val="24"/>
          <w:szCs w:val="24"/>
        </w:rPr>
        <w:t>июн</w:t>
      </w:r>
      <w:r w:rsidR="002B5044" w:rsidRPr="001A5936">
        <w:rPr>
          <w:b/>
          <w:bCs w:val="0"/>
          <w:sz w:val="24"/>
          <w:szCs w:val="24"/>
        </w:rPr>
        <w:t xml:space="preserve">я </w:t>
      </w:r>
      <w:r w:rsidR="0042517C" w:rsidRPr="001A5936">
        <w:rPr>
          <w:b/>
          <w:bCs w:val="0"/>
          <w:sz w:val="24"/>
          <w:szCs w:val="24"/>
        </w:rPr>
        <w:t>2018</w:t>
      </w:r>
      <w:r w:rsidR="002B5044" w:rsidRPr="001A5936">
        <w:rPr>
          <w:b/>
          <w:bCs w:val="0"/>
          <w:sz w:val="24"/>
          <w:szCs w:val="24"/>
        </w:rPr>
        <w:t xml:space="preserve"> года</w:t>
      </w:r>
      <w:r w:rsidR="00BC2634" w:rsidRPr="001A5936">
        <w:rPr>
          <w:b/>
          <w:bCs w:val="0"/>
          <w:sz w:val="24"/>
          <w:szCs w:val="24"/>
        </w:rPr>
        <w:t xml:space="preserve">, </w:t>
      </w:r>
      <w:r w:rsidR="00BC2634" w:rsidRPr="001A5936">
        <w:rPr>
          <w:bCs w:val="0"/>
          <w:sz w:val="24"/>
          <w:szCs w:val="24"/>
        </w:rPr>
        <w:lastRenderedPageBreak/>
        <w:t xml:space="preserve">при этом предложенная Участником в Письме о подаче оферты </w:t>
      </w:r>
      <w:r w:rsidR="00BC2634" w:rsidRPr="001A5936">
        <w:rPr>
          <w:bCs w:val="0"/>
          <w:spacing w:val="-2"/>
          <w:sz w:val="24"/>
          <w:szCs w:val="24"/>
        </w:rPr>
        <w:t>(под</w:t>
      </w:r>
      <w:r w:rsidR="00BC2634" w:rsidRPr="001A5936">
        <w:rPr>
          <w:bCs w:val="0"/>
          <w:sz w:val="24"/>
          <w:szCs w:val="24"/>
        </w:rPr>
        <w:t xml:space="preserve">раздел </w:t>
      </w:r>
      <w:r w:rsidR="00007625" w:rsidRPr="001A5936">
        <w:fldChar w:fldCharType="begin"/>
      </w:r>
      <w:r w:rsidR="00007625" w:rsidRPr="001A5936">
        <w:instrText xml:space="preserve"> REF _Ref55336310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</w:rPr>
        <w:t>5.1</w:t>
      </w:r>
      <w:r w:rsidR="00007625" w:rsidRPr="001A5936">
        <w:fldChar w:fldCharType="end"/>
      </w:r>
      <w:r w:rsidR="00BC2634" w:rsidRPr="001A5936">
        <w:rPr>
          <w:bCs w:val="0"/>
          <w:sz w:val="24"/>
          <w:szCs w:val="24"/>
          <w:lang w:eastAsia="ru-RU"/>
        </w:rPr>
        <w:t>)</w:t>
      </w:r>
      <w:r w:rsidR="00BC2634" w:rsidRPr="001A5936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1A5936">
        <w:rPr>
          <w:bCs w:val="0"/>
          <w:i/>
          <w:sz w:val="24"/>
          <w:szCs w:val="24"/>
        </w:rPr>
        <w:t>.</w:t>
      </w:r>
      <w:bookmarkEnd w:id="557"/>
    </w:p>
    <w:p w:rsidR="00953987" w:rsidRPr="001A5936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1A5936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 w:rsidRPr="001A5936">
        <w:fldChar w:fldCharType="begin"/>
      </w:r>
      <w:r w:rsidR="00007625" w:rsidRPr="001A5936">
        <w:instrText xml:space="preserve"> REF _Ref440289953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</w:rPr>
        <w:t>3.4.1.3</w:t>
      </w:r>
      <w:r w:rsidR="00007625" w:rsidRPr="001A5936">
        <w:fldChar w:fldCharType="end"/>
      </w:r>
      <w:r w:rsidRPr="001A5936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1A5936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70530"/>
      <w:bookmarkStart w:id="568" w:name="_Toc468462443"/>
      <w:bookmarkStart w:id="569" w:name="_Toc469482036"/>
      <w:bookmarkStart w:id="570" w:name="_Toc472411810"/>
      <w:bookmarkStart w:id="571" w:name="_Toc498588895"/>
      <w:r w:rsidRPr="001A5936">
        <w:rPr>
          <w:szCs w:val="24"/>
        </w:rPr>
        <w:t xml:space="preserve">Подача Заявок в письменной </w:t>
      </w:r>
      <w:r w:rsidR="00673FC7" w:rsidRPr="001A5936">
        <w:rPr>
          <w:szCs w:val="24"/>
        </w:rPr>
        <w:t xml:space="preserve">(бумажной) </w:t>
      </w:r>
      <w:r w:rsidRPr="001A5936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bookmarkEnd w:id="543"/>
    <w:p w:rsidR="00717F60" w:rsidRPr="001A5936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>Подача Участником Заявки в письменной</w:t>
      </w:r>
      <w:r w:rsidR="00673FC7" w:rsidRPr="001A5936">
        <w:rPr>
          <w:bCs w:val="0"/>
          <w:sz w:val="24"/>
          <w:szCs w:val="24"/>
        </w:rPr>
        <w:t xml:space="preserve"> </w:t>
      </w:r>
      <w:r w:rsidR="00673FC7" w:rsidRPr="001A5936">
        <w:rPr>
          <w:sz w:val="24"/>
          <w:szCs w:val="24"/>
        </w:rPr>
        <w:t>(бумажной)</w:t>
      </w:r>
      <w:r w:rsidRPr="001A5936">
        <w:rPr>
          <w:bCs w:val="0"/>
          <w:sz w:val="24"/>
          <w:szCs w:val="24"/>
        </w:rPr>
        <w:t xml:space="preserve"> форме не предусмотрена</w:t>
      </w:r>
      <w:r w:rsidR="008D1B83" w:rsidRPr="001A5936">
        <w:rPr>
          <w:bCs w:val="0"/>
          <w:sz w:val="24"/>
          <w:szCs w:val="24"/>
        </w:rPr>
        <w:t xml:space="preserve">, </w:t>
      </w:r>
      <w:r w:rsidR="00CA44AD" w:rsidRPr="001A5936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1A5936">
        <w:fldChar w:fldCharType="begin"/>
      </w:r>
      <w:r w:rsidR="00007625" w:rsidRPr="001A5936">
        <w:instrText xml:space="preserve"> REF _Ref440272256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5.12</w:t>
      </w:r>
      <w:r w:rsidR="00007625" w:rsidRPr="001A5936">
        <w:fldChar w:fldCharType="end"/>
      </w:r>
      <w:r w:rsidR="00CA44AD" w:rsidRPr="001A5936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1A5936">
        <w:fldChar w:fldCharType="begin"/>
      </w:r>
      <w:r w:rsidR="00007625" w:rsidRPr="001A5936">
        <w:instrText xml:space="preserve"> REF _Ref467569419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5.13</w:t>
      </w:r>
      <w:r w:rsidR="00007625" w:rsidRPr="001A5936">
        <w:fldChar w:fldCharType="end"/>
      </w:r>
      <w:r w:rsidR="00CA44AD" w:rsidRPr="001A5936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A5936">
        <w:rPr>
          <w:bCs w:val="0"/>
          <w:sz w:val="24"/>
          <w:szCs w:val="24"/>
        </w:rPr>
        <w:t>.</w:t>
      </w:r>
    </w:p>
    <w:p w:rsidR="00717F60" w:rsidRPr="001A593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8896"/>
      <w:r w:rsidRPr="001A5936">
        <w:t xml:space="preserve">Изменение и отзыв </w:t>
      </w:r>
      <w:r w:rsidR="004B5EB3" w:rsidRPr="001A5936">
        <w:t>Заявк</w:t>
      </w:r>
      <w:r w:rsidRPr="001A5936">
        <w:t>и</w:t>
      </w:r>
      <w:bookmarkEnd w:id="572"/>
      <w:bookmarkEnd w:id="573"/>
    </w:p>
    <w:p w:rsidR="00622B69" w:rsidRPr="001A5936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1A5936">
        <w:rPr>
          <w:bCs w:val="0"/>
          <w:sz w:val="24"/>
          <w:szCs w:val="24"/>
        </w:rPr>
        <w:t xml:space="preserve">До окончания срока подачи заявок (п. </w:t>
      </w:r>
      <w:r w:rsidR="00007625" w:rsidRPr="001A5936">
        <w:fldChar w:fldCharType="begin"/>
      </w:r>
      <w:r w:rsidR="00007625" w:rsidRPr="001A5936">
        <w:instrText xml:space="preserve"> REF _Ref440289953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</w:rPr>
        <w:t>3.4.1.3</w:t>
      </w:r>
      <w:r w:rsidR="00007625" w:rsidRPr="001A5936">
        <w:fldChar w:fldCharType="end"/>
      </w:r>
      <w:r w:rsidRPr="001A5936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1A5936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A5936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1A5936">
        <w:rPr>
          <w:bCs w:val="0"/>
          <w:sz w:val="24"/>
          <w:szCs w:val="24"/>
        </w:rPr>
        <w:t xml:space="preserve">(п. </w:t>
      </w:r>
      <w:r w:rsidR="00007625" w:rsidRPr="001A5936">
        <w:fldChar w:fldCharType="begin"/>
      </w:r>
      <w:r w:rsidR="00007625" w:rsidRPr="001A5936">
        <w:instrText xml:space="preserve"> REF _Ref440289953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</w:rPr>
        <w:t>3.4.1.3</w:t>
      </w:r>
      <w:r w:rsidR="00007625" w:rsidRPr="001A5936">
        <w:fldChar w:fldCharType="end"/>
      </w:r>
      <w:r w:rsidRPr="001A5936">
        <w:rPr>
          <w:bCs w:val="0"/>
          <w:sz w:val="24"/>
          <w:szCs w:val="24"/>
        </w:rPr>
        <w:t>)</w:t>
      </w:r>
      <w:r w:rsidRPr="001A5936">
        <w:rPr>
          <w:sz w:val="24"/>
          <w:szCs w:val="24"/>
        </w:rPr>
        <w:t xml:space="preserve"> через ЭТП определяется правилами данной системы</w:t>
      </w:r>
      <w:r w:rsidRPr="001A5936">
        <w:rPr>
          <w:bCs w:val="0"/>
          <w:sz w:val="24"/>
          <w:szCs w:val="24"/>
        </w:rPr>
        <w:t>.</w:t>
      </w:r>
    </w:p>
    <w:p w:rsidR="00622B69" w:rsidRPr="001A5936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1A5936">
        <w:rPr>
          <w:sz w:val="24"/>
          <w:szCs w:val="24"/>
        </w:rPr>
        <w:t xml:space="preserve">После окончания срока подачи Заявок </w:t>
      </w:r>
      <w:r w:rsidRPr="001A5936">
        <w:rPr>
          <w:bCs w:val="0"/>
          <w:sz w:val="24"/>
          <w:szCs w:val="24"/>
        </w:rPr>
        <w:t xml:space="preserve">(п. </w:t>
      </w:r>
      <w:r w:rsidR="00007625" w:rsidRPr="001A5936">
        <w:fldChar w:fldCharType="begin"/>
      </w:r>
      <w:r w:rsidR="00007625" w:rsidRPr="001A5936">
        <w:instrText xml:space="preserve"> REF _Ref440289953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</w:rPr>
        <w:t>3.4.1.3</w:t>
      </w:r>
      <w:r w:rsidR="00007625" w:rsidRPr="001A5936">
        <w:fldChar w:fldCharType="end"/>
      </w:r>
      <w:r w:rsidRPr="001A5936">
        <w:rPr>
          <w:bCs w:val="0"/>
          <w:sz w:val="24"/>
          <w:szCs w:val="24"/>
        </w:rPr>
        <w:t>)</w:t>
      </w:r>
      <w:r w:rsidRPr="001A5936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 w:rsidRPr="001A5936">
        <w:fldChar w:fldCharType="begin"/>
      </w:r>
      <w:r w:rsidR="00007625" w:rsidRPr="001A5936">
        <w:instrText xml:space="preserve"> REF _Ref55279015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3.3.1.6</w:t>
      </w:r>
      <w:r w:rsidR="00007625" w:rsidRPr="001A5936">
        <w:fldChar w:fldCharType="end"/>
      </w:r>
      <w:r w:rsidRPr="001A5936">
        <w:rPr>
          <w:sz w:val="24"/>
          <w:szCs w:val="24"/>
        </w:rPr>
        <w:t xml:space="preserve">, </w:t>
      </w:r>
      <w:r w:rsidR="00007625" w:rsidRPr="001A5936">
        <w:fldChar w:fldCharType="begin"/>
      </w:r>
      <w:r w:rsidR="00007625" w:rsidRPr="001A5936">
        <w:instrText xml:space="preserve"> REF _Ref195087786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3.3.1.7</w:t>
      </w:r>
      <w:r w:rsidR="00007625" w:rsidRPr="001A5936">
        <w:fldChar w:fldCharType="end"/>
      </w:r>
      <w:r w:rsidRPr="001A5936">
        <w:rPr>
          <w:sz w:val="24"/>
          <w:szCs w:val="24"/>
        </w:rPr>
        <w:t>, в письменной форме.</w:t>
      </w:r>
    </w:p>
    <w:p w:rsidR="00717F60" w:rsidRPr="001A593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992"/>
      <w:bookmarkStart w:id="576" w:name="_Ref468200102"/>
      <w:bookmarkStart w:id="577" w:name="_Toc498588897"/>
      <w:r w:rsidRPr="001A5936">
        <w:t>Оценка Заявок и проведение переговоров</w:t>
      </w:r>
      <w:bookmarkEnd w:id="574"/>
      <w:bookmarkEnd w:id="575"/>
      <w:bookmarkEnd w:id="576"/>
      <w:bookmarkEnd w:id="577"/>
      <w:r w:rsidRPr="001A5936">
        <w:t xml:space="preserve"> </w:t>
      </w:r>
    </w:p>
    <w:p w:rsidR="00717F60" w:rsidRPr="001A5936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70533"/>
      <w:bookmarkStart w:id="587" w:name="_Toc468462446"/>
      <w:bookmarkStart w:id="588" w:name="_Toc469482039"/>
      <w:bookmarkStart w:id="589" w:name="_Toc472411813"/>
      <w:bookmarkStart w:id="590" w:name="_Toc498588898"/>
      <w:r w:rsidRPr="001A5936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1A5936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1A5936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1A5936">
        <w:rPr>
          <w:bCs w:val="0"/>
          <w:sz w:val="24"/>
          <w:szCs w:val="24"/>
        </w:rPr>
        <w:t>Организатором.</w:t>
      </w:r>
    </w:p>
    <w:p w:rsidR="00717F60" w:rsidRPr="001A5936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1A5936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1A5936">
        <w:rPr>
          <w:bCs w:val="0"/>
          <w:sz w:val="24"/>
          <w:szCs w:val="24"/>
        </w:rPr>
        <w:t>Д</w:t>
      </w:r>
      <w:r w:rsidRPr="001A5936">
        <w:rPr>
          <w:bCs w:val="0"/>
          <w:sz w:val="24"/>
          <w:szCs w:val="24"/>
        </w:rPr>
        <w:t>окументации.</w:t>
      </w:r>
    </w:p>
    <w:p w:rsidR="00717F60" w:rsidRPr="001A5936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1A5936">
        <w:rPr>
          <w:bCs w:val="0"/>
          <w:sz w:val="24"/>
          <w:szCs w:val="24"/>
        </w:rPr>
        <w:t>Участник</w:t>
      </w:r>
      <w:r w:rsidRPr="001A5936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1A5936">
        <w:rPr>
          <w:bCs w:val="0"/>
          <w:sz w:val="24"/>
          <w:szCs w:val="24"/>
        </w:rPr>
        <w:t>Договор</w:t>
      </w:r>
      <w:r w:rsidRPr="001A5936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1A5936">
        <w:rPr>
          <w:bCs w:val="0"/>
          <w:sz w:val="24"/>
          <w:szCs w:val="24"/>
        </w:rPr>
        <w:t>Участник</w:t>
      </w:r>
      <w:r w:rsidRPr="001A5936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1A5936">
        <w:rPr>
          <w:bCs w:val="0"/>
          <w:sz w:val="24"/>
          <w:szCs w:val="24"/>
        </w:rPr>
        <w:t>,</w:t>
      </w:r>
      <w:r w:rsidR="008F7BD0" w:rsidRPr="001A5936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1A5936">
        <w:rPr>
          <w:iCs/>
          <w:sz w:val="24"/>
          <w:szCs w:val="24"/>
        </w:rPr>
        <w:t>ПАО «МРСК Центра»</w:t>
      </w:r>
      <w:r w:rsidR="001A3C31" w:rsidRPr="001A5936">
        <w:rPr>
          <w:sz w:val="24"/>
          <w:szCs w:val="24"/>
        </w:rPr>
        <w:t>,</w:t>
      </w:r>
      <w:r w:rsidR="008F7BD0" w:rsidRPr="001A5936">
        <w:rPr>
          <w:sz w:val="24"/>
          <w:szCs w:val="24"/>
        </w:rPr>
        <w:t xml:space="preserve"> ЭТП</w:t>
      </w:r>
      <w:r w:rsidR="001A3C31" w:rsidRPr="001A5936">
        <w:rPr>
          <w:sz w:val="24"/>
          <w:szCs w:val="24"/>
        </w:rPr>
        <w:t>.</w:t>
      </w:r>
    </w:p>
    <w:p w:rsidR="00717F60" w:rsidRPr="001A5936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>Участник</w:t>
      </w:r>
      <w:r w:rsidR="00717F60" w:rsidRPr="001A5936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1A5936">
        <w:rPr>
          <w:bCs w:val="0"/>
          <w:sz w:val="24"/>
          <w:szCs w:val="24"/>
        </w:rPr>
        <w:t>Участник</w:t>
      </w:r>
      <w:r w:rsidR="00717F60" w:rsidRPr="001A5936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1A5936">
        <w:rPr>
          <w:bCs w:val="0"/>
          <w:sz w:val="24"/>
          <w:szCs w:val="24"/>
        </w:rPr>
        <w:t>Договор</w:t>
      </w:r>
      <w:r w:rsidR="00717F60" w:rsidRPr="001A5936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</w:t>
      </w:r>
      <w:r w:rsidR="00717F60" w:rsidRPr="001A5936">
        <w:rPr>
          <w:bCs w:val="0"/>
          <w:sz w:val="24"/>
          <w:szCs w:val="24"/>
        </w:rPr>
        <w:lastRenderedPageBreak/>
        <w:t xml:space="preserve">таких </w:t>
      </w:r>
      <w:r w:rsidRPr="001A5936">
        <w:rPr>
          <w:bCs w:val="0"/>
          <w:sz w:val="24"/>
          <w:szCs w:val="24"/>
        </w:rPr>
        <w:t>Участник</w:t>
      </w:r>
      <w:r w:rsidR="00717F60" w:rsidRPr="001A5936">
        <w:rPr>
          <w:bCs w:val="0"/>
          <w:sz w:val="24"/>
          <w:szCs w:val="24"/>
        </w:rPr>
        <w:t>ов.</w:t>
      </w:r>
    </w:p>
    <w:p w:rsidR="00717F60" w:rsidRPr="001A5936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 w:rsidRPr="001A5936">
        <w:fldChar w:fldCharType="begin"/>
      </w:r>
      <w:r w:rsidR="00007625" w:rsidRPr="001A5936">
        <w:instrText xml:space="preserve"> REF _Ref93089454 \n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</w:rPr>
        <w:t>3.6.2</w:t>
      </w:r>
      <w:r w:rsidR="00007625" w:rsidRPr="001A5936">
        <w:fldChar w:fldCharType="end"/>
      </w:r>
      <w:r w:rsidRPr="001A5936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 w:rsidRPr="001A5936">
        <w:fldChar w:fldCharType="begin"/>
      </w:r>
      <w:r w:rsidR="00007625" w:rsidRPr="001A5936">
        <w:instrText xml:space="preserve"> REF _Ref303670674 \n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</w:rPr>
        <w:t>3.6.3</w:t>
      </w:r>
      <w:r w:rsidR="00007625" w:rsidRPr="001A5936">
        <w:fldChar w:fldCharType="end"/>
      </w:r>
      <w:r w:rsidRPr="001A5936">
        <w:rPr>
          <w:bCs w:val="0"/>
          <w:sz w:val="24"/>
          <w:szCs w:val="24"/>
        </w:rPr>
        <w:t>) и оценочную стадию (пункт</w:t>
      </w:r>
      <w:r w:rsidR="007F3FB7" w:rsidRPr="001A5936">
        <w:rPr>
          <w:bCs w:val="0"/>
          <w:sz w:val="24"/>
          <w:szCs w:val="24"/>
        </w:rPr>
        <w:t xml:space="preserve"> </w:t>
      </w:r>
      <w:r w:rsidR="00007625" w:rsidRPr="001A5936">
        <w:fldChar w:fldCharType="begin"/>
      </w:r>
      <w:r w:rsidR="00007625" w:rsidRPr="001A5936">
        <w:instrText xml:space="preserve"> REF _Ref306138385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</w:rPr>
        <w:t>3.6.4</w:t>
      </w:r>
      <w:r w:rsidR="00007625" w:rsidRPr="001A5936">
        <w:fldChar w:fldCharType="end"/>
      </w:r>
      <w:r w:rsidRPr="001A5936">
        <w:rPr>
          <w:bCs w:val="0"/>
          <w:sz w:val="24"/>
          <w:szCs w:val="24"/>
        </w:rPr>
        <w:t>).</w:t>
      </w:r>
    </w:p>
    <w:p w:rsidR="00717F60" w:rsidRPr="001A5936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70534"/>
      <w:bookmarkStart w:id="601" w:name="_Toc468462447"/>
      <w:bookmarkStart w:id="602" w:name="_Toc469482040"/>
      <w:bookmarkStart w:id="603" w:name="_Toc472411814"/>
      <w:bookmarkStart w:id="604" w:name="_Toc498588899"/>
      <w:r w:rsidRPr="001A5936">
        <w:rPr>
          <w:szCs w:val="24"/>
        </w:rPr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1A5936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1A5936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правильность оформления </w:t>
      </w:r>
      <w:r w:rsidR="004B5EB3" w:rsidRPr="001A5936">
        <w:rPr>
          <w:bCs w:val="0"/>
          <w:sz w:val="24"/>
          <w:szCs w:val="24"/>
        </w:rPr>
        <w:t>Заявк</w:t>
      </w:r>
      <w:r w:rsidRPr="001A5936">
        <w:rPr>
          <w:bCs w:val="0"/>
          <w:sz w:val="24"/>
          <w:szCs w:val="24"/>
        </w:rPr>
        <w:t xml:space="preserve">и и </w:t>
      </w:r>
      <w:r w:rsidR="00930B86" w:rsidRPr="001A5936">
        <w:rPr>
          <w:bCs w:val="0"/>
          <w:sz w:val="24"/>
          <w:szCs w:val="24"/>
        </w:rPr>
        <w:t>ее</w:t>
      </w:r>
      <w:r w:rsidRPr="001A5936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1A5936">
        <w:rPr>
          <w:bCs w:val="0"/>
          <w:sz w:val="24"/>
          <w:szCs w:val="24"/>
        </w:rPr>
        <w:t>Д</w:t>
      </w:r>
      <w:r w:rsidRPr="001A5936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1A5936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1A5936">
        <w:rPr>
          <w:bCs w:val="0"/>
          <w:sz w:val="24"/>
          <w:szCs w:val="24"/>
        </w:rPr>
        <w:t xml:space="preserve">соответствие </w:t>
      </w:r>
      <w:r w:rsidR="003A59B8" w:rsidRPr="001A5936">
        <w:rPr>
          <w:bCs w:val="0"/>
          <w:sz w:val="24"/>
          <w:szCs w:val="24"/>
        </w:rPr>
        <w:t xml:space="preserve">Заявки </w:t>
      </w:r>
      <w:r w:rsidR="009C744E" w:rsidRPr="001A5936">
        <w:rPr>
          <w:bCs w:val="0"/>
          <w:sz w:val="24"/>
          <w:szCs w:val="24"/>
        </w:rPr>
        <w:t>Участник</w:t>
      </w:r>
      <w:r w:rsidRPr="001A5936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1A5936">
        <w:rPr>
          <w:bCs w:val="0"/>
          <w:sz w:val="24"/>
          <w:szCs w:val="24"/>
        </w:rPr>
        <w:t>Д</w:t>
      </w:r>
      <w:r w:rsidRPr="001A5936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1A5936">
        <w:rPr>
          <w:bCs w:val="0"/>
          <w:sz w:val="24"/>
          <w:szCs w:val="24"/>
        </w:rPr>
        <w:t>Участник</w:t>
      </w:r>
      <w:r w:rsidRPr="001A5936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1A5936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1A5936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1A5936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1A5936">
        <w:rPr>
          <w:bCs w:val="0"/>
          <w:sz w:val="24"/>
          <w:szCs w:val="24"/>
        </w:rPr>
        <w:t>Участник</w:t>
      </w:r>
      <w:r w:rsidRPr="001A5936">
        <w:rPr>
          <w:bCs w:val="0"/>
          <w:sz w:val="24"/>
          <w:szCs w:val="24"/>
        </w:rPr>
        <w:t xml:space="preserve">а; </w:t>
      </w:r>
    </w:p>
    <w:p w:rsidR="00717F60" w:rsidRPr="001A5936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>с</w:t>
      </w:r>
      <w:r w:rsidR="003A59B8" w:rsidRPr="001A5936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1A5936">
        <w:rPr>
          <w:b/>
          <w:bCs w:val="0"/>
          <w:i/>
          <w:sz w:val="24"/>
          <w:szCs w:val="24"/>
        </w:rPr>
        <w:t>.</w:t>
      </w:r>
    </w:p>
    <w:p w:rsidR="00717F60" w:rsidRPr="001A5936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1A5936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>ов разъясн</w:t>
      </w:r>
      <w:r w:rsidR="00DA7E38" w:rsidRPr="001A5936">
        <w:rPr>
          <w:sz w:val="24"/>
          <w:szCs w:val="24"/>
        </w:rPr>
        <w:t>ения или дополнения их Заявок</w:t>
      </w:r>
      <w:r w:rsidRPr="001A5936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1A5936">
        <w:rPr>
          <w:sz w:val="24"/>
          <w:szCs w:val="24"/>
        </w:rPr>
        <w:t>Заявк</w:t>
      </w:r>
      <w:r w:rsidRPr="001A5936">
        <w:rPr>
          <w:sz w:val="24"/>
          <w:szCs w:val="24"/>
        </w:rPr>
        <w:t>и</w:t>
      </w:r>
      <w:r w:rsidR="00076D8B" w:rsidRPr="001A5936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1A5936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1A5936">
        <w:rPr>
          <w:sz w:val="24"/>
          <w:szCs w:val="24"/>
        </w:rPr>
        <w:t>Заявк</w:t>
      </w:r>
      <w:r w:rsidRPr="001A5936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1A5936">
        <w:rPr>
          <w:sz w:val="24"/>
          <w:szCs w:val="24"/>
        </w:rPr>
        <w:t>З</w:t>
      </w:r>
      <w:r w:rsidRPr="001A5936">
        <w:rPr>
          <w:sz w:val="24"/>
          <w:szCs w:val="24"/>
        </w:rPr>
        <w:t>апроса предложений.</w:t>
      </w:r>
    </w:p>
    <w:p w:rsidR="00717F60" w:rsidRPr="001A5936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A5936">
        <w:rPr>
          <w:sz w:val="24"/>
          <w:szCs w:val="24"/>
        </w:rPr>
        <w:t xml:space="preserve">При проверке правильности оформления </w:t>
      </w:r>
      <w:r w:rsidR="004B5EB3" w:rsidRPr="001A5936">
        <w:rPr>
          <w:sz w:val="24"/>
          <w:szCs w:val="24"/>
        </w:rPr>
        <w:t>Заявк</w:t>
      </w:r>
      <w:r w:rsidRPr="001A5936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1A5936">
        <w:rPr>
          <w:sz w:val="24"/>
          <w:szCs w:val="24"/>
        </w:rPr>
        <w:t>Заявк</w:t>
      </w:r>
      <w:r w:rsidRPr="001A5936">
        <w:rPr>
          <w:sz w:val="24"/>
          <w:szCs w:val="24"/>
        </w:rPr>
        <w:t xml:space="preserve">и. Закупочная комиссия с письменного согласия </w:t>
      </w:r>
      <w:r w:rsidR="009C744E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1A5936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1A5936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1A5936">
        <w:rPr>
          <w:sz w:val="24"/>
          <w:szCs w:val="24"/>
        </w:rPr>
        <w:t>отклонит</w:t>
      </w:r>
      <w:r w:rsidRPr="001A5936">
        <w:rPr>
          <w:sz w:val="24"/>
          <w:szCs w:val="24"/>
        </w:rPr>
        <w:t xml:space="preserve"> </w:t>
      </w:r>
      <w:r w:rsidR="004B5EB3" w:rsidRPr="001A5936">
        <w:rPr>
          <w:sz w:val="24"/>
          <w:szCs w:val="24"/>
        </w:rPr>
        <w:t>Заявк</w:t>
      </w:r>
      <w:r w:rsidRPr="001A5936">
        <w:rPr>
          <w:sz w:val="24"/>
          <w:szCs w:val="24"/>
        </w:rPr>
        <w:t>и, которые:</w:t>
      </w:r>
      <w:bookmarkEnd w:id="605"/>
      <w:bookmarkEnd w:id="606"/>
    </w:p>
    <w:p w:rsidR="00C138CC" w:rsidRPr="001A5936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1A5936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1A5936">
        <w:rPr>
          <w:sz w:val="24"/>
          <w:szCs w:val="24"/>
        </w:rPr>
        <w:t>;</w:t>
      </w:r>
    </w:p>
    <w:p w:rsidR="00C138CC" w:rsidRPr="001A5936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1A5936">
        <w:rPr>
          <w:sz w:val="24"/>
          <w:szCs w:val="24"/>
        </w:rPr>
        <w:t>числе</w:t>
      </w:r>
      <w:proofErr w:type="gramEnd"/>
      <w:r w:rsidRPr="001A5936">
        <w:rPr>
          <w:sz w:val="24"/>
          <w:szCs w:val="24"/>
        </w:rPr>
        <w:t xml:space="preserve"> если Участник (в </w:t>
      </w:r>
      <w:proofErr w:type="spellStart"/>
      <w:r w:rsidRPr="001A5936">
        <w:rPr>
          <w:sz w:val="24"/>
          <w:szCs w:val="24"/>
        </w:rPr>
        <w:t>т.ч</w:t>
      </w:r>
      <w:proofErr w:type="spellEnd"/>
      <w:r w:rsidRPr="001A5936">
        <w:rPr>
          <w:sz w:val="24"/>
          <w:szCs w:val="24"/>
        </w:rPr>
        <w:t xml:space="preserve">. один или несколько членов Коллективного участника) не предоставил </w:t>
      </w:r>
      <w:r w:rsidR="009073D3" w:rsidRPr="001A5936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1A5936">
        <w:rPr>
          <w:sz w:val="24"/>
          <w:szCs w:val="24"/>
        </w:rPr>
        <w:t xml:space="preserve"> (подраздел </w:t>
      </w:r>
      <w:r w:rsidR="00007625" w:rsidRPr="001A5936">
        <w:fldChar w:fldCharType="begin"/>
      </w:r>
      <w:r w:rsidR="00007625" w:rsidRPr="001A5936">
        <w:instrText xml:space="preserve"> REF _Ref444179578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5.10</w:t>
      </w:r>
      <w:r w:rsidR="00007625" w:rsidRPr="001A5936">
        <w:fldChar w:fldCharType="end"/>
      </w:r>
      <w:r w:rsidRPr="001A5936">
        <w:rPr>
          <w:sz w:val="24"/>
          <w:szCs w:val="24"/>
        </w:rPr>
        <w:t>)</w:t>
      </w:r>
      <w:r w:rsidR="00F47C29" w:rsidRPr="001A5936">
        <w:rPr>
          <w:sz w:val="24"/>
          <w:szCs w:val="24"/>
        </w:rPr>
        <w:t xml:space="preserve"> или представил недостоверные сведения о стране происхождения товара, указанного в заявке на участие в закупке</w:t>
      </w:r>
      <w:r w:rsidRPr="001A5936">
        <w:rPr>
          <w:sz w:val="24"/>
          <w:szCs w:val="24"/>
        </w:rPr>
        <w:t xml:space="preserve">; </w:t>
      </w:r>
    </w:p>
    <w:p w:rsidR="00C138CC" w:rsidRPr="001A5936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 w:rsidRPr="001A5936">
        <w:fldChar w:fldCharType="begin"/>
      </w:r>
      <w:r w:rsidR="00007625" w:rsidRPr="001A5936">
        <w:instrText xml:space="preserve"> REF _Ref306176386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3.3.14</w:t>
      </w:r>
      <w:r w:rsidR="00007625" w:rsidRPr="001A5936">
        <w:fldChar w:fldCharType="end"/>
      </w:r>
      <w:r w:rsidRPr="001A5936">
        <w:rPr>
          <w:sz w:val="24"/>
          <w:szCs w:val="24"/>
        </w:rPr>
        <w:t>;</w:t>
      </w:r>
    </w:p>
    <w:p w:rsidR="00C138CC" w:rsidRPr="001A5936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1A5936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1A5936">
        <w:rPr>
          <w:sz w:val="24"/>
          <w:szCs w:val="24"/>
        </w:rPr>
        <w:t>;</w:t>
      </w:r>
    </w:p>
    <w:p w:rsidR="00C138CC" w:rsidRPr="001A5936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1A5936">
        <w:rPr>
          <w:sz w:val="24"/>
          <w:szCs w:val="24"/>
        </w:rPr>
        <w:lastRenderedPageBreak/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1A5936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1A5936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1A5936">
        <w:rPr>
          <w:sz w:val="24"/>
          <w:szCs w:val="24"/>
        </w:rPr>
        <w:t xml:space="preserve"> согласился Участник;</w:t>
      </w:r>
    </w:p>
    <w:p w:rsidR="00953987" w:rsidRPr="001A5936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1A5936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1A5936">
        <w:rPr>
          <w:rFonts w:ascii="Times New Roman" w:hAnsi="Times New Roman"/>
        </w:rPr>
        <w:t>;</w:t>
      </w:r>
      <w:proofErr w:type="gramEnd"/>
    </w:p>
    <w:p w:rsidR="00D4486F" w:rsidRPr="001A5936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1A5936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1A5936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1A5936">
        <w:rPr>
          <w:rFonts w:ascii="Times New Roman" w:hAnsi="Times New Roman" w:cs="Times New Roman"/>
        </w:rPr>
        <w:t>содержат недостоверные сведения.</w:t>
      </w:r>
    </w:p>
    <w:p w:rsidR="00717F60" w:rsidRPr="001A5936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457053"/>
      <w:r w:rsidRPr="001A5936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1A5936">
        <w:rPr>
          <w:sz w:val="24"/>
          <w:szCs w:val="24"/>
        </w:rPr>
        <w:t>Заявк</w:t>
      </w:r>
      <w:r w:rsidRPr="001A5936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1A5936">
        <w:rPr>
          <w:sz w:val="24"/>
          <w:szCs w:val="24"/>
        </w:rPr>
        <w:t xml:space="preserve">или документов (представлении </w:t>
      </w:r>
      <w:r w:rsidR="00AA2F2F" w:rsidRPr="001A5936">
        <w:rPr>
          <w:sz w:val="24"/>
          <w:szCs w:val="24"/>
        </w:rPr>
        <w:t xml:space="preserve">фальсифицированных </w:t>
      </w:r>
      <w:r w:rsidR="00D4486F" w:rsidRPr="001A5936">
        <w:rPr>
          <w:sz w:val="24"/>
          <w:szCs w:val="24"/>
        </w:rPr>
        <w:t xml:space="preserve">документов), </w:t>
      </w:r>
      <w:r w:rsidRPr="001A5936">
        <w:rPr>
          <w:sz w:val="24"/>
          <w:szCs w:val="24"/>
        </w:rPr>
        <w:t xml:space="preserve">приведенных в составе </w:t>
      </w:r>
      <w:r w:rsidR="004B5EB3" w:rsidRPr="001A5936">
        <w:rPr>
          <w:sz w:val="24"/>
          <w:szCs w:val="24"/>
        </w:rPr>
        <w:t>Заявк</w:t>
      </w:r>
      <w:r w:rsidRPr="001A5936">
        <w:rPr>
          <w:sz w:val="24"/>
          <w:szCs w:val="24"/>
        </w:rPr>
        <w:t xml:space="preserve">и, Заказчик имеет право удержать с </w:t>
      </w:r>
      <w:r w:rsidR="009C744E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 xml:space="preserve">а финансовое обеспечение </w:t>
      </w:r>
      <w:r w:rsidR="004B5EB3" w:rsidRPr="001A5936">
        <w:rPr>
          <w:sz w:val="24"/>
          <w:szCs w:val="24"/>
        </w:rPr>
        <w:t>Заявк</w:t>
      </w:r>
      <w:r w:rsidRPr="001A5936">
        <w:rPr>
          <w:sz w:val="24"/>
          <w:szCs w:val="24"/>
        </w:rPr>
        <w:t xml:space="preserve">и </w:t>
      </w:r>
      <w:r w:rsidR="007F3FB7" w:rsidRPr="001A5936">
        <w:rPr>
          <w:sz w:val="24"/>
          <w:szCs w:val="24"/>
        </w:rPr>
        <w:t xml:space="preserve">(п. </w:t>
      </w:r>
      <w:r w:rsidR="00007625" w:rsidRPr="001A5936">
        <w:fldChar w:fldCharType="begin"/>
      </w:r>
      <w:r w:rsidR="00007625" w:rsidRPr="001A5936">
        <w:instrText xml:space="preserve"> REF _Ref306176386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3.3.14</w:t>
      </w:r>
      <w:r w:rsidR="00007625" w:rsidRPr="001A5936">
        <w:fldChar w:fldCharType="end"/>
      </w:r>
      <w:r w:rsidR="007F3FB7" w:rsidRPr="001A5936">
        <w:rPr>
          <w:sz w:val="24"/>
          <w:szCs w:val="24"/>
        </w:rPr>
        <w:t>).</w:t>
      </w:r>
      <w:bookmarkEnd w:id="607"/>
      <w:r w:rsidR="007F3FB7" w:rsidRPr="001A5936">
        <w:rPr>
          <w:sz w:val="24"/>
          <w:szCs w:val="24"/>
        </w:rPr>
        <w:t xml:space="preserve"> </w:t>
      </w:r>
      <w:r w:rsidRPr="001A5936">
        <w:rPr>
          <w:sz w:val="24"/>
          <w:szCs w:val="24"/>
        </w:rPr>
        <w:t xml:space="preserve"> </w:t>
      </w:r>
    </w:p>
    <w:p w:rsidR="00717F60" w:rsidRPr="001A5936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70535"/>
      <w:bookmarkStart w:id="618" w:name="_Toc468462448"/>
      <w:bookmarkStart w:id="619" w:name="_Toc469482041"/>
      <w:bookmarkStart w:id="620" w:name="_Toc472411815"/>
      <w:bookmarkStart w:id="621" w:name="_Toc498588900"/>
      <w:r w:rsidRPr="001A5936">
        <w:rPr>
          <w:szCs w:val="24"/>
        </w:rPr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1A5936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A5936">
        <w:rPr>
          <w:sz w:val="24"/>
          <w:szCs w:val="24"/>
        </w:rPr>
        <w:t xml:space="preserve">После предварительного рассмотрения и оценки </w:t>
      </w:r>
      <w:r w:rsidR="00FE5731" w:rsidRPr="001A5936">
        <w:rPr>
          <w:sz w:val="24"/>
          <w:szCs w:val="24"/>
        </w:rPr>
        <w:t xml:space="preserve">Заявок </w:t>
      </w:r>
      <w:r w:rsidRPr="001A5936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 xml:space="preserve">ов, </w:t>
      </w:r>
      <w:r w:rsidR="004B5EB3" w:rsidRPr="001A5936">
        <w:rPr>
          <w:sz w:val="24"/>
          <w:szCs w:val="24"/>
        </w:rPr>
        <w:t>Заявк</w:t>
      </w:r>
      <w:r w:rsidRPr="001A5936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1A5936">
        <w:rPr>
          <w:sz w:val="24"/>
          <w:szCs w:val="24"/>
        </w:rPr>
        <w:t>Заявк</w:t>
      </w:r>
      <w:r w:rsidRPr="001A5936">
        <w:rPr>
          <w:sz w:val="24"/>
          <w:szCs w:val="24"/>
        </w:rPr>
        <w:t>и.</w:t>
      </w:r>
    </w:p>
    <w:p w:rsidR="00717F60" w:rsidRPr="001A5936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A5936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1A5936">
        <w:rPr>
          <w:sz w:val="24"/>
          <w:szCs w:val="24"/>
        </w:rPr>
        <w:t>Заявк</w:t>
      </w:r>
      <w:r w:rsidR="00FE5731" w:rsidRPr="001A5936">
        <w:rPr>
          <w:sz w:val="24"/>
          <w:szCs w:val="24"/>
        </w:rPr>
        <w:t xml:space="preserve">и </w:t>
      </w:r>
      <w:r w:rsidRPr="001A5936">
        <w:rPr>
          <w:sz w:val="24"/>
          <w:szCs w:val="24"/>
        </w:rPr>
        <w:t xml:space="preserve">не подлежат обсуждению с </w:t>
      </w:r>
      <w:r w:rsidR="009C744E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>ом.</w:t>
      </w:r>
    </w:p>
    <w:p w:rsidR="00717F60" w:rsidRPr="001A5936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70536"/>
      <w:bookmarkStart w:id="632" w:name="_Toc468462449"/>
      <w:bookmarkStart w:id="633" w:name="_Toc469482042"/>
      <w:bookmarkStart w:id="634" w:name="_Toc472411816"/>
      <w:bookmarkStart w:id="635" w:name="_Toc498588901"/>
      <w:r w:rsidRPr="001A5936">
        <w:rPr>
          <w:szCs w:val="24"/>
        </w:rPr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1A593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1A5936">
        <w:rPr>
          <w:sz w:val="24"/>
          <w:szCs w:val="24"/>
        </w:rPr>
        <w:t>В</w:t>
      </w:r>
      <w:r w:rsidR="00D275BB" w:rsidRPr="001A5936">
        <w:rPr>
          <w:sz w:val="24"/>
          <w:szCs w:val="24"/>
        </w:rPr>
        <w:t xml:space="preserve"> </w:t>
      </w:r>
      <w:r w:rsidRPr="001A5936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1A5936">
        <w:rPr>
          <w:sz w:val="24"/>
          <w:szCs w:val="24"/>
        </w:rPr>
        <w:t xml:space="preserve">. Порядок проведения оценочной стадии, </w:t>
      </w:r>
      <w:r w:rsidRPr="001A5936">
        <w:rPr>
          <w:sz w:val="24"/>
          <w:szCs w:val="24"/>
        </w:rPr>
        <w:t>критери</w:t>
      </w:r>
      <w:r w:rsidR="00D275BB" w:rsidRPr="001A5936">
        <w:rPr>
          <w:sz w:val="24"/>
          <w:szCs w:val="24"/>
        </w:rPr>
        <w:t>и</w:t>
      </w:r>
      <w:r w:rsidRPr="001A5936">
        <w:rPr>
          <w:sz w:val="24"/>
          <w:szCs w:val="24"/>
        </w:rPr>
        <w:t xml:space="preserve"> и их весов</w:t>
      </w:r>
      <w:r w:rsidR="00D275BB" w:rsidRPr="001A5936">
        <w:rPr>
          <w:sz w:val="24"/>
          <w:szCs w:val="24"/>
        </w:rPr>
        <w:t>ые</w:t>
      </w:r>
      <w:r w:rsidRPr="001A5936">
        <w:rPr>
          <w:sz w:val="24"/>
          <w:szCs w:val="24"/>
        </w:rPr>
        <w:t xml:space="preserve"> коэффициент</w:t>
      </w:r>
      <w:r w:rsidR="00D275BB" w:rsidRPr="001A5936">
        <w:rPr>
          <w:sz w:val="24"/>
          <w:szCs w:val="24"/>
        </w:rPr>
        <w:t>ы изложены в Приложении №3 к настоящей Документации.</w:t>
      </w:r>
    </w:p>
    <w:p w:rsidR="00717F60" w:rsidRPr="001A5936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A5936">
        <w:rPr>
          <w:sz w:val="24"/>
          <w:szCs w:val="24"/>
        </w:rPr>
        <w:t xml:space="preserve">Закупочная комиссия ранжирует </w:t>
      </w:r>
      <w:r w:rsidR="004B5EB3" w:rsidRPr="001A5936">
        <w:rPr>
          <w:sz w:val="24"/>
          <w:szCs w:val="24"/>
        </w:rPr>
        <w:t>Заявк</w:t>
      </w:r>
      <w:r w:rsidRPr="001A5936">
        <w:rPr>
          <w:sz w:val="24"/>
          <w:szCs w:val="24"/>
        </w:rPr>
        <w:t xml:space="preserve">и </w:t>
      </w:r>
      <w:r w:rsidR="009C744E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 xml:space="preserve">ами. </w:t>
      </w:r>
      <w:r w:rsidR="00E9095F" w:rsidRPr="001A593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 w:rsidRPr="001A5936">
        <w:fldChar w:fldCharType="begin"/>
      </w:r>
      <w:r w:rsidR="00007625" w:rsidRPr="001A5936">
        <w:instrText xml:space="preserve"> REF _Ref471821960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3.8</w:t>
      </w:r>
      <w:r w:rsidR="00007625" w:rsidRPr="001A5936">
        <w:fldChar w:fldCharType="end"/>
      </w:r>
      <w:r w:rsidR="00E9095F" w:rsidRPr="001A5936">
        <w:rPr>
          <w:sz w:val="24"/>
          <w:szCs w:val="24"/>
        </w:rPr>
        <w:t xml:space="preserve"> документации по запросу предложений.</w:t>
      </w:r>
    </w:p>
    <w:p w:rsidR="00F15392" w:rsidRPr="001A5936" w:rsidRDefault="00F15392" w:rsidP="00E71A48">
      <w:pPr>
        <w:pStyle w:val="2"/>
        <w:spacing w:line="264" w:lineRule="auto"/>
      </w:pPr>
      <w:bookmarkStart w:id="636" w:name="_Ref303250967"/>
      <w:bookmarkStart w:id="637" w:name="_Toc305697378"/>
      <w:bookmarkStart w:id="638" w:name="_Toc498588902"/>
      <w:bookmarkStart w:id="639" w:name="_Toc255985696"/>
      <w:r w:rsidRPr="001A5936">
        <w:t>Аукционная процедура понижени</w:t>
      </w:r>
      <w:r w:rsidR="00E60F8E" w:rsidRPr="001A5936">
        <w:t>я</w:t>
      </w:r>
      <w:r w:rsidRPr="001A5936">
        <w:t xml:space="preserve"> цены (переторжка)</w:t>
      </w:r>
      <w:bookmarkEnd w:id="636"/>
      <w:bookmarkEnd w:id="637"/>
      <w:bookmarkEnd w:id="638"/>
      <w:r w:rsidRPr="001A5936">
        <w:t xml:space="preserve"> </w:t>
      </w:r>
    </w:p>
    <w:bookmarkEnd w:id="639"/>
    <w:p w:rsidR="00F15392" w:rsidRPr="001A5936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1A5936">
        <w:rPr>
          <w:sz w:val="24"/>
          <w:szCs w:val="24"/>
          <w:lang w:eastAsia="ru-RU"/>
        </w:rPr>
        <w:t xml:space="preserve">Организатором </w:t>
      </w:r>
      <w:r w:rsidR="00C05EF6" w:rsidRPr="001A5936">
        <w:rPr>
          <w:sz w:val="24"/>
          <w:szCs w:val="24"/>
          <w:lang w:eastAsia="ru-RU"/>
        </w:rPr>
        <w:t>запроса предложений</w:t>
      </w:r>
      <w:r w:rsidRPr="001A5936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1A5936">
        <w:rPr>
          <w:sz w:val="24"/>
          <w:szCs w:val="24"/>
          <w:lang w:eastAsia="ru-RU"/>
        </w:rPr>
        <w:t xml:space="preserve">аукционной </w:t>
      </w:r>
      <w:r w:rsidRPr="001A5936">
        <w:rPr>
          <w:sz w:val="24"/>
          <w:szCs w:val="24"/>
          <w:lang w:eastAsia="ru-RU"/>
        </w:rPr>
        <w:t>процедуры</w:t>
      </w:r>
      <w:r w:rsidR="003417F7" w:rsidRPr="001A5936">
        <w:rPr>
          <w:sz w:val="24"/>
          <w:szCs w:val="24"/>
          <w:lang w:eastAsia="ru-RU"/>
        </w:rPr>
        <w:t xml:space="preserve"> понижения цены -</w:t>
      </w:r>
      <w:r w:rsidRPr="001A5936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1A5936">
        <w:rPr>
          <w:sz w:val="24"/>
          <w:szCs w:val="24"/>
          <w:lang w:eastAsia="ru-RU"/>
        </w:rPr>
        <w:t>Участник</w:t>
      </w:r>
      <w:r w:rsidRPr="001A5936">
        <w:rPr>
          <w:sz w:val="24"/>
          <w:szCs w:val="24"/>
          <w:lang w:eastAsia="ru-RU"/>
        </w:rPr>
        <w:t xml:space="preserve">ам </w:t>
      </w:r>
      <w:r w:rsidR="00C05EF6" w:rsidRPr="001A5936">
        <w:rPr>
          <w:sz w:val="24"/>
          <w:szCs w:val="24"/>
          <w:lang w:eastAsia="ru-RU"/>
        </w:rPr>
        <w:t>запроса предложений</w:t>
      </w:r>
      <w:r w:rsidRPr="001A5936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1A5936">
        <w:rPr>
          <w:sz w:val="24"/>
          <w:szCs w:val="24"/>
          <w:lang w:eastAsia="ru-RU"/>
        </w:rPr>
        <w:t>Заявок</w:t>
      </w:r>
      <w:r w:rsidRPr="001A5936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1A5936">
        <w:rPr>
          <w:sz w:val="24"/>
          <w:szCs w:val="24"/>
          <w:lang w:eastAsia="ru-RU"/>
        </w:rPr>
        <w:t>Заявк</w:t>
      </w:r>
      <w:r w:rsidRPr="001A5936">
        <w:rPr>
          <w:sz w:val="24"/>
          <w:szCs w:val="24"/>
          <w:lang w:eastAsia="ru-RU"/>
        </w:rPr>
        <w:t>е, цены.</w:t>
      </w:r>
    </w:p>
    <w:p w:rsidR="00F15392" w:rsidRPr="001A5936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1A5936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1A5936">
        <w:rPr>
          <w:sz w:val="24"/>
          <w:szCs w:val="24"/>
          <w:lang w:eastAsia="ru-RU"/>
        </w:rPr>
        <w:t>.</w:t>
      </w:r>
    </w:p>
    <w:p w:rsidR="00F15392" w:rsidRPr="001A5936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1A5936">
        <w:rPr>
          <w:sz w:val="24"/>
          <w:szCs w:val="24"/>
          <w:lang w:eastAsia="ru-RU"/>
        </w:rPr>
        <w:lastRenderedPageBreak/>
        <w:t>Участник</w:t>
      </w:r>
      <w:r w:rsidR="00F15392" w:rsidRPr="001A5936">
        <w:rPr>
          <w:sz w:val="24"/>
          <w:szCs w:val="24"/>
          <w:lang w:eastAsia="ru-RU"/>
        </w:rPr>
        <w:t xml:space="preserve"> </w:t>
      </w:r>
      <w:r w:rsidR="00C05EF6" w:rsidRPr="001A5936">
        <w:rPr>
          <w:sz w:val="24"/>
          <w:szCs w:val="24"/>
          <w:lang w:eastAsia="ru-RU"/>
        </w:rPr>
        <w:t>запроса предложений</w:t>
      </w:r>
      <w:r w:rsidR="00F15392" w:rsidRPr="001A5936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1A5936">
        <w:rPr>
          <w:sz w:val="24"/>
          <w:szCs w:val="24"/>
          <w:lang w:eastAsia="ru-RU"/>
        </w:rPr>
        <w:t>Заявк</w:t>
      </w:r>
      <w:r w:rsidR="00BD05FA" w:rsidRPr="001A5936">
        <w:rPr>
          <w:sz w:val="24"/>
          <w:szCs w:val="24"/>
          <w:lang w:eastAsia="ru-RU"/>
        </w:rPr>
        <w:t>а</w:t>
      </w:r>
      <w:r w:rsidR="00F15392" w:rsidRPr="001A5936">
        <w:rPr>
          <w:sz w:val="24"/>
          <w:szCs w:val="24"/>
          <w:lang w:eastAsia="ru-RU"/>
        </w:rPr>
        <w:t xml:space="preserve">, </w:t>
      </w:r>
      <w:r w:rsidR="00F15392" w:rsidRPr="001A5936">
        <w:rPr>
          <w:i/>
          <w:sz w:val="24"/>
          <w:szCs w:val="24"/>
          <w:lang w:eastAsia="ru-RU"/>
        </w:rPr>
        <w:t>по которо</w:t>
      </w:r>
      <w:r w:rsidR="00BD05FA" w:rsidRPr="001A5936">
        <w:rPr>
          <w:i/>
          <w:sz w:val="24"/>
          <w:szCs w:val="24"/>
          <w:lang w:eastAsia="ru-RU"/>
        </w:rPr>
        <w:t>й</w:t>
      </w:r>
      <w:r w:rsidR="00F15392" w:rsidRPr="001A5936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1A5936">
        <w:rPr>
          <w:sz w:val="24"/>
          <w:szCs w:val="24"/>
          <w:lang w:eastAsia="ru-RU"/>
        </w:rPr>
        <w:t xml:space="preserve"> остается </w:t>
      </w:r>
      <w:r w:rsidR="00BC23FF" w:rsidRPr="001A5936">
        <w:rPr>
          <w:sz w:val="24"/>
          <w:szCs w:val="24"/>
          <w:lang w:eastAsia="ru-RU"/>
        </w:rPr>
        <w:t xml:space="preserve">действующей </w:t>
      </w:r>
      <w:r w:rsidR="00F15392" w:rsidRPr="001A5936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1A5936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1A5936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1A5936">
        <w:rPr>
          <w:sz w:val="24"/>
          <w:szCs w:val="24"/>
          <w:lang w:eastAsia="ru-RU"/>
        </w:rPr>
        <w:t>.</w:t>
      </w:r>
    </w:p>
    <w:p w:rsidR="00F15392" w:rsidRPr="001A5936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1A5936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1A5936">
        <w:rPr>
          <w:iCs/>
          <w:sz w:val="24"/>
          <w:szCs w:val="24"/>
          <w:lang w:eastAsia="ru-RU"/>
        </w:rPr>
        <w:t xml:space="preserve">. </w:t>
      </w:r>
      <w:r w:rsidRPr="001A5936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1A5936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1A5936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1A5936">
        <w:rPr>
          <w:iCs/>
          <w:sz w:val="24"/>
          <w:szCs w:val="24"/>
          <w:lang w:eastAsia="ru-RU"/>
        </w:rPr>
        <w:t>Участник</w:t>
      </w:r>
      <w:r w:rsidRPr="001A5936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1A5936">
        <w:rPr>
          <w:iCs/>
          <w:sz w:val="24"/>
          <w:szCs w:val="24"/>
          <w:lang w:eastAsia="ru-RU"/>
        </w:rPr>
        <w:t>Заявк</w:t>
      </w:r>
      <w:r w:rsidRPr="001A5936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1A5936">
        <w:rPr>
          <w:iCs/>
          <w:sz w:val="24"/>
          <w:szCs w:val="24"/>
          <w:lang w:eastAsia="ru-RU"/>
        </w:rPr>
        <w:t>»</w:t>
      </w:r>
      <w:r w:rsidRPr="001A5936">
        <w:rPr>
          <w:iCs/>
          <w:sz w:val="24"/>
          <w:szCs w:val="24"/>
          <w:lang w:eastAsia="ru-RU"/>
        </w:rPr>
        <w:t xml:space="preserve"> цену </w:t>
      </w:r>
      <w:r w:rsidR="004B5EB3" w:rsidRPr="001A5936">
        <w:rPr>
          <w:iCs/>
          <w:sz w:val="24"/>
          <w:szCs w:val="24"/>
          <w:lang w:eastAsia="ru-RU"/>
        </w:rPr>
        <w:t>Заявк</w:t>
      </w:r>
      <w:r w:rsidRPr="001A5936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1A5936">
        <w:rPr>
          <w:iCs/>
          <w:sz w:val="24"/>
          <w:szCs w:val="24"/>
          <w:lang w:eastAsia="ru-RU"/>
        </w:rPr>
        <w:t>Заявк</w:t>
      </w:r>
      <w:r w:rsidRPr="001A5936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1A5936">
        <w:rPr>
          <w:iCs/>
          <w:sz w:val="24"/>
          <w:szCs w:val="24"/>
          <w:lang w:eastAsia="ru-RU"/>
        </w:rPr>
        <w:t>Участник</w:t>
      </w:r>
      <w:r w:rsidRPr="001A5936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1A5936">
        <w:rPr>
          <w:iCs/>
          <w:sz w:val="24"/>
          <w:szCs w:val="24"/>
          <w:lang w:eastAsia="ru-RU"/>
        </w:rPr>
        <w:t>.</w:t>
      </w:r>
      <w:r w:rsidRPr="001A5936">
        <w:rPr>
          <w:iCs/>
          <w:sz w:val="24"/>
          <w:szCs w:val="24"/>
          <w:lang w:eastAsia="ru-RU"/>
        </w:rPr>
        <w:t xml:space="preserve"> </w:t>
      </w:r>
      <w:r w:rsidR="00076D8B" w:rsidRPr="001A5936">
        <w:rPr>
          <w:iCs/>
          <w:sz w:val="24"/>
          <w:szCs w:val="24"/>
          <w:lang w:eastAsia="ru-RU"/>
        </w:rPr>
        <w:t>И</w:t>
      </w:r>
      <w:r w:rsidRPr="001A5936">
        <w:rPr>
          <w:iCs/>
          <w:sz w:val="24"/>
          <w:szCs w:val="24"/>
          <w:lang w:eastAsia="ru-RU"/>
        </w:rPr>
        <w:t xml:space="preserve">зменение цены </w:t>
      </w:r>
      <w:r w:rsidR="004B5EB3" w:rsidRPr="001A5936">
        <w:rPr>
          <w:iCs/>
          <w:sz w:val="24"/>
          <w:szCs w:val="24"/>
          <w:lang w:eastAsia="ru-RU"/>
        </w:rPr>
        <w:t>Заявк</w:t>
      </w:r>
      <w:r w:rsidRPr="001A5936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1A5936">
        <w:rPr>
          <w:iCs/>
          <w:sz w:val="24"/>
          <w:szCs w:val="24"/>
          <w:lang w:eastAsia="ru-RU"/>
        </w:rPr>
        <w:t>Заявк</w:t>
      </w:r>
      <w:r w:rsidRPr="001A5936">
        <w:rPr>
          <w:iCs/>
          <w:sz w:val="24"/>
          <w:szCs w:val="24"/>
          <w:lang w:eastAsia="ru-RU"/>
        </w:rPr>
        <w:t>и</w:t>
      </w:r>
      <w:r w:rsidR="00076D8B" w:rsidRPr="001A5936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1A5936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1A5936">
        <w:rPr>
          <w:sz w:val="24"/>
          <w:szCs w:val="24"/>
          <w:lang w:eastAsia="ru-RU"/>
        </w:rPr>
        <w:t xml:space="preserve"> в </w:t>
      </w:r>
      <w:r w:rsidRPr="001A5936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1A5936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1A5936">
        <w:rPr>
          <w:iCs/>
          <w:sz w:val="24"/>
          <w:szCs w:val="24"/>
        </w:rPr>
        <w:t>Приглашенные Участники принимают в ней участи</w:t>
      </w:r>
      <w:r w:rsidR="00F80103" w:rsidRPr="001A5936">
        <w:rPr>
          <w:iCs/>
          <w:sz w:val="24"/>
          <w:szCs w:val="24"/>
        </w:rPr>
        <w:t>е</w:t>
      </w:r>
      <w:r w:rsidRPr="001A5936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1A5936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1A5936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 w:rsidRPr="001A5936">
        <w:fldChar w:fldCharType="begin"/>
      </w:r>
      <w:r w:rsidR="00007625" w:rsidRPr="001A5936">
        <w:instrText xml:space="preserve"> REF _Ref465850064 \r \h  \* MERGEFORMAT </w:instrText>
      </w:r>
      <w:r w:rsidR="00007625" w:rsidRPr="001A5936">
        <w:fldChar w:fldCharType="separate"/>
      </w:r>
      <w:r w:rsidR="0000216B" w:rsidRPr="001A5936">
        <w:rPr>
          <w:iCs/>
          <w:sz w:val="24"/>
          <w:szCs w:val="24"/>
          <w:lang w:eastAsia="ru-RU"/>
        </w:rPr>
        <w:t>3.7.9</w:t>
      </w:r>
      <w:r w:rsidR="00007625" w:rsidRPr="001A5936">
        <w:fldChar w:fldCharType="end"/>
      </w:r>
      <w:r w:rsidR="008941A2" w:rsidRPr="001A5936">
        <w:rPr>
          <w:iCs/>
          <w:sz w:val="24"/>
          <w:szCs w:val="24"/>
          <w:lang w:eastAsia="ru-RU"/>
        </w:rPr>
        <w:t xml:space="preserve">. Решение </w:t>
      </w:r>
      <w:r w:rsidR="008941A2" w:rsidRPr="001A5936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1A5936">
        <w:rPr>
          <w:iCs/>
          <w:sz w:val="24"/>
          <w:szCs w:val="24"/>
          <w:lang w:eastAsia="ru-RU"/>
        </w:rPr>
        <w:t xml:space="preserve">. </w:t>
      </w:r>
    </w:p>
    <w:p w:rsidR="00685336" w:rsidRPr="001A5936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1A5936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 w:rsidRPr="001A5936">
        <w:fldChar w:fldCharType="begin"/>
      </w:r>
      <w:r w:rsidR="00007625" w:rsidRPr="001A5936">
        <w:instrText xml:space="preserve"> REF _Ref306352987 \r \h  \* MERGEFORMAT </w:instrText>
      </w:r>
      <w:r w:rsidR="00007625" w:rsidRPr="001A5936">
        <w:fldChar w:fldCharType="separate"/>
      </w:r>
      <w:r w:rsidR="0000216B" w:rsidRPr="001A5936">
        <w:rPr>
          <w:iCs/>
          <w:sz w:val="24"/>
          <w:szCs w:val="24"/>
          <w:lang w:eastAsia="ru-RU"/>
        </w:rPr>
        <w:t>3.7.3</w:t>
      </w:r>
      <w:r w:rsidR="00007625" w:rsidRPr="001A5936">
        <w:fldChar w:fldCharType="end"/>
      </w:r>
      <w:r w:rsidRPr="001A5936">
        <w:rPr>
          <w:iCs/>
          <w:sz w:val="24"/>
          <w:szCs w:val="24"/>
          <w:lang w:eastAsia="ru-RU"/>
        </w:rPr>
        <w:t xml:space="preserve"> - </w:t>
      </w:r>
      <w:r w:rsidR="00007625" w:rsidRPr="001A5936">
        <w:fldChar w:fldCharType="begin"/>
      </w:r>
      <w:r w:rsidR="00007625" w:rsidRPr="001A5936">
        <w:instrText xml:space="preserve"> REF _Ref306353005 \r \h  \* MERGEFORMAT </w:instrText>
      </w:r>
      <w:r w:rsidR="00007625" w:rsidRPr="001A5936">
        <w:fldChar w:fldCharType="separate"/>
      </w:r>
      <w:r w:rsidR="0000216B" w:rsidRPr="001A5936">
        <w:rPr>
          <w:iCs/>
          <w:sz w:val="24"/>
          <w:szCs w:val="24"/>
          <w:lang w:eastAsia="ru-RU"/>
        </w:rPr>
        <w:t>3.7.5</w:t>
      </w:r>
      <w:r w:rsidR="00007625" w:rsidRPr="001A5936">
        <w:fldChar w:fldCharType="end"/>
      </w:r>
      <w:r w:rsidRPr="001A5936">
        <w:rPr>
          <w:iCs/>
          <w:sz w:val="24"/>
          <w:szCs w:val="24"/>
          <w:lang w:eastAsia="ru-RU"/>
        </w:rPr>
        <w:t>.</w:t>
      </w:r>
    </w:p>
    <w:p w:rsidR="00F15392" w:rsidRPr="001A5936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453355"/>
      <w:r w:rsidRPr="001A5936">
        <w:rPr>
          <w:sz w:val="24"/>
          <w:szCs w:val="24"/>
          <w:lang w:eastAsia="ru-RU"/>
        </w:rPr>
        <w:t>Участник</w:t>
      </w:r>
      <w:r w:rsidR="00F15392" w:rsidRPr="001A5936">
        <w:rPr>
          <w:sz w:val="24"/>
          <w:szCs w:val="24"/>
          <w:lang w:eastAsia="ru-RU"/>
        </w:rPr>
        <w:t xml:space="preserve"> </w:t>
      </w:r>
      <w:r w:rsidR="00C86793" w:rsidRPr="001A5936">
        <w:rPr>
          <w:sz w:val="24"/>
          <w:szCs w:val="24"/>
          <w:lang w:eastAsia="ru-RU"/>
        </w:rPr>
        <w:t>запроса предложений</w:t>
      </w:r>
      <w:r w:rsidR="00F15392" w:rsidRPr="001A5936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1A5936">
        <w:rPr>
          <w:sz w:val="24"/>
          <w:szCs w:val="24"/>
          <w:lang w:eastAsia="ru-RU"/>
        </w:rPr>
        <w:t xml:space="preserve"> </w:t>
      </w:r>
      <w:r w:rsidR="00BC19F9" w:rsidRPr="001A5936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1A5936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1A5936">
        <w:rPr>
          <w:sz w:val="24"/>
          <w:szCs w:val="24"/>
          <w:lang w:eastAsia="ru-RU"/>
        </w:rPr>
        <w:t>Заявк</w:t>
      </w:r>
      <w:r w:rsidR="00F15392" w:rsidRPr="001A5936">
        <w:rPr>
          <w:sz w:val="24"/>
          <w:szCs w:val="24"/>
          <w:lang w:eastAsia="ru-RU"/>
        </w:rPr>
        <w:t>и.</w:t>
      </w:r>
      <w:bookmarkEnd w:id="642"/>
    </w:p>
    <w:p w:rsidR="00953987" w:rsidRPr="001A5936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64"/>
      <w:r w:rsidRPr="001A5936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1A5936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1A5936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1A5936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1A5936">
        <w:rPr>
          <w:sz w:val="24"/>
          <w:szCs w:val="24"/>
          <w:lang w:eastAsia="ru-RU"/>
        </w:rPr>
        <w:t xml:space="preserve">По решению </w:t>
      </w:r>
      <w:r w:rsidR="00685336" w:rsidRPr="001A5936">
        <w:rPr>
          <w:sz w:val="24"/>
          <w:szCs w:val="24"/>
          <w:lang w:eastAsia="ru-RU"/>
        </w:rPr>
        <w:t xml:space="preserve">Закупочной </w:t>
      </w:r>
      <w:r w:rsidRPr="001A5936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1A593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1A5936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 w:rsidRPr="001A5936">
        <w:fldChar w:fldCharType="begin"/>
      </w:r>
      <w:r w:rsidR="00007625" w:rsidRPr="001A5936">
        <w:instrText xml:space="preserve"> REF _Ref465670219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3.11</w:t>
      </w:r>
      <w:r w:rsidR="00007625" w:rsidRPr="001A5936">
        <w:fldChar w:fldCharType="end"/>
      </w:r>
      <w:r w:rsidRPr="001A5936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 w:rsidRPr="001A5936">
        <w:fldChar w:fldCharType="begin"/>
      </w:r>
      <w:r w:rsidR="00007625" w:rsidRPr="001A5936">
        <w:instrText xml:space="preserve"> REF _Ref468453355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3.7.8</w:t>
      </w:r>
      <w:r w:rsidR="00007625" w:rsidRPr="001A5936">
        <w:fldChar w:fldCharType="end"/>
      </w:r>
      <w:r w:rsidRPr="001A5936">
        <w:rPr>
          <w:sz w:val="24"/>
          <w:szCs w:val="24"/>
        </w:rPr>
        <w:t xml:space="preserve">, </w:t>
      </w:r>
      <w:proofErr w:type="gramStart"/>
      <w:r w:rsidRPr="001A5936">
        <w:rPr>
          <w:sz w:val="24"/>
          <w:szCs w:val="24"/>
        </w:rPr>
        <w:t>предоставляет документы</w:t>
      </w:r>
      <w:proofErr w:type="gramEnd"/>
      <w:r w:rsidRPr="001A5936">
        <w:rPr>
          <w:sz w:val="24"/>
          <w:szCs w:val="24"/>
        </w:rPr>
        <w:t xml:space="preserve">, предусмотренные подпунктом </w:t>
      </w:r>
      <w:r w:rsidR="00007625" w:rsidRPr="001A5936">
        <w:fldChar w:fldCharType="begin"/>
      </w:r>
      <w:r w:rsidR="00007625" w:rsidRPr="001A5936">
        <w:instrText xml:space="preserve"> REF _Ref465675151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3.11.2</w:t>
      </w:r>
      <w:r w:rsidR="00007625" w:rsidRPr="001A5936">
        <w:fldChar w:fldCharType="end"/>
      </w:r>
      <w:r w:rsidRPr="001A5936">
        <w:rPr>
          <w:sz w:val="24"/>
          <w:szCs w:val="24"/>
        </w:rPr>
        <w:t xml:space="preserve"> </w:t>
      </w:r>
      <w:r w:rsidRPr="001A5936">
        <w:rPr>
          <w:sz w:val="24"/>
          <w:szCs w:val="24"/>
        </w:rPr>
        <w:lastRenderedPageBreak/>
        <w:t>документации.</w:t>
      </w:r>
    </w:p>
    <w:p w:rsidR="00034534" w:rsidRPr="001A593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1A5936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007625" w:rsidRPr="001A5936">
        <w:fldChar w:fldCharType="begin"/>
      </w:r>
      <w:r w:rsidR="00007625" w:rsidRPr="001A5936">
        <w:instrText xml:space="preserve"> REF _Ref465675151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3.11.2</w:t>
      </w:r>
      <w:r w:rsidR="00007625" w:rsidRPr="001A5936">
        <w:fldChar w:fldCharType="end"/>
      </w:r>
      <w:r w:rsidRPr="001A5936">
        <w:rPr>
          <w:sz w:val="24"/>
          <w:szCs w:val="24"/>
        </w:rPr>
        <w:t xml:space="preserve"> документации, предоставляются повторно.</w:t>
      </w:r>
    </w:p>
    <w:p w:rsidR="00031513" w:rsidRPr="001A593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4" w:name="_Ref471821960"/>
      <w:bookmarkStart w:id="645" w:name="_Toc471986593"/>
      <w:bookmarkStart w:id="646" w:name="_Toc472409204"/>
      <w:bookmarkStart w:id="647" w:name="_Toc498588903"/>
      <w:bookmarkStart w:id="648" w:name="_Ref303681924"/>
      <w:bookmarkStart w:id="649" w:name="_Ref303683914"/>
      <w:r w:rsidRPr="001A5936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  <w:bookmarkEnd w:id="647"/>
    </w:p>
    <w:p w:rsidR="00031513" w:rsidRPr="001A593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A593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A5936">
        <w:rPr>
          <w:sz w:val="24"/>
          <w:szCs w:val="24"/>
        </w:rPr>
        <w:t xml:space="preserve"> требований п. 4.5.1 </w:t>
      </w:r>
      <w:r w:rsidRPr="001A5936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1A5936">
        <w:rPr>
          <w:bCs w:val="0"/>
          <w:sz w:val="24"/>
          <w:szCs w:val="24"/>
        </w:rPr>
        <w:t>Россети</w:t>
      </w:r>
      <w:proofErr w:type="spellEnd"/>
      <w:r w:rsidRPr="001A5936">
        <w:rPr>
          <w:bCs w:val="0"/>
          <w:sz w:val="24"/>
          <w:szCs w:val="24"/>
        </w:rPr>
        <w:t xml:space="preserve">» (Положение о закупке) устанавливается </w:t>
      </w:r>
      <w:r w:rsidRPr="001A593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A593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A593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A593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1A593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A593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1A5936">
        <w:rPr>
          <w:i/>
          <w:sz w:val="24"/>
          <w:szCs w:val="24"/>
          <w:lang w:val="en-US"/>
        </w:rPr>
        <w:t>k</w:t>
      </w:r>
      <w:proofErr w:type="gramEnd"/>
      <w:r w:rsidRPr="001A5936">
        <w:rPr>
          <w:i/>
          <w:sz w:val="24"/>
          <w:szCs w:val="24"/>
          <w:vertAlign w:val="subscript"/>
        </w:rPr>
        <w:t>ПРИОР</w:t>
      </w:r>
      <w:r w:rsidRPr="001A5936">
        <w:rPr>
          <w:sz w:val="24"/>
          <w:szCs w:val="24"/>
        </w:rPr>
        <w:t xml:space="preserve">=0,85, иначе </w:t>
      </w:r>
      <w:r w:rsidRPr="001A5936">
        <w:rPr>
          <w:i/>
          <w:sz w:val="24"/>
          <w:szCs w:val="24"/>
          <w:lang w:val="en-US"/>
        </w:rPr>
        <w:t>k</w:t>
      </w:r>
      <w:r w:rsidRPr="001A5936">
        <w:rPr>
          <w:i/>
          <w:sz w:val="24"/>
          <w:szCs w:val="24"/>
          <w:vertAlign w:val="subscript"/>
        </w:rPr>
        <w:t>ПРИОР</w:t>
      </w:r>
      <w:r w:rsidRPr="001A5936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1A593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A5936">
        <w:rPr>
          <w:sz w:val="24"/>
          <w:szCs w:val="24"/>
        </w:rPr>
        <w:t>Приоритет не предоставляется в случаях, если:</w:t>
      </w:r>
    </w:p>
    <w:p w:rsidR="00031513" w:rsidRPr="001A593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5936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1A5936">
        <w:fldChar w:fldCharType="begin"/>
      </w:r>
      <w:r w:rsidR="00007625" w:rsidRPr="001A5936">
        <w:instrText xml:space="preserve"> REF _Ref303251044 \r \h  \* MERGEFORMAT </w:instrText>
      </w:r>
      <w:r w:rsidR="00007625" w:rsidRPr="001A5936">
        <w:fldChar w:fldCharType="separate"/>
      </w:r>
      <w:r w:rsidR="0000216B" w:rsidRPr="001A5936">
        <w:rPr>
          <w:rFonts w:ascii="Times New Roman" w:hAnsi="Times New Roman" w:cs="Times New Roman"/>
          <w:sz w:val="24"/>
          <w:szCs w:val="24"/>
        </w:rPr>
        <w:t>3.10</w:t>
      </w:r>
      <w:r w:rsidR="00007625" w:rsidRPr="001A5936">
        <w:fldChar w:fldCharType="end"/>
      </w:r>
      <w:r w:rsidRPr="001A5936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1A593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A593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A593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A593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A593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5936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о поставке товаров </w:t>
      </w:r>
      <w:r w:rsidRPr="001A5936">
        <w:rPr>
          <w:rFonts w:ascii="Times New Roman" w:hAnsi="Times New Roman" w:cs="Times New Roman"/>
          <w:sz w:val="24"/>
          <w:szCs w:val="24"/>
        </w:rPr>
        <w:lastRenderedPageBreak/>
        <w:t>российского происхождения;</w:t>
      </w:r>
    </w:p>
    <w:p w:rsidR="00031513" w:rsidRPr="001A593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593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A593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A593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A593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593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A593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A593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A593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A593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A593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A593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A593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A593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A593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A593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A593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A593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A593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A593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A593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A593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A5936">
        <w:rPr>
          <w:sz w:val="24"/>
          <w:szCs w:val="24"/>
        </w:rPr>
        <w:t>Пр</w:t>
      </w:r>
      <w:proofErr w:type="spellEnd"/>
      <w:proofErr w:type="gramEnd"/>
      <w:r w:rsidRPr="001A5936">
        <w:rPr>
          <w:sz w:val="24"/>
          <w:szCs w:val="24"/>
        </w:rPr>
        <w:t xml:space="preserve"> (РФ) (%) = Ц (РФ)*100/ Ц дог (заявки), </w:t>
      </w:r>
    </w:p>
    <w:p w:rsidR="00031513" w:rsidRPr="001A593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A5936">
        <w:rPr>
          <w:sz w:val="24"/>
          <w:szCs w:val="24"/>
        </w:rPr>
        <w:t>где:</w:t>
      </w:r>
    </w:p>
    <w:p w:rsidR="00031513" w:rsidRPr="001A593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A5936">
        <w:rPr>
          <w:sz w:val="24"/>
          <w:szCs w:val="24"/>
        </w:rPr>
        <w:t>Ц</w:t>
      </w:r>
      <w:proofErr w:type="gramEnd"/>
      <w:r w:rsidRPr="001A593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A593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A5936">
        <w:rPr>
          <w:sz w:val="24"/>
          <w:szCs w:val="24"/>
        </w:rPr>
        <w:t>Ц</w:t>
      </w:r>
      <w:proofErr w:type="gramEnd"/>
      <w:r w:rsidRPr="001A593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A593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A5936">
        <w:rPr>
          <w:sz w:val="24"/>
          <w:szCs w:val="24"/>
        </w:rPr>
        <w:t>Ц</w:t>
      </w:r>
      <w:proofErr w:type="gramEnd"/>
      <w:r w:rsidRPr="001A5936">
        <w:rPr>
          <w:sz w:val="24"/>
          <w:szCs w:val="24"/>
        </w:rPr>
        <w:t xml:space="preserve"> (РФ) = ∑ Ц</w:t>
      </w:r>
      <w:proofErr w:type="spellStart"/>
      <w:r w:rsidRPr="001A5936">
        <w:rPr>
          <w:i/>
          <w:sz w:val="24"/>
          <w:szCs w:val="24"/>
          <w:lang w:val="en-US"/>
        </w:rPr>
        <w:t>i</w:t>
      </w:r>
      <w:proofErr w:type="spellEnd"/>
      <w:r w:rsidRPr="001A5936">
        <w:rPr>
          <w:sz w:val="24"/>
          <w:szCs w:val="24"/>
        </w:rPr>
        <w:t xml:space="preserve"> ед. </w:t>
      </w:r>
      <w:proofErr w:type="spellStart"/>
      <w:r w:rsidRPr="001A5936">
        <w:rPr>
          <w:sz w:val="24"/>
          <w:szCs w:val="24"/>
        </w:rPr>
        <w:t>прод</w:t>
      </w:r>
      <w:proofErr w:type="spellEnd"/>
      <w:r w:rsidRPr="001A5936">
        <w:rPr>
          <w:sz w:val="24"/>
          <w:szCs w:val="24"/>
        </w:rPr>
        <w:t>. (РФ)*</w:t>
      </w:r>
      <w:r w:rsidRPr="001A5936">
        <w:rPr>
          <w:sz w:val="24"/>
          <w:szCs w:val="24"/>
          <w:lang w:val="en-US"/>
        </w:rPr>
        <w:t>K</w:t>
      </w:r>
      <w:r w:rsidRPr="001A5936">
        <w:rPr>
          <w:i/>
          <w:sz w:val="24"/>
          <w:szCs w:val="24"/>
          <w:lang w:val="en-US"/>
        </w:rPr>
        <w:t>i</w:t>
      </w:r>
      <w:r w:rsidRPr="001A5936">
        <w:rPr>
          <w:sz w:val="24"/>
          <w:szCs w:val="24"/>
        </w:rPr>
        <w:t>,</w:t>
      </w:r>
    </w:p>
    <w:p w:rsidR="00031513" w:rsidRPr="001A593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A5936">
        <w:rPr>
          <w:sz w:val="24"/>
          <w:szCs w:val="24"/>
        </w:rPr>
        <w:t xml:space="preserve">где: </w:t>
      </w:r>
    </w:p>
    <w:p w:rsidR="00031513" w:rsidRPr="001A593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A5936">
        <w:rPr>
          <w:sz w:val="24"/>
          <w:szCs w:val="24"/>
        </w:rPr>
        <w:t>K</w:t>
      </w:r>
      <w:r w:rsidRPr="001A5936">
        <w:rPr>
          <w:i/>
          <w:sz w:val="24"/>
          <w:szCs w:val="24"/>
        </w:rPr>
        <w:t>i</w:t>
      </w:r>
      <w:proofErr w:type="spellEnd"/>
      <w:r w:rsidRPr="001A5936">
        <w:rPr>
          <w:sz w:val="24"/>
          <w:szCs w:val="24"/>
        </w:rPr>
        <w:t xml:space="preserve"> – количество продукции по i-той позиции;</w:t>
      </w:r>
    </w:p>
    <w:p w:rsidR="00031513" w:rsidRPr="001A593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A5936">
        <w:rPr>
          <w:sz w:val="24"/>
          <w:szCs w:val="24"/>
        </w:rPr>
        <w:t>Ц</w:t>
      </w:r>
      <w:proofErr w:type="gramStart"/>
      <w:r w:rsidRPr="001A5936">
        <w:rPr>
          <w:i/>
          <w:sz w:val="24"/>
          <w:szCs w:val="24"/>
        </w:rPr>
        <w:t>i</w:t>
      </w:r>
      <w:proofErr w:type="spellEnd"/>
      <w:proofErr w:type="gramEnd"/>
      <w:r w:rsidRPr="001A5936">
        <w:rPr>
          <w:sz w:val="24"/>
          <w:szCs w:val="24"/>
        </w:rPr>
        <w:t xml:space="preserve"> ед. </w:t>
      </w:r>
      <w:proofErr w:type="spellStart"/>
      <w:r w:rsidRPr="001A5936">
        <w:rPr>
          <w:sz w:val="24"/>
          <w:szCs w:val="24"/>
        </w:rPr>
        <w:t>прод</w:t>
      </w:r>
      <w:proofErr w:type="spellEnd"/>
      <w:r w:rsidRPr="001A593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A593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A5936">
        <w:rPr>
          <w:sz w:val="24"/>
          <w:szCs w:val="24"/>
        </w:rPr>
        <w:t>Ц</w:t>
      </w:r>
      <w:proofErr w:type="spellStart"/>
      <w:proofErr w:type="gramStart"/>
      <w:r w:rsidRPr="001A593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A5936">
        <w:rPr>
          <w:sz w:val="24"/>
          <w:szCs w:val="24"/>
        </w:rPr>
        <w:t xml:space="preserve"> ед. </w:t>
      </w:r>
      <w:proofErr w:type="spellStart"/>
      <w:r w:rsidRPr="001A5936">
        <w:rPr>
          <w:sz w:val="24"/>
          <w:szCs w:val="24"/>
        </w:rPr>
        <w:t>прод</w:t>
      </w:r>
      <w:proofErr w:type="spellEnd"/>
      <w:r w:rsidRPr="001A5936">
        <w:rPr>
          <w:sz w:val="24"/>
          <w:szCs w:val="24"/>
        </w:rPr>
        <w:t xml:space="preserve">. (РФ) = </w:t>
      </w:r>
      <w:proofErr w:type="spellStart"/>
      <w:r w:rsidRPr="001A5936">
        <w:rPr>
          <w:sz w:val="24"/>
          <w:szCs w:val="24"/>
          <w:lang w:val="en-US"/>
        </w:rPr>
        <w:t>kf</w:t>
      </w:r>
      <w:proofErr w:type="spellEnd"/>
      <w:r w:rsidRPr="001A5936">
        <w:rPr>
          <w:sz w:val="24"/>
          <w:szCs w:val="24"/>
        </w:rPr>
        <w:t>*Ц</w:t>
      </w:r>
      <w:proofErr w:type="spellStart"/>
      <w:r w:rsidRPr="001A5936">
        <w:rPr>
          <w:i/>
          <w:sz w:val="24"/>
          <w:szCs w:val="24"/>
          <w:lang w:val="en-US"/>
        </w:rPr>
        <w:t>i</w:t>
      </w:r>
      <w:proofErr w:type="spellEnd"/>
      <w:r w:rsidRPr="001A5936">
        <w:rPr>
          <w:sz w:val="24"/>
          <w:szCs w:val="24"/>
        </w:rPr>
        <w:t xml:space="preserve"> (РФ) нач</w:t>
      </w:r>
      <w:proofErr w:type="gramStart"/>
      <w:r w:rsidRPr="001A5936">
        <w:rPr>
          <w:sz w:val="24"/>
          <w:szCs w:val="24"/>
        </w:rPr>
        <w:t>.(</w:t>
      </w:r>
      <w:proofErr w:type="gramEnd"/>
      <w:r w:rsidRPr="001A5936">
        <w:rPr>
          <w:sz w:val="24"/>
          <w:szCs w:val="24"/>
        </w:rPr>
        <w:t>макс) ед.,</w:t>
      </w:r>
    </w:p>
    <w:p w:rsidR="00031513" w:rsidRPr="001A593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A5936">
        <w:rPr>
          <w:sz w:val="24"/>
          <w:szCs w:val="24"/>
        </w:rPr>
        <w:t>где:</w:t>
      </w:r>
    </w:p>
    <w:p w:rsidR="00031513" w:rsidRPr="001A593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A5936">
        <w:rPr>
          <w:sz w:val="24"/>
          <w:szCs w:val="24"/>
        </w:rPr>
        <w:t>Ц</w:t>
      </w:r>
      <w:r w:rsidRPr="001A5936">
        <w:rPr>
          <w:i/>
          <w:sz w:val="24"/>
          <w:szCs w:val="24"/>
        </w:rPr>
        <w:t>i</w:t>
      </w:r>
      <w:proofErr w:type="spellEnd"/>
      <w:r w:rsidRPr="001A5936">
        <w:rPr>
          <w:sz w:val="24"/>
          <w:szCs w:val="24"/>
        </w:rPr>
        <w:t xml:space="preserve"> (РФ) нач</w:t>
      </w:r>
      <w:proofErr w:type="gramStart"/>
      <w:r w:rsidRPr="001A5936">
        <w:rPr>
          <w:sz w:val="24"/>
          <w:szCs w:val="24"/>
        </w:rPr>
        <w:t>.(</w:t>
      </w:r>
      <w:proofErr w:type="gramEnd"/>
      <w:r w:rsidRPr="001A593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A593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A5936">
        <w:rPr>
          <w:sz w:val="24"/>
          <w:szCs w:val="24"/>
        </w:rPr>
        <w:t>kf</w:t>
      </w:r>
      <w:proofErr w:type="spellEnd"/>
      <w:r w:rsidRPr="001A593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A593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A5936">
        <w:rPr>
          <w:sz w:val="24"/>
          <w:szCs w:val="24"/>
          <w:lang w:val="en-US"/>
        </w:rPr>
        <w:t>kf</w:t>
      </w:r>
      <w:proofErr w:type="spellEnd"/>
      <w:proofErr w:type="gramEnd"/>
      <w:r w:rsidRPr="001A5936">
        <w:rPr>
          <w:sz w:val="24"/>
          <w:szCs w:val="24"/>
        </w:rPr>
        <w:t xml:space="preserve">= Ц дог./ Ц нач.(макс), </w:t>
      </w:r>
    </w:p>
    <w:p w:rsidR="00031513" w:rsidRPr="001A593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A5936">
        <w:rPr>
          <w:sz w:val="24"/>
          <w:szCs w:val="24"/>
        </w:rPr>
        <w:t xml:space="preserve">где: </w:t>
      </w:r>
    </w:p>
    <w:p w:rsidR="00031513" w:rsidRPr="001A593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A5936">
        <w:rPr>
          <w:sz w:val="24"/>
          <w:szCs w:val="24"/>
        </w:rPr>
        <w:t>Ц</w:t>
      </w:r>
      <w:proofErr w:type="gramEnd"/>
      <w:r w:rsidRPr="001A593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A593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A5936">
        <w:rPr>
          <w:sz w:val="24"/>
          <w:szCs w:val="24"/>
        </w:rPr>
        <w:t>Ц</w:t>
      </w:r>
      <w:proofErr w:type="gramEnd"/>
      <w:r w:rsidRPr="001A593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 w:rsidRPr="001A5936">
        <w:fldChar w:fldCharType="begin"/>
      </w:r>
      <w:r w:rsidR="00007625" w:rsidRPr="001A5936">
        <w:instrText xml:space="preserve"> REF _Ref472411304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3.3.7.1</w:t>
      </w:r>
      <w:r w:rsidR="00007625" w:rsidRPr="001A5936">
        <w:fldChar w:fldCharType="end"/>
      </w:r>
      <w:r w:rsidRPr="001A5936">
        <w:rPr>
          <w:sz w:val="24"/>
          <w:szCs w:val="24"/>
        </w:rPr>
        <w:t>).</w:t>
      </w:r>
    </w:p>
    <w:p w:rsidR="00031513" w:rsidRPr="001A593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A593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A593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A5936">
        <w:rPr>
          <w:bCs w:val="0"/>
          <w:sz w:val="24"/>
          <w:szCs w:val="24"/>
        </w:rPr>
        <w:t>(</w:t>
      </w:r>
      <w:r w:rsidRPr="001A5936">
        <w:rPr>
          <w:bCs w:val="0"/>
          <w:spacing w:val="-2"/>
          <w:sz w:val="24"/>
          <w:szCs w:val="24"/>
        </w:rPr>
        <w:t>под</w:t>
      </w:r>
      <w:r w:rsidRPr="001A5936">
        <w:rPr>
          <w:bCs w:val="0"/>
          <w:sz w:val="24"/>
          <w:szCs w:val="24"/>
        </w:rPr>
        <w:t xml:space="preserve">раздел </w:t>
      </w:r>
      <w:r w:rsidR="00007625" w:rsidRPr="001A5936">
        <w:fldChar w:fldCharType="begin"/>
      </w:r>
      <w:r w:rsidR="00007625" w:rsidRPr="001A5936">
        <w:instrText xml:space="preserve"> REF _Ref440271072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</w:rPr>
        <w:t>5.2</w:t>
      </w:r>
      <w:r w:rsidR="00007625" w:rsidRPr="001A5936">
        <w:fldChar w:fldCharType="end"/>
      </w:r>
      <w:r w:rsidRPr="001A5936">
        <w:rPr>
          <w:bCs w:val="0"/>
          <w:sz w:val="24"/>
          <w:szCs w:val="24"/>
        </w:rPr>
        <w:t xml:space="preserve">) для </w:t>
      </w:r>
      <w:r w:rsidRPr="001A5936">
        <w:rPr>
          <w:sz w:val="24"/>
          <w:szCs w:val="24"/>
        </w:rPr>
        <w:t xml:space="preserve">каждой позиции предлагаемой к поставке продукции </w:t>
      </w:r>
      <w:r w:rsidRPr="001A5936">
        <w:rPr>
          <w:bCs w:val="0"/>
          <w:sz w:val="24"/>
          <w:szCs w:val="24"/>
        </w:rPr>
        <w:t xml:space="preserve">в графе </w:t>
      </w:r>
      <w:r w:rsidRPr="001A593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A593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12060"/>
      <w:bookmarkStart w:id="651" w:name="_Ref472412072"/>
      <w:bookmarkStart w:id="652" w:name="_Toc498588904"/>
      <w:r w:rsidRPr="001A5936">
        <w:t xml:space="preserve">Подведение итогов </w:t>
      </w:r>
      <w:r w:rsidR="00DF639D" w:rsidRPr="001A5936">
        <w:t>З</w:t>
      </w:r>
      <w:r w:rsidRPr="001A5936">
        <w:t>апроса предложений</w:t>
      </w:r>
      <w:bookmarkEnd w:id="648"/>
      <w:bookmarkEnd w:id="649"/>
      <w:bookmarkEnd w:id="650"/>
      <w:bookmarkEnd w:id="651"/>
      <w:bookmarkEnd w:id="652"/>
    </w:p>
    <w:p w:rsidR="00717F60" w:rsidRPr="001A5936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1A5936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1A5936">
        <w:rPr>
          <w:sz w:val="24"/>
          <w:szCs w:val="24"/>
          <w:lang w:eastAsia="ru-RU"/>
        </w:rPr>
        <w:t>определению</w:t>
      </w:r>
      <w:r w:rsidRPr="001A5936">
        <w:rPr>
          <w:sz w:val="24"/>
          <w:szCs w:val="24"/>
        </w:rPr>
        <w:t xml:space="preserve"> </w:t>
      </w:r>
      <w:r w:rsidR="004D431C" w:rsidRPr="001A5936">
        <w:rPr>
          <w:sz w:val="24"/>
          <w:szCs w:val="24"/>
        </w:rPr>
        <w:t xml:space="preserve">лучшей </w:t>
      </w:r>
      <w:r w:rsidR="004B5EB3" w:rsidRPr="001A5936">
        <w:rPr>
          <w:sz w:val="24"/>
          <w:szCs w:val="24"/>
        </w:rPr>
        <w:t>Заявк</w:t>
      </w:r>
      <w:r w:rsidR="004D431C" w:rsidRPr="001A5936">
        <w:rPr>
          <w:sz w:val="24"/>
          <w:szCs w:val="24"/>
        </w:rPr>
        <w:t>и запроса предложений</w:t>
      </w:r>
      <w:r w:rsidRPr="001A5936">
        <w:rPr>
          <w:sz w:val="24"/>
          <w:szCs w:val="24"/>
        </w:rPr>
        <w:t xml:space="preserve">, либо по завершению данной процедуры </w:t>
      </w:r>
      <w:r w:rsidR="00DF639D" w:rsidRPr="001A5936">
        <w:rPr>
          <w:sz w:val="24"/>
          <w:szCs w:val="24"/>
        </w:rPr>
        <w:t>З</w:t>
      </w:r>
      <w:r w:rsidRPr="001A5936">
        <w:rPr>
          <w:sz w:val="24"/>
          <w:szCs w:val="24"/>
        </w:rPr>
        <w:t xml:space="preserve">апроса предложений без определения </w:t>
      </w:r>
      <w:r w:rsidR="009C744E" w:rsidRPr="001A5936">
        <w:rPr>
          <w:sz w:val="24"/>
          <w:szCs w:val="24"/>
        </w:rPr>
        <w:t>Участник</w:t>
      </w:r>
      <w:r w:rsidR="004D431C" w:rsidRPr="001A5936">
        <w:rPr>
          <w:sz w:val="24"/>
          <w:szCs w:val="24"/>
        </w:rPr>
        <w:t xml:space="preserve">а, чья </w:t>
      </w:r>
      <w:r w:rsidR="004B5EB3" w:rsidRPr="001A5936">
        <w:rPr>
          <w:sz w:val="24"/>
          <w:szCs w:val="24"/>
        </w:rPr>
        <w:t>Заявк</w:t>
      </w:r>
      <w:r w:rsidR="004D431C" w:rsidRPr="001A5936">
        <w:rPr>
          <w:sz w:val="24"/>
          <w:szCs w:val="24"/>
        </w:rPr>
        <w:t xml:space="preserve">а признана лучшей, </w:t>
      </w:r>
      <w:r w:rsidRPr="001A5936">
        <w:rPr>
          <w:sz w:val="24"/>
          <w:szCs w:val="24"/>
        </w:rPr>
        <w:t xml:space="preserve">и заключения </w:t>
      </w:r>
      <w:r w:rsidR="00123C70" w:rsidRPr="001A5936">
        <w:rPr>
          <w:sz w:val="24"/>
          <w:szCs w:val="24"/>
        </w:rPr>
        <w:t>Договор</w:t>
      </w:r>
      <w:r w:rsidRPr="001A5936">
        <w:rPr>
          <w:sz w:val="24"/>
          <w:szCs w:val="24"/>
        </w:rPr>
        <w:t>а:</w:t>
      </w:r>
      <w:bookmarkEnd w:id="653"/>
    </w:p>
    <w:p w:rsidR="00717F60" w:rsidRPr="001A5936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в случае если </w:t>
      </w:r>
      <w:r w:rsidR="004B5EB3" w:rsidRPr="001A5936">
        <w:rPr>
          <w:bCs w:val="0"/>
          <w:sz w:val="24"/>
          <w:szCs w:val="24"/>
        </w:rPr>
        <w:t>Заявк</w:t>
      </w:r>
      <w:r w:rsidRPr="001A5936">
        <w:rPr>
          <w:bCs w:val="0"/>
          <w:sz w:val="24"/>
          <w:szCs w:val="24"/>
        </w:rPr>
        <w:t xml:space="preserve">а какого-либо из </w:t>
      </w:r>
      <w:r w:rsidR="009C744E" w:rsidRPr="001A5936">
        <w:rPr>
          <w:bCs w:val="0"/>
          <w:sz w:val="24"/>
          <w:szCs w:val="24"/>
        </w:rPr>
        <w:t>Участник</w:t>
      </w:r>
      <w:r w:rsidRPr="001A5936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1A5936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1A5936">
        <w:rPr>
          <w:bCs w:val="0"/>
          <w:sz w:val="24"/>
          <w:szCs w:val="24"/>
        </w:rPr>
        <w:t>наилучшей</w:t>
      </w:r>
      <w:proofErr w:type="gramEnd"/>
      <w:r w:rsidRPr="001A5936">
        <w:rPr>
          <w:bCs w:val="0"/>
          <w:sz w:val="24"/>
          <w:szCs w:val="24"/>
        </w:rPr>
        <w:t xml:space="preserve">. </w:t>
      </w:r>
      <w:r w:rsidR="009C744E" w:rsidRPr="001A5936">
        <w:rPr>
          <w:bCs w:val="0"/>
          <w:sz w:val="24"/>
          <w:szCs w:val="24"/>
        </w:rPr>
        <w:t>Участник</w:t>
      </w:r>
      <w:r w:rsidRPr="001A5936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1A5936">
        <w:rPr>
          <w:bCs w:val="0"/>
          <w:sz w:val="24"/>
          <w:szCs w:val="24"/>
        </w:rPr>
        <w:t>Заявк</w:t>
      </w:r>
      <w:r w:rsidR="0087407B" w:rsidRPr="001A5936">
        <w:rPr>
          <w:bCs w:val="0"/>
          <w:sz w:val="24"/>
          <w:szCs w:val="24"/>
        </w:rPr>
        <w:t>и лучшей</w:t>
      </w:r>
      <w:r w:rsidRPr="001A5936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1A5936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в случае если </w:t>
      </w:r>
      <w:r w:rsidR="001716DB" w:rsidRPr="001A5936">
        <w:rPr>
          <w:bCs w:val="0"/>
          <w:sz w:val="24"/>
          <w:szCs w:val="24"/>
        </w:rPr>
        <w:t xml:space="preserve">ни одна </w:t>
      </w:r>
      <w:r w:rsidR="004B5EB3" w:rsidRPr="001A5936">
        <w:rPr>
          <w:bCs w:val="0"/>
          <w:sz w:val="24"/>
          <w:szCs w:val="24"/>
        </w:rPr>
        <w:t>Заявк</w:t>
      </w:r>
      <w:r w:rsidRPr="001A5936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1A5936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A5936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1A5936">
        <w:rPr>
          <w:sz w:val="24"/>
          <w:szCs w:val="24"/>
        </w:rPr>
        <w:t xml:space="preserve">, который подписывается </w:t>
      </w:r>
      <w:r w:rsidR="00953987" w:rsidRPr="001A5936">
        <w:rPr>
          <w:sz w:val="24"/>
          <w:szCs w:val="24"/>
        </w:rPr>
        <w:t>членами</w:t>
      </w:r>
      <w:r w:rsidR="00E60F8E" w:rsidRPr="001A5936">
        <w:rPr>
          <w:sz w:val="24"/>
          <w:szCs w:val="24"/>
        </w:rPr>
        <w:t xml:space="preserve"> Закупочной комиссии</w:t>
      </w:r>
      <w:r w:rsidRPr="001A5936">
        <w:rPr>
          <w:sz w:val="24"/>
          <w:szCs w:val="24"/>
        </w:rPr>
        <w:t>.</w:t>
      </w:r>
    </w:p>
    <w:p w:rsidR="00717F60" w:rsidRPr="001A5936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1A5936">
        <w:rPr>
          <w:sz w:val="24"/>
          <w:szCs w:val="24"/>
        </w:rPr>
        <w:t>Участник</w:t>
      </w:r>
      <w:r w:rsidR="00717F60" w:rsidRPr="001A5936">
        <w:rPr>
          <w:bCs w:val="0"/>
          <w:sz w:val="24"/>
          <w:szCs w:val="24"/>
        </w:rPr>
        <w:t xml:space="preserve"> </w:t>
      </w:r>
      <w:r w:rsidR="0087407B" w:rsidRPr="001A5936">
        <w:rPr>
          <w:bCs w:val="0"/>
          <w:sz w:val="24"/>
          <w:szCs w:val="24"/>
        </w:rPr>
        <w:t xml:space="preserve">запроса предложений </w:t>
      </w:r>
      <w:r w:rsidR="00717F60" w:rsidRPr="001A5936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1A5936">
        <w:rPr>
          <w:sz w:val="24"/>
          <w:szCs w:val="24"/>
        </w:rPr>
        <w:t>Заявк</w:t>
      </w:r>
      <w:r w:rsidR="0087407B" w:rsidRPr="001A5936">
        <w:rPr>
          <w:sz w:val="24"/>
          <w:szCs w:val="24"/>
        </w:rPr>
        <w:t>и лучшей</w:t>
      </w:r>
      <w:r w:rsidR="0087407B" w:rsidRPr="001A5936">
        <w:rPr>
          <w:bCs w:val="0"/>
          <w:sz w:val="24"/>
          <w:szCs w:val="24"/>
        </w:rPr>
        <w:t xml:space="preserve"> </w:t>
      </w:r>
      <w:r w:rsidR="00717F60" w:rsidRPr="001A5936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1A5936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A5936">
        <w:rPr>
          <w:sz w:val="24"/>
          <w:szCs w:val="24"/>
        </w:rPr>
        <w:t xml:space="preserve">В случае </w:t>
      </w:r>
      <w:r w:rsidR="001716DB" w:rsidRPr="001A5936">
        <w:rPr>
          <w:sz w:val="24"/>
          <w:szCs w:val="24"/>
        </w:rPr>
        <w:t xml:space="preserve">завершения или </w:t>
      </w:r>
      <w:r w:rsidRPr="001A5936">
        <w:rPr>
          <w:sz w:val="24"/>
          <w:szCs w:val="24"/>
        </w:rPr>
        <w:t>прекращени</w:t>
      </w:r>
      <w:r w:rsidR="001716DB" w:rsidRPr="001A5936">
        <w:rPr>
          <w:sz w:val="24"/>
          <w:szCs w:val="24"/>
        </w:rPr>
        <w:t>я</w:t>
      </w:r>
      <w:r w:rsidRPr="001A5936">
        <w:rPr>
          <w:sz w:val="24"/>
          <w:szCs w:val="24"/>
        </w:rPr>
        <w:t xml:space="preserve"> процедуры запроса предложений </w:t>
      </w:r>
      <w:r w:rsidR="009C744E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1A5936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A5936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1A5936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A5936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1A5936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1A593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8905"/>
      <w:bookmarkStart w:id="656" w:name="_Ref191386295"/>
      <w:r w:rsidRPr="001A5936">
        <w:t xml:space="preserve">Признание запроса предложений </w:t>
      </w:r>
      <w:proofErr w:type="gramStart"/>
      <w:r w:rsidRPr="001A5936">
        <w:t>несостоявшимся</w:t>
      </w:r>
      <w:bookmarkEnd w:id="654"/>
      <w:bookmarkEnd w:id="655"/>
      <w:proofErr w:type="gramEnd"/>
    </w:p>
    <w:p w:rsidR="00717F60" w:rsidRPr="001A5936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7" w:name="_Ref303277595"/>
      <w:r w:rsidRPr="001A5936">
        <w:rPr>
          <w:bCs w:val="0"/>
          <w:sz w:val="24"/>
          <w:szCs w:val="24"/>
        </w:rPr>
        <w:t>Запрос предложений</w:t>
      </w:r>
      <w:r w:rsidRPr="001A5936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1A5936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1A5936">
        <w:rPr>
          <w:bCs/>
          <w:sz w:val="24"/>
          <w:szCs w:val="24"/>
        </w:rPr>
        <w:t xml:space="preserve">подана </w:t>
      </w:r>
      <w:r w:rsidRPr="001A5936">
        <w:rPr>
          <w:sz w:val="24"/>
          <w:szCs w:val="24"/>
          <w:lang w:eastAsia="ru-RU"/>
        </w:rPr>
        <w:t xml:space="preserve">только одна </w:t>
      </w:r>
      <w:r w:rsidR="004B5EB3" w:rsidRPr="001A5936">
        <w:rPr>
          <w:sz w:val="24"/>
          <w:szCs w:val="24"/>
          <w:lang w:eastAsia="ru-RU"/>
        </w:rPr>
        <w:t>Заявк</w:t>
      </w:r>
      <w:r w:rsidRPr="001A5936">
        <w:rPr>
          <w:sz w:val="24"/>
          <w:szCs w:val="24"/>
          <w:lang w:eastAsia="ru-RU"/>
        </w:rPr>
        <w:t>а;</w:t>
      </w:r>
      <w:bookmarkEnd w:id="658"/>
    </w:p>
    <w:p w:rsidR="00717F60" w:rsidRPr="001A5936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1A5936">
        <w:rPr>
          <w:sz w:val="24"/>
          <w:szCs w:val="24"/>
          <w:lang w:eastAsia="ru-RU"/>
        </w:rPr>
        <w:t xml:space="preserve">не подана ни одна </w:t>
      </w:r>
      <w:r w:rsidR="004B5EB3" w:rsidRPr="001A5936">
        <w:rPr>
          <w:sz w:val="24"/>
          <w:szCs w:val="24"/>
          <w:lang w:eastAsia="ru-RU"/>
        </w:rPr>
        <w:t>Заявк</w:t>
      </w:r>
      <w:r w:rsidRPr="001A5936">
        <w:rPr>
          <w:sz w:val="24"/>
          <w:szCs w:val="24"/>
          <w:lang w:eastAsia="ru-RU"/>
        </w:rPr>
        <w:t>а;</w:t>
      </w:r>
    </w:p>
    <w:p w:rsidR="00717F60" w:rsidRPr="001A5936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1A5936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1A5936">
        <w:rPr>
          <w:sz w:val="24"/>
          <w:szCs w:val="24"/>
          <w:lang w:eastAsia="ru-RU"/>
        </w:rPr>
        <w:t>Участник</w:t>
      </w:r>
      <w:r w:rsidRPr="001A5936">
        <w:rPr>
          <w:sz w:val="24"/>
          <w:szCs w:val="24"/>
          <w:lang w:eastAsia="ru-RU"/>
        </w:rPr>
        <w:t xml:space="preserve">ам, подавшим </w:t>
      </w:r>
      <w:r w:rsidR="004B5EB3" w:rsidRPr="001A5936">
        <w:rPr>
          <w:sz w:val="24"/>
          <w:szCs w:val="24"/>
          <w:lang w:eastAsia="ru-RU"/>
        </w:rPr>
        <w:t>Заявк</w:t>
      </w:r>
      <w:r w:rsidRPr="001A5936">
        <w:rPr>
          <w:sz w:val="24"/>
          <w:szCs w:val="24"/>
          <w:lang w:eastAsia="ru-RU"/>
        </w:rPr>
        <w:t>и;</w:t>
      </w:r>
    </w:p>
    <w:p w:rsidR="00717F60" w:rsidRPr="001A5936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1A5936">
        <w:rPr>
          <w:sz w:val="24"/>
          <w:szCs w:val="24"/>
          <w:lang w:eastAsia="ru-RU"/>
        </w:rPr>
        <w:t>принято решение о допуске</w:t>
      </w:r>
      <w:r w:rsidRPr="001A5936">
        <w:rPr>
          <w:bCs/>
          <w:sz w:val="24"/>
          <w:szCs w:val="24"/>
        </w:rPr>
        <w:t xml:space="preserve"> только одного </w:t>
      </w:r>
      <w:r w:rsidR="009C744E" w:rsidRPr="001A5936">
        <w:rPr>
          <w:bCs/>
          <w:sz w:val="24"/>
          <w:szCs w:val="24"/>
        </w:rPr>
        <w:t>Участник</w:t>
      </w:r>
      <w:r w:rsidRPr="001A5936">
        <w:rPr>
          <w:bCs/>
          <w:sz w:val="24"/>
          <w:szCs w:val="24"/>
        </w:rPr>
        <w:t>а.</w:t>
      </w:r>
    </w:p>
    <w:p w:rsidR="00F20C7B" w:rsidRPr="001A5936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1A5936">
        <w:rPr>
          <w:bCs w:val="0"/>
          <w:sz w:val="24"/>
          <w:szCs w:val="24"/>
          <w:lang w:eastAsia="ru-RU"/>
        </w:rPr>
        <w:t xml:space="preserve">В </w:t>
      </w:r>
      <w:r w:rsidRPr="001A5936">
        <w:rPr>
          <w:bCs w:val="0"/>
          <w:sz w:val="24"/>
          <w:szCs w:val="24"/>
        </w:rPr>
        <w:t>случае</w:t>
      </w:r>
      <w:proofErr w:type="gramStart"/>
      <w:r w:rsidRPr="001A5936">
        <w:rPr>
          <w:bCs w:val="0"/>
          <w:sz w:val="24"/>
          <w:szCs w:val="24"/>
          <w:lang w:eastAsia="ru-RU"/>
        </w:rPr>
        <w:t>,</w:t>
      </w:r>
      <w:proofErr w:type="gramEnd"/>
      <w:r w:rsidRPr="001A5936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59"/>
    </w:p>
    <w:p w:rsidR="00F20C7B" w:rsidRPr="001A5936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1A5936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1A5936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1A5936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</w:t>
      </w:r>
      <w:r w:rsidRPr="001A5936">
        <w:rPr>
          <w:bCs w:val="0"/>
          <w:sz w:val="24"/>
          <w:szCs w:val="24"/>
          <w:lang w:eastAsia="ru-RU"/>
        </w:rPr>
        <w:lastRenderedPageBreak/>
        <w:t xml:space="preserve">Документации </w:t>
      </w:r>
      <w:r w:rsidR="00DA4ADE" w:rsidRPr="001A5936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1A5936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1A5936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  <w:lang w:eastAsia="ru-RU"/>
        </w:rPr>
        <w:t xml:space="preserve">признать </w:t>
      </w:r>
      <w:r w:rsidR="002514DE" w:rsidRPr="001A5936">
        <w:rPr>
          <w:bCs w:val="0"/>
          <w:sz w:val="24"/>
          <w:szCs w:val="24"/>
          <w:lang w:eastAsia="ru-RU"/>
        </w:rPr>
        <w:t>запрос предложений</w:t>
      </w:r>
      <w:r w:rsidR="00DA4ADE" w:rsidRPr="001A5936">
        <w:rPr>
          <w:bCs w:val="0"/>
          <w:sz w:val="24"/>
          <w:szCs w:val="24"/>
          <w:lang w:eastAsia="ru-RU"/>
        </w:rPr>
        <w:t xml:space="preserve"> несостоявшим</w:t>
      </w:r>
      <w:r w:rsidRPr="001A5936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1A5936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1A5936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1A5936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0" w:name="_Ref465670219"/>
      <w:bookmarkStart w:id="661" w:name="_Toc468441704"/>
      <w:bookmarkStart w:id="662" w:name="_Toc498588906"/>
      <w:bookmarkStart w:id="663" w:name="_Ref303683929"/>
      <w:r w:rsidRPr="001A5936">
        <w:rPr>
          <w:bCs w:val="0"/>
        </w:rPr>
        <w:t>Антидемпинговые меры</w:t>
      </w:r>
      <w:bookmarkEnd w:id="660"/>
      <w:bookmarkEnd w:id="661"/>
      <w:bookmarkEnd w:id="662"/>
    </w:p>
    <w:p w:rsidR="00151215" w:rsidRPr="001A5936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A5936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1A5936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1A5936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 w:rsidRPr="001A5936">
        <w:fldChar w:fldCharType="begin"/>
      </w:r>
      <w:r w:rsidR="00007625" w:rsidRPr="001A5936">
        <w:instrText xml:space="preserve"> REF _Ref468456963 \r \h  \* MERGEFORMAT </w:instrText>
      </w:r>
      <w:r w:rsidR="00007625" w:rsidRPr="001A5936">
        <w:fldChar w:fldCharType="separate"/>
      </w:r>
      <w:r w:rsidR="0000216B" w:rsidRPr="001A5936">
        <w:rPr>
          <w:rFonts w:eastAsia="Times New Roman,Italic"/>
          <w:iCs/>
          <w:sz w:val="24"/>
          <w:szCs w:val="24"/>
        </w:rPr>
        <w:t>3.3.7</w:t>
      </w:r>
      <w:r w:rsidR="00007625" w:rsidRPr="001A5936">
        <w:fldChar w:fldCharType="end"/>
      </w:r>
      <w:r w:rsidR="003F52B0" w:rsidRPr="001A5936">
        <w:rPr>
          <w:rFonts w:eastAsia="Times New Roman,Italic"/>
          <w:iCs/>
          <w:sz w:val="24"/>
          <w:szCs w:val="24"/>
        </w:rPr>
        <w:t xml:space="preserve"> </w:t>
      </w:r>
      <w:r w:rsidRPr="001A5936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1A5936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1A5936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1A5936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4" w:name="_Ref465675151"/>
      <w:r w:rsidRPr="001A5936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1A5936">
        <w:rPr>
          <w:sz w:val="24"/>
          <w:szCs w:val="24"/>
        </w:rPr>
        <w:t>при</w:t>
      </w:r>
      <w:r w:rsidRPr="001A5936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1A5936">
        <w:rPr>
          <w:sz w:val="24"/>
          <w:szCs w:val="24"/>
        </w:rPr>
        <w:t>представить</w:t>
      </w:r>
      <w:r w:rsidRPr="001A5936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4"/>
    </w:p>
    <w:p w:rsidR="00151215" w:rsidRPr="001A5936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1A5936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1A5936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1A5936">
        <w:rPr>
          <w:sz w:val="24"/>
          <w:szCs w:val="24"/>
        </w:rPr>
        <w:t>производителя</w:t>
      </w:r>
      <w:r w:rsidRPr="001A5936">
        <w:rPr>
          <w:rFonts w:eastAsia="Times New Roman,Italic"/>
          <w:bCs w:val="0"/>
          <w:iCs/>
          <w:sz w:val="24"/>
          <w:szCs w:val="24"/>
        </w:rPr>
        <w:t>)</w:t>
      </w:r>
      <w:r w:rsidRPr="001A5936">
        <w:rPr>
          <w:sz w:val="24"/>
          <w:szCs w:val="24"/>
        </w:rPr>
        <w:t>;</w:t>
      </w:r>
    </w:p>
    <w:p w:rsidR="00151215" w:rsidRPr="001A5936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1A5936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1A5936">
        <w:rPr>
          <w:sz w:val="24"/>
          <w:szCs w:val="24"/>
        </w:rPr>
        <w:t>.</w:t>
      </w:r>
    </w:p>
    <w:p w:rsidR="00151215" w:rsidRPr="001A5936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1A5936">
        <w:rPr>
          <w:sz w:val="24"/>
          <w:szCs w:val="24"/>
        </w:rPr>
        <w:t>Непредставление</w:t>
      </w:r>
      <w:r w:rsidRPr="001A5936">
        <w:rPr>
          <w:bCs/>
          <w:sz w:val="24"/>
          <w:szCs w:val="24"/>
        </w:rPr>
        <w:t xml:space="preserve"> Участником</w:t>
      </w:r>
      <w:r w:rsidR="00B32CC3" w:rsidRPr="001A5936">
        <w:rPr>
          <w:sz w:val="24"/>
          <w:szCs w:val="24"/>
        </w:rPr>
        <w:t>, предложившим демпинговую цену,</w:t>
      </w:r>
      <w:r w:rsidR="00B32CC3" w:rsidRPr="001A5936">
        <w:rPr>
          <w:bCs/>
          <w:sz w:val="24"/>
          <w:szCs w:val="24"/>
        </w:rPr>
        <w:t xml:space="preserve"> </w:t>
      </w:r>
      <w:r w:rsidRPr="001A5936">
        <w:rPr>
          <w:bCs/>
          <w:sz w:val="24"/>
          <w:szCs w:val="24"/>
        </w:rPr>
        <w:t xml:space="preserve">документов, изложенных в п. </w:t>
      </w:r>
      <w:r w:rsidR="00007625" w:rsidRPr="001A5936">
        <w:fldChar w:fldCharType="begin"/>
      </w:r>
      <w:r w:rsidR="00007625" w:rsidRPr="001A5936">
        <w:instrText xml:space="preserve"> REF _Ref465675151 \r \h  \* MERGEFORMAT </w:instrText>
      </w:r>
      <w:r w:rsidR="00007625" w:rsidRPr="001A5936">
        <w:fldChar w:fldCharType="separate"/>
      </w:r>
      <w:r w:rsidR="0000216B" w:rsidRPr="001A5936">
        <w:rPr>
          <w:bCs/>
          <w:sz w:val="24"/>
          <w:szCs w:val="24"/>
        </w:rPr>
        <w:t>3.11.2</w:t>
      </w:r>
      <w:r w:rsidR="00007625" w:rsidRPr="001A5936">
        <w:fldChar w:fldCharType="end"/>
      </w:r>
      <w:r w:rsidR="00B32CC3" w:rsidRPr="001A5936">
        <w:rPr>
          <w:sz w:val="24"/>
          <w:szCs w:val="24"/>
        </w:rPr>
        <w:t>,</w:t>
      </w:r>
      <w:r w:rsidRPr="001A5936">
        <w:rPr>
          <w:bCs/>
          <w:sz w:val="24"/>
          <w:szCs w:val="24"/>
        </w:rPr>
        <w:t xml:space="preserve"> будет являться </w:t>
      </w:r>
      <w:r w:rsidRPr="001A5936">
        <w:rPr>
          <w:sz w:val="24"/>
          <w:szCs w:val="24"/>
        </w:rPr>
        <w:t>причиной</w:t>
      </w:r>
      <w:r w:rsidRPr="001A5936">
        <w:rPr>
          <w:bCs/>
          <w:sz w:val="24"/>
          <w:szCs w:val="24"/>
        </w:rPr>
        <w:t xml:space="preserve"> отклонения Участника.</w:t>
      </w:r>
    </w:p>
    <w:p w:rsidR="00151215" w:rsidRPr="001A5936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1A5936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1A5936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1A5936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A5936">
        <w:rPr>
          <w:sz w:val="24"/>
          <w:szCs w:val="24"/>
        </w:rPr>
        <w:t xml:space="preserve">проверять соответствие предоставленных Участником заявлений, документов и информации действительности в соответствии с подпунктом </w:t>
      </w:r>
      <w:r w:rsidR="00007625" w:rsidRPr="001A5936">
        <w:fldChar w:fldCharType="begin"/>
      </w:r>
      <w:r w:rsidR="00007625" w:rsidRPr="001A5936">
        <w:instrText xml:space="preserve"> REF _Ref468457053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3.6.2.5</w:t>
      </w:r>
      <w:r w:rsidR="00007625" w:rsidRPr="001A5936">
        <w:fldChar w:fldCharType="end"/>
      </w:r>
      <w:r w:rsidR="003F52B0" w:rsidRPr="001A5936">
        <w:rPr>
          <w:sz w:val="24"/>
          <w:szCs w:val="24"/>
        </w:rPr>
        <w:t xml:space="preserve"> </w:t>
      </w:r>
      <w:r w:rsidRPr="001A5936">
        <w:rPr>
          <w:sz w:val="24"/>
          <w:szCs w:val="24"/>
        </w:rPr>
        <w:t>документации.</w:t>
      </w:r>
    </w:p>
    <w:p w:rsidR="00151215" w:rsidRPr="001A5936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1A5936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1A5936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1A5936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1A5936">
        <w:rPr>
          <w:sz w:val="24"/>
          <w:szCs w:val="24"/>
        </w:rPr>
        <w:t xml:space="preserve">Участник, предложивший </w:t>
      </w:r>
      <w:r w:rsidRPr="001A5936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1A5936">
        <w:rPr>
          <w:sz w:val="24"/>
          <w:szCs w:val="24"/>
        </w:rPr>
        <w:t xml:space="preserve">, и признанный </w:t>
      </w:r>
      <w:r w:rsidRPr="001A5936">
        <w:rPr>
          <w:rFonts w:eastAsia="Times New Roman,Italic"/>
          <w:bCs/>
          <w:iCs/>
          <w:sz w:val="24"/>
          <w:szCs w:val="24"/>
        </w:rPr>
        <w:t>Победителем</w:t>
      </w:r>
      <w:r w:rsidRPr="001A5936">
        <w:rPr>
          <w:sz w:val="24"/>
          <w:szCs w:val="24"/>
        </w:rPr>
        <w:t xml:space="preserve">, </w:t>
      </w:r>
      <w:r w:rsidRPr="001A5936">
        <w:rPr>
          <w:rFonts w:eastAsia="Times New Roman,Italic"/>
          <w:bCs/>
          <w:iCs/>
          <w:sz w:val="24"/>
          <w:szCs w:val="24"/>
        </w:rPr>
        <w:t>должен</w:t>
      </w:r>
      <w:r w:rsidRPr="001A5936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1A5936">
        <w:rPr>
          <w:sz w:val="24"/>
          <w:szCs w:val="24"/>
        </w:rPr>
        <w:t>пп</w:t>
      </w:r>
      <w:proofErr w:type="spellEnd"/>
      <w:r w:rsidRPr="001A5936">
        <w:rPr>
          <w:sz w:val="24"/>
          <w:szCs w:val="24"/>
        </w:rPr>
        <w:t>.</w:t>
      </w:r>
      <w:r w:rsidR="007929A7" w:rsidRPr="001A5936">
        <w:rPr>
          <w:sz w:val="24"/>
          <w:szCs w:val="24"/>
        </w:rPr>
        <w:t xml:space="preserve"> </w:t>
      </w:r>
      <w:r w:rsidR="00007625" w:rsidRPr="001A5936">
        <w:fldChar w:fldCharType="begin"/>
      </w:r>
      <w:r w:rsidR="00007625" w:rsidRPr="001A5936">
        <w:instrText xml:space="preserve"> REF _Ref465437572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3.13.2</w:t>
      </w:r>
      <w:r w:rsidR="00007625" w:rsidRPr="001A5936">
        <w:fldChar w:fldCharType="end"/>
      </w:r>
      <w:r w:rsidR="007929A7" w:rsidRPr="001A5936">
        <w:rPr>
          <w:sz w:val="24"/>
          <w:szCs w:val="24"/>
        </w:rPr>
        <w:t>-</w:t>
      </w:r>
      <w:r w:rsidR="00007625" w:rsidRPr="001A5936">
        <w:fldChar w:fldCharType="begin"/>
      </w:r>
      <w:r w:rsidR="00007625" w:rsidRPr="001A5936">
        <w:instrText xml:space="preserve"> REF _Ref465440181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3.13.4</w:t>
      </w:r>
      <w:r w:rsidR="00007625" w:rsidRPr="001A5936">
        <w:fldChar w:fldCharType="end"/>
      </w:r>
      <w:r w:rsidRPr="001A5936">
        <w:rPr>
          <w:sz w:val="24"/>
          <w:szCs w:val="24"/>
        </w:rPr>
        <w:t>.</w:t>
      </w:r>
    </w:p>
    <w:p w:rsidR="00151215" w:rsidRPr="001A5936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1A5936">
        <w:rPr>
          <w:sz w:val="24"/>
          <w:szCs w:val="24"/>
        </w:rPr>
        <w:t>В случае</w:t>
      </w:r>
      <w:proofErr w:type="gramStart"/>
      <w:r w:rsidRPr="001A5936">
        <w:rPr>
          <w:sz w:val="24"/>
          <w:szCs w:val="24"/>
        </w:rPr>
        <w:t>,</w:t>
      </w:r>
      <w:proofErr w:type="gramEnd"/>
      <w:r w:rsidRPr="001A5936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1A5936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1A5936">
        <w:rPr>
          <w:sz w:val="24"/>
          <w:szCs w:val="24"/>
        </w:rPr>
        <w:t xml:space="preserve">, будет установлено, что начальная (максимальная) </w:t>
      </w:r>
      <w:r w:rsidRPr="001A5936">
        <w:rPr>
          <w:rFonts w:eastAsia="Times New Roman,Italic"/>
          <w:bCs/>
          <w:iCs/>
          <w:sz w:val="24"/>
          <w:szCs w:val="24"/>
        </w:rPr>
        <w:t>цена</w:t>
      </w:r>
      <w:r w:rsidRPr="001A5936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1A5936">
        <w:rPr>
          <w:rFonts w:eastAsia="Times New Roman,Italic"/>
          <w:bCs/>
          <w:iCs/>
          <w:sz w:val="24"/>
          <w:szCs w:val="24"/>
        </w:rPr>
        <w:t>демпинговой)</w:t>
      </w:r>
      <w:r w:rsidRPr="001A5936">
        <w:rPr>
          <w:sz w:val="24"/>
          <w:szCs w:val="24"/>
        </w:rPr>
        <w:t xml:space="preserve">, </w:t>
      </w:r>
      <w:r w:rsidR="001F6C0D" w:rsidRPr="001A5936">
        <w:rPr>
          <w:sz w:val="24"/>
          <w:szCs w:val="24"/>
        </w:rPr>
        <w:t>закупочн</w:t>
      </w:r>
      <w:r w:rsidRPr="001A5936">
        <w:rPr>
          <w:sz w:val="24"/>
          <w:szCs w:val="24"/>
        </w:rPr>
        <w:t>ая комиссия вправе принять следующие решения:</w:t>
      </w:r>
    </w:p>
    <w:p w:rsidR="00151215" w:rsidRPr="001A5936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1A5936">
        <w:rPr>
          <w:sz w:val="24"/>
          <w:szCs w:val="24"/>
        </w:rPr>
        <w:lastRenderedPageBreak/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1A5936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1A5936">
        <w:rPr>
          <w:sz w:val="24"/>
          <w:szCs w:val="24"/>
        </w:rPr>
        <w:t>пп</w:t>
      </w:r>
      <w:proofErr w:type="spellEnd"/>
      <w:r w:rsidRPr="001A5936">
        <w:rPr>
          <w:sz w:val="24"/>
          <w:szCs w:val="24"/>
        </w:rPr>
        <w:t xml:space="preserve">. </w:t>
      </w:r>
      <w:r w:rsidR="00007625" w:rsidRPr="001A5936">
        <w:fldChar w:fldCharType="begin"/>
      </w:r>
      <w:r w:rsidR="00007625" w:rsidRPr="001A5936">
        <w:instrText xml:space="preserve"> REF _Ref465437572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3.13.2</w:t>
      </w:r>
      <w:r w:rsidR="00007625" w:rsidRPr="001A5936">
        <w:fldChar w:fldCharType="end"/>
      </w:r>
      <w:r w:rsidRPr="001A5936">
        <w:rPr>
          <w:sz w:val="24"/>
          <w:szCs w:val="24"/>
        </w:rPr>
        <w:t>-</w:t>
      </w:r>
      <w:r w:rsidR="00007625" w:rsidRPr="001A5936">
        <w:fldChar w:fldCharType="begin"/>
      </w:r>
      <w:r w:rsidR="00007625" w:rsidRPr="001A5936">
        <w:instrText xml:space="preserve"> REF _Ref465440181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3.13.4</w:t>
      </w:r>
      <w:r w:rsidR="00007625" w:rsidRPr="001A5936">
        <w:fldChar w:fldCharType="end"/>
      </w:r>
      <w:r w:rsidR="00B32CC3" w:rsidRPr="001A5936">
        <w:rPr>
          <w:sz w:val="24"/>
          <w:szCs w:val="24"/>
        </w:rPr>
        <w:t>,</w:t>
      </w:r>
      <w:r w:rsidRPr="001A5936">
        <w:rPr>
          <w:sz w:val="24"/>
          <w:szCs w:val="24"/>
        </w:rPr>
        <w:t xml:space="preserve"> не применяются.</w:t>
      </w:r>
    </w:p>
    <w:p w:rsidR="00717F60" w:rsidRPr="001A593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462141"/>
      <w:bookmarkStart w:id="666" w:name="_Toc498588907"/>
      <w:r w:rsidRPr="001A5936">
        <w:t>Проведение пред</w:t>
      </w:r>
      <w:r w:rsidR="006353B1" w:rsidRPr="001A5936">
        <w:t>д</w:t>
      </w:r>
      <w:r w:rsidR="00123C70" w:rsidRPr="001A5936">
        <w:t>оговор</w:t>
      </w:r>
      <w:r w:rsidRPr="001A5936">
        <w:t xml:space="preserve">ных переговоров (по необходимости) и подписание </w:t>
      </w:r>
      <w:r w:rsidR="00123C70" w:rsidRPr="001A5936">
        <w:t>Договор</w:t>
      </w:r>
      <w:r w:rsidRPr="001A5936">
        <w:t>а</w:t>
      </w:r>
      <w:bookmarkEnd w:id="656"/>
      <w:bookmarkEnd w:id="663"/>
      <w:bookmarkEnd w:id="665"/>
      <w:bookmarkEnd w:id="666"/>
    </w:p>
    <w:p w:rsidR="0000216B" w:rsidRPr="001A5936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>По всем 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1A5936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1A5936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1A5936">
        <w:rPr>
          <w:color w:val="000000"/>
          <w:sz w:val="24"/>
          <w:szCs w:val="24"/>
          <w:lang w:eastAsia="x-none"/>
        </w:rPr>
        <w:t xml:space="preserve">(Протоколе) </w:t>
      </w:r>
      <w:r w:rsidRPr="001A5936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00216B" w:rsidRPr="001A5936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proofErr w:type="gramStart"/>
      <w:r w:rsidRPr="001A5936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1A5936">
        <w:rPr>
          <w:bCs w:val="0"/>
          <w:sz w:val="24"/>
          <w:szCs w:val="24"/>
        </w:rPr>
        <w:t xml:space="preserve">Победителя </w:t>
      </w:r>
      <w:r w:rsidRPr="001A5936">
        <w:rPr>
          <w:color w:val="000000"/>
          <w:sz w:val="24"/>
          <w:szCs w:val="24"/>
          <w:lang w:eastAsia="ru-RU"/>
        </w:rPr>
        <w:t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1A5936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1A5936">
        <w:rPr>
          <w:color w:val="000000"/>
          <w:sz w:val="24"/>
          <w:szCs w:val="24"/>
          <w:lang w:eastAsia="ru-RU"/>
        </w:rPr>
        <w:t xml:space="preserve">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1A5936">
        <w:rPr>
          <w:bCs w:val="0"/>
          <w:sz w:val="24"/>
          <w:szCs w:val="24"/>
        </w:rPr>
        <w:t>Победителя</w:t>
      </w:r>
      <w:r w:rsidRPr="001A5936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1A5936">
        <w:rPr>
          <w:bCs w:val="0"/>
          <w:sz w:val="24"/>
          <w:szCs w:val="24"/>
        </w:rPr>
        <w:t>Победителя</w:t>
      </w:r>
      <w:r w:rsidRPr="001A5936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  <w:proofErr w:type="gramEnd"/>
    </w:p>
    <w:p w:rsidR="0000216B" w:rsidRPr="001A5936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1A5936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1A5936">
        <w:rPr>
          <w:bCs w:val="0"/>
          <w:sz w:val="24"/>
          <w:szCs w:val="24"/>
        </w:rPr>
        <w:t>Победителя</w:t>
      </w:r>
      <w:r w:rsidRPr="001A5936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717F60" w:rsidRPr="001A5936" w:rsidRDefault="0000216B" w:rsidP="0000216B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1A5936">
        <w:rPr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1A5936">
        <w:rPr>
          <w:sz w:val="24"/>
          <w:szCs w:val="24"/>
        </w:rPr>
        <w:t>Победителя</w:t>
      </w:r>
      <w:r w:rsidRPr="001A5936">
        <w:rPr>
          <w:sz w:val="24"/>
          <w:szCs w:val="24"/>
          <w:lang w:eastAsia="ru-RU"/>
        </w:rPr>
        <w:t>.</w:t>
      </w:r>
    </w:p>
    <w:p w:rsidR="00717F60" w:rsidRPr="001A5936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1A5936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1A5936">
        <w:rPr>
          <w:rStyle w:val="adskobk"/>
          <w:sz w:val="24"/>
          <w:szCs w:val="24"/>
        </w:rPr>
        <w:t>д</w:t>
      </w:r>
      <w:r w:rsidR="00123C70" w:rsidRPr="001A5936">
        <w:rPr>
          <w:rStyle w:val="adskobk"/>
          <w:sz w:val="24"/>
          <w:szCs w:val="24"/>
        </w:rPr>
        <w:t>оговор</w:t>
      </w:r>
      <w:r w:rsidRPr="001A5936">
        <w:rPr>
          <w:rStyle w:val="adskobk"/>
          <w:sz w:val="24"/>
          <w:szCs w:val="24"/>
        </w:rPr>
        <w:t>ных переговоров</w:t>
      </w:r>
      <w:r w:rsidR="00E60F8E" w:rsidRPr="001A5936">
        <w:rPr>
          <w:rStyle w:val="adskobk"/>
          <w:sz w:val="24"/>
          <w:szCs w:val="24"/>
        </w:rPr>
        <w:t>,</w:t>
      </w:r>
      <w:r w:rsidR="00E60F8E" w:rsidRPr="001A5936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1A5936">
        <w:rPr>
          <w:rStyle w:val="adskobk"/>
          <w:i/>
          <w:sz w:val="24"/>
          <w:szCs w:val="24"/>
        </w:rPr>
        <w:t>.</w:t>
      </w:r>
    </w:p>
    <w:p w:rsidR="00717F60" w:rsidRPr="001A5936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7" w:name="_Ref294695403"/>
      <w:bookmarkStart w:id="668" w:name="_Ref306320315"/>
      <w:r w:rsidRPr="001A5936">
        <w:rPr>
          <w:sz w:val="24"/>
          <w:szCs w:val="24"/>
        </w:rPr>
        <w:t>Договор</w:t>
      </w:r>
      <w:r w:rsidR="00717F60" w:rsidRPr="001A5936">
        <w:rPr>
          <w:sz w:val="24"/>
          <w:szCs w:val="24"/>
        </w:rPr>
        <w:t xml:space="preserve"> между Заказчиком и </w:t>
      </w:r>
      <w:r w:rsidR="009C744E" w:rsidRPr="001A5936">
        <w:rPr>
          <w:sz w:val="24"/>
          <w:szCs w:val="24"/>
        </w:rPr>
        <w:t>Участник</w:t>
      </w:r>
      <w:r w:rsidR="0087407B" w:rsidRPr="001A5936">
        <w:rPr>
          <w:sz w:val="24"/>
          <w:szCs w:val="24"/>
        </w:rPr>
        <w:t xml:space="preserve">ом, чья </w:t>
      </w:r>
      <w:r w:rsidR="004B5EB3" w:rsidRPr="001A5936">
        <w:rPr>
          <w:sz w:val="24"/>
          <w:szCs w:val="24"/>
        </w:rPr>
        <w:t>Заявк</w:t>
      </w:r>
      <w:r w:rsidR="0087407B" w:rsidRPr="001A5936">
        <w:rPr>
          <w:sz w:val="24"/>
          <w:szCs w:val="24"/>
        </w:rPr>
        <w:t xml:space="preserve">а признана лучшей, </w:t>
      </w:r>
      <w:r w:rsidR="00717F60" w:rsidRPr="001A5936">
        <w:rPr>
          <w:sz w:val="24"/>
          <w:szCs w:val="24"/>
        </w:rPr>
        <w:t xml:space="preserve">подписывается </w:t>
      </w:r>
      <w:r w:rsidR="000C0B23" w:rsidRPr="001A5936">
        <w:rPr>
          <w:sz w:val="24"/>
          <w:szCs w:val="24"/>
        </w:rPr>
        <w:t xml:space="preserve">не ранее чем через 10 (десять) дней и не позднее чем через 20 (двадцать) </w:t>
      </w:r>
      <w:r w:rsidR="000C0B23" w:rsidRPr="001A5936">
        <w:rPr>
          <w:sz w:val="24"/>
          <w:szCs w:val="24"/>
        </w:rPr>
        <w:lastRenderedPageBreak/>
        <w:t>рабочих дней</w:t>
      </w:r>
      <w:r w:rsidR="006F758C" w:rsidRPr="001A5936">
        <w:rPr>
          <w:sz w:val="24"/>
          <w:szCs w:val="24"/>
        </w:rPr>
        <w:t xml:space="preserve"> </w:t>
      </w:r>
      <w:r w:rsidR="00717F60" w:rsidRPr="001A5936">
        <w:rPr>
          <w:sz w:val="24"/>
          <w:szCs w:val="24"/>
        </w:rPr>
        <w:t xml:space="preserve">с момента определения </w:t>
      </w:r>
      <w:r w:rsidR="0087407B" w:rsidRPr="001A5936">
        <w:rPr>
          <w:sz w:val="24"/>
          <w:szCs w:val="24"/>
        </w:rPr>
        <w:t xml:space="preserve">лучшей </w:t>
      </w:r>
      <w:r w:rsidR="004B5EB3" w:rsidRPr="001A5936">
        <w:rPr>
          <w:sz w:val="24"/>
          <w:szCs w:val="24"/>
        </w:rPr>
        <w:t>Заявк</w:t>
      </w:r>
      <w:r w:rsidR="0087407B" w:rsidRPr="001A5936">
        <w:rPr>
          <w:sz w:val="24"/>
          <w:szCs w:val="24"/>
        </w:rPr>
        <w:t>и</w:t>
      </w:r>
      <w:r w:rsidR="00717F60" w:rsidRPr="001A5936">
        <w:rPr>
          <w:sz w:val="24"/>
          <w:szCs w:val="24"/>
        </w:rPr>
        <w:t xml:space="preserve">. </w:t>
      </w:r>
      <w:proofErr w:type="gramStart"/>
      <w:r w:rsidR="00717F60" w:rsidRPr="001A5936">
        <w:rPr>
          <w:sz w:val="24"/>
          <w:szCs w:val="24"/>
        </w:rPr>
        <w:t xml:space="preserve">Для </w:t>
      </w:r>
      <w:r w:rsidR="009C744E" w:rsidRPr="001A5936">
        <w:rPr>
          <w:sz w:val="24"/>
          <w:szCs w:val="24"/>
        </w:rPr>
        <w:t>Участник</w:t>
      </w:r>
      <w:r w:rsidR="0087407B" w:rsidRPr="001A5936">
        <w:rPr>
          <w:sz w:val="24"/>
          <w:szCs w:val="24"/>
        </w:rPr>
        <w:t xml:space="preserve">а, чья </w:t>
      </w:r>
      <w:r w:rsidR="004B5EB3" w:rsidRPr="001A5936">
        <w:rPr>
          <w:sz w:val="24"/>
          <w:szCs w:val="24"/>
        </w:rPr>
        <w:t>Заявк</w:t>
      </w:r>
      <w:r w:rsidR="0087407B" w:rsidRPr="001A5936">
        <w:rPr>
          <w:sz w:val="24"/>
          <w:szCs w:val="24"/>
        </w:rPr>
        <w:t xml:space="preserve">а признана лучшей, </w:t>
      </w:r>
      <w:r w:rsidR="00717F60" w:rsidRPr="001A5936">
        <w:rPr>
          <w:sz w:val="24"/>
          <w:szCs w:val="24"/>
        </w:rPr>
        <w:t xml:space="preserve">срок для подписания </w:t>
      </w:r>
      <w:r w:rsidRPr="001A5936">
        <w:rPr>
          <w:sz w:val="24"/>
          <w:szCs w:val="24"/>
        </w:rPr>
        <w:t>Договор</w:t>
      </w:r>
      <w:r w:rsidR="00717F60" w:rsidRPr="001A5936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1A5936">
        <w:rPr>
          <w:sz w:val="24"/>
          <w:szCs w:val="24"/>
        </w:rPr>
        <w:t>Договор</w:t>
      </w:r>
      <w:r w:rsidR="00717F60" w:rsidRPr="001A5936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1A5936">
        <w:rPr>
          <w:sz w:val="24"/>
          <w:szCs w:val="24"/>
        </w:rPr>
        <w:t>Договор</w:t>
      </w:r>
      <w:r w:rsidR="00717F60" w:rsidRPr="001A5936">
        <w:rPr>
          <w:sz w:val="24"/>
          <w:szCs w:val="24"/>
        </w:rPr>
        <w:t xml:space="preserve">а, соответствующие требованиям </w:t>
      </w:r>
      <w:r w:rsidR="007D07A7" w:rsidRPr="001A5936">
        <w:rPr>
          <w:sz w:val="24"/>
          <w:szCs w:val="24"/>
        </w:rPr>
        <w:t>Д</w:t>
      </w:r>
      <w:r w:rsidR="00717F60" w:rsidRPr="001A5936">
        <w:rPr>
          <w:sz w:val="24"/>
          <w:szCs w:val="24"/>
        </w:rPr>
        <w:t>окументации</w:t>
      </w:r>
      <w:r w:rsidR="00DF639D" w:rsidRPr="001A5936">
        <w:rPr>
          <w:sz w:val="24"/>
          <w:szCs w:val="24"/>
        </w:rPr>
        <w:t>.</w:t>
      </w:r>
      <w:bookmarkEnd w:id="667"/>
      <w:bookmarkEnd w:id="668"/>
      <w:r w:rsidR="00717F60" w:rsidRPr="001A5936">
        <w:rPr>
          <w:sz w:val="24"/>
          <w:szCs w:val="24"/>
        </w:rPr>
        <w:t xml:space="preserve"> </w:t>
      </w:r>
      <w:proofErr w:type="gramEnd"/>
    </w:p>
    <w:p w:rsidR="00151215" w:rsidRPr="001A5936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1A5936">
        <w:rPr>
          <w:sz w:val="24"/>
          <w:szCs w:val="24"/>
        </w:rPr>
        <w:t xml:space="preserve">Условия </w:t>
      </w:r>
      <w:proofErr w:type="gramStart"/>
      <w:r w:rsidRPr="001A5936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1A5936">
        <w:rPr>
          <w:sz w:val="24"/>
          <w:szCs w:val="24"/>
        </w:rPr>
        <w:t>Поставщика</w:t>
      </w:r>
      <w:proofErr w:type="gramEnd"/>
      <w:r w:rsidR="00E52DE6" w:rsidRPr="001A5936">
        <w:rPr>
          <w:sz w:val="24"/>
          <w:szCs w:val="24"/>
        </w:rPr>
        <w:t xml:space="preserve"> </w:t>
      </w:r>
      <w:r w:rsidRPr="001A5936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 w:rsidRPr="001A5936">
        <w:fldChar w:fldCharType="begin"/>
      </w:r>
      <w:r w:rsidR="00007625" w:rsidRPr="001A5936">
        <w:instrText xml:space="preserve"> REF _Ref465670219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3.11</w:t>
      </w:r>
      <w:r w:rsidR="00007625" w:rsidRPr="001A5936">
        <w:fldChar w:fldCharType="end"/>
      </w:r>
      <w:r w:rsidRPr="001A5936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 w:rsidRPr="001A5936">
        <w:fldChar w:fldCharType="begin"/>
      </w:r>
      <w:r w:rsidR="00007625" w:rsidRPr="001A5936">
        <w:instrText xml:space="preserve"> REF _Ref465437572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3.13.2</w:t>
      </w:r>
      <w:r w:rsidR="00007625" w:rsidRPr="001A5936">
        <w:fldChar w:fldCharType="end"/>
      </w:r>
      <w:r w:rsidRPr="001A5936">
        <w:rPr>
          <w:sz w:val="24"/>
          <w:szCs w:val="24"/>
        </w:rPr>
        <w:t>-</w:t>
      </w:r>
      <w:r w:rsidR="00007625" w:rsidRPr="001A5936">
        <w:fldChar w:fldCharType="begin"/>
      </w:r>
      <w:r w:rsidR="00007625" w:rsidRPr="001A5936">
        <w:instrText xml:space="preserve"> REF _Ref465440181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3.13.4</w:t>
      </w:r>
      <w:r w:rsidR="00007625" w:rsidRPr="001A5936">
        <w:fldChar w:fldCharType="end"/>
      </w:r>
      <w:r w:rsidRPr="001A5936">
        <w:rPr>
          <w:sz w:val="24"/>
          <w:szCs w:val="24"/>
        </w:rPr>
        <w:t xml:space="preserve"> </w:t>
      </w:r>
      <w:r w:rsidR="001F6C0D" w:rsidRPr="001A5936">
        <w:rPr>
          <w:sz w:val="24"/>
          <w:szCs w:val="24"/>
        </w:rPr>
        <w:t>Закупоч</w:t>
      </w:r>
      <w:r w:rsidRPr="001A5936">
        <w:rPr>
          <w:sz w:val="24"/>
          <w:szCs w:val="24"/>
        </w:rPr>
        <w:t>ной Документации.</w:t>
      </w:r>
    </w:p>
    <w:p w:rsidR="00717F60" w:rsidRPr="001A5936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9" w:name="_Ref305979053"/>
      <w:r w:rsidRPr="001A5936">
        <w:rPr>
          <w:sz w:val="24"/>
          <w:szCs w:val="24"/>
        </w:rPr>
        <w:t>Участник</w:t>
      </w:r>
      <w:r w:rsidR="00717F60" w:rsidRPr="001A5936">
        <w:rPr>
          <w:sz w:val="24"/>
          <w:szCs w:val="24"/>
        </w:rPr>
        <w:t xml:space="preserve"> запроса предложений</w:t>
      </w:r>
      <w:r w:rsidR="0087407B" w:rsidRPr="001A5936">
        <w:rPr>
          <w:sz w:val="24"/>
          <w:szCs w:val="24"/>
        </w:rPr>
        <w:t xml:space="preserve">, чья </w:t>
      </w:r>
      <w:r w:rsidR="004B5EB3" w:rsidRPr="001A5936">
        <w:rPr>
          <w:sz w:val="24"/>
          <w:szCs w:val="24"/>
        </w:rPr>
        <w:t>Заявк</w:t>
      </w:r>
      <w:r w:rsidR="0087407B" w:rsidRPr="001A5936">
        <w:rPr>
          <w:sz w:val="24"/>
          <w:szCs w:val="24"/>
        </w:rPr>
        <w:t xml:space="preserve">а </w:t>
      </w:r>
      <w:r w:rsidR="00717F60" w:rsidRPr="001A5936">
        <w:rPr>
          <w:sz w:val="24"/>
          <w:szCs w:val="24"/>
        </w:rPr>
        <w:t xml:space="preserve">утрачивает статус </w:t>
      </w:r>
      <w:proofErr w:type="gramStart"/>
      <w:r w:rsidR="00696966" w:rsidRPr="001A5936">
        <w:rPr>
          <w:sz w:val="24"/>
          <w:szCs w:val="24"/>
        </w:rPr>
        <w:t>наилучшей</w:t>
      </w:r>
      <w:proofErr w:type="gramEnd"/>
      <w:r w:rsidR="00717F60" w:rsidRPr="001A5936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1A5936">
        <w:rPr>
          <w:sz w:val="24"/>
          <w:szCs w:val="24"/>
        </w:rPr>
        <w:t>Договор</w:t>
      </w:r>
      <w:r w:rsidR="00717F60" w:rsidRPr="001A5936">
        <w:rPr>
          <w:sz w:val="24"/>
          <w:szCs w:val="24"/>
        </w:rPr>
        <w:t>а в следующих случаях:</w:t>
      </w:r>
      <w:bookmarkEnd w:id="669"/>
    </w:p>
    <w:p w:rsidR="00717F60" w:rsidRPr="001A5936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1A5936">
        <w:rPr>
          <w:bCs w:val="0"/>
          <w:sz w:val="24"/>
          <w:szCs w:val="24"/>
        </w:rPr>
        <w:t>Договор</w:t>
      </w:r>
      <w:r w:rsidRPr="001A5936">
        <w:rPr>
          <w:bCs w:val="0"/>
          <w:sz w:val="24"/>
          <w:szCs w:val="24"/>
        </w:rPr>
        <w:t xml:space="preserve"> на условиях, определяемых в п.</w:t>
      </w:r>
      <w:r w:rsidR="00007625" w:rsidRPr="001A5936">
        <w:fldChar w:fldCharType="begin"/>
      </w:r>
      <w:r w:rsidR="00007625" w:rsidRPr="001A5936">
        <w:instrText xml:space="preserve"> REF _Ref294695546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</w:rPr>
        <w:t xml:space="preserve"> 1.2.6 </w:t>
      </w:r>
      <w:r w:rsidR="00007625" w:rsidRPr="001A5936">
        <w:fldChar w:fldCharType="end"/>
      </w:r>
      <w:r w:rsidRPr="001A5936">
        <w:rPr>
          <w:bCs w:val="0"/>
          <w:sz w:val="24"/>
          <w:szCs w:val="24"/>
        </w:rPr>
        <w:t>и/или в срок, определенный в п.</w:t>
      </w:r>
      <w:r w:rsidR="001716DB" w:rsidRPr="001A5936">
        <w:rPr>
          <w:bCs w:val="0"/>
          <w:sz w:val="24"/>
          <w:szCs w:val="24"/>
        </w:rPr>
        <w:t xml:space="preserve"> </w:t>
      </w:r>
      <w:r w:rsidR="00007625" w:rsidRPr="001A5936">
        <w:fldChar w:fldCharType="begin"/>
      </w:r>
      <w:r w:rsidR="00007625" w:rsidRPr="001A5936">
        <w:instrText xml:space="preserve"> REF _Ref294695403 \n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</w:rPr>
        <w:t>3.12.3</w:t>
      </w:r>
      <w:r w:rsidR="00007625" w:rsidRPr="001A5936">
        <w:fldChar w:fldCharType="end"/>
      </w:r>
      <w:r w:rsidRPr="001A5936">
        <w:rPr>
          <w:bCs w:val="0"/>
          <w:sz w:val="24"/>
          <w:szCs w:val="24"/>
        </w:rPr>
        <w:t>;</w:t>
      </w:r>
    </w:p>
    <w:p w:rsidR="00717F60" w:rsidRPr="001A5936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1A5936">
        <w:rPr>
          <w:bCs w:val="0"/>
          <w:sz w:val="24"/>
          <w:szCs w:val="24"/>
        </w:rPr>
        <w:t>Договор</w:t>
      </w:r>
      <w:r w:rsidRPr="001A5936">
        <w:rPr>
          <w:bCs w:val="0"/>
          <w:sz w:val="24"/>
          <w:szCs w:val="24"/>
        </w:rPr>
        <w:t xml:space="preserve">у в течение установленного в </w:t>
      </w:r>
      <w:r w:rsidR="007D07A7" w:rsidRPr="001A5936">
        <w:rPr>
          <w:bCs w:val="0"/>
          <w:sz w:val="24"/>
          <w:szCs w:val="24"/>
        </w:rPr>
        <w:t>Д</w:t>
      </w:r>
      <w:r w:rsidRPr="001A5936">
        <w:rPr>
          <w:bCs w:val="0"/>
          <w:sz w:val="24"/>
          <w:szCs w:val="24"/>
        </w:rPr>
        <w:t>окументации по запросу предложений срока</w:t>
      </w:r>
      <w:r w:rsidR="00B80887" w:rsidRPr="001A5936">
        <w:rPr>
          <w:bCs w:val="0"/>
          <w:sz w:val="24"/>
          <w:szCs w:val="24"/>
        </w:rPr>
        <w:t xml:space="preserve"> (п.</w:t>
      </w:r>
      <w:r w:rsidR="00991C07" w:rsidRPr="001A5936">
        <w:rPr>
          <w:bCs w:val="0"/>
          <w:sz w:val="24"/>
          <w:szCs w:val="24"/>
        </w:rPr>
        <w:t xml:space="preserve"> </w:t>
      </w:r>
      <w:r w:rsidR="00D161E0" w:rsidRPr="001A5936">
        <w:fldChar w:fldCharType="begin"/>
      </w:r>
      <w:r w:rsidR="00991C07" w:rsidRPr="001A5936">
        <w:rPr>
          <w:bCs w:val="0"/>
          <w:sz w:val="24"/>
          <w:szCs w:val="24"/>
        </w:rPr>
        <w:instrText xml:space="preserve"> REF _Ref472412248 \r \h </w:instrText>
      </w:r>
      <w:r w:rsidR="001A5936">
        <w:instrText xml:space="preserve"> \* MERGEFORMAT </w:instrText>
      </w:r>
      <w:r w:rsidR="00D161E0" w:rsidRPr="001A5936">
        <w:fldChar w:fldCharType="separate"/>
      </w:r>
      <w:r w:rsidR="0000216B" w:rsidRPr="001A5936">
        <w:rPr>
          <w:bCs w:val="0"/>
          <w:sz w:val="24"/>
          <w:szCs w:val="24"/>
        </w:rPr>
        <w:t>3.13</w:t>
      </w:r>
      <w:r w:rsidR="00D161E0" w:rsidRPr="001A5936">
        <w:fldChar w:fldCharType="end"/>
      </w:r>
      <w:r w:rsidR="00B80887" w:rsidRPr="001A5936">
        <w:rPr>
          <w:bCs w:val="0"/>
          <w:sz w:val="24"/>
          <w:szCs w:val="24"/>
        </w:rPr>
        <w:t>)</w:t>
      </w:r>
      <w:r w:rsidRPr="001A5936">
        <w:rPr>
          <w:bCs w:val="0"/>
          <w:sz w:val="24"/>
          <w:szCs w:val="24"/>
        </w:rPr>
        <w:t>;</w:t>
      </w:r>
    </w:p>
    <w:p w:rsidR="00717F60" w:rsidRPr="001A5936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1A5936">
        <w:rPr>
          <w:bCs w:val="0"/>
          <w:sz w:val="24"/>
          <w:szCs w:val="24"/>
        </w:rPr>
        <w:t>Договор</w:t>
      </w:r>
      <w:r w:rsidRPr="001A5936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1A5936">
        <w:rPr>
          <w:bCs w:val="0"/>
          <w:sz w:val="24"/>
          <w:szCs w:val="24"/>
        </w:rPr>
        <w:t>;</w:t>
      </w:r>
    </w:p>
    <w:p w:rsidR="009B44CF" w:rsidRPr="001A5936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1A5936">
        <w:rPr>
          <w:sz w:val="24"/>
          <w:szCs w:val="24"/>
        </w:rPr>
        <w:t xml:space="preserve">отказался от представления документов, </w:t>
      </w:r>
      <w:r w:rsidR="005A6816" w:rsidRPr="001A5936">
        <w:rPr>
          <w:sz w:val="24"/>
          <w:szCs w:val="24"/>
        </w:rPr>
        <w:t>в том числе в отведенные для этого сроки,</w:t>
      </w:r>
      <w:r w:rsidR="005A6816" w:rsidRPr="001A5936">
        <w:t xml:space="preserve"> </w:t>
      </w:r>
      <w:r w:rsidRPr="001A5936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1A5936">
        <w:rPr>
          <w:sz w:val="24"/>
          <w:szCs w:val="24"/>
        </w:rPr>
        <w:t>я(</w:t>
      </w:r>
      <w:proofErr w:type="gramEnd"/>
      <w:r w:rsidRPr="001A5936">
        <w:rPr>
          <w:sz w:val="24"/>
          <w:szCs w:val="24"/>
        </w:rPr>
        <w:t xml:space="preserve">ей) данной продукции (п. </w:t>
      </w:r>
      <w:r w:rsidR="00007625" w:rsidRPr="001A5936">
        <w:fldChar w:fldCharType="begin"/>
      </w:r>
      <w:r w:rsidR="00007625" w:rsidRPr="001A5936">
        <w:instrText xml:space="preserve"> REF _Ref466909528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3.3.8.9</w:t>
      </w:r>
      <w:r w:rsidR="00007625" w:rsidRPr="001A5936">
        <w:fldChar w:fldCharType="end"/>
      </w:r>
      <w:r w:rsidRPr="001A5936">
        <w:rPr>
          <w:sz w:val="24"/>
          <w:szCs w:val="24"/>
        </w:rPr>
        <w:t>).</w:t>
      </w:r>
    </w:p>
    <w:p w:rsidR="00717F60" w:rsidRPr="001A593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468462243"/>
      <w:r w:rsidRPr="001A5936">
        <w:rPr>
          <w:sz w:val="24"/>
          <w:szCs w:val="24"/>
        </w:rPr>
        <w:t>При наступ</w:t>
      </w:r>
      <w:r w:rsidR="00CF6A0E" w:rsidRPr="001A5936">
        <w:rPr>
          <w:sz w:val="24"/>
          <w:szCs w:val="24"/>
        </w:rPr>
        <w:t>лении случаев, определенных в п.</w:t>
      </w:r>
      <w:r w:rsidR="001716DB" w:rsidRPr="001A5936">
        <w:rPr>
          <w:sz w:val="24"/>
          <w:szCs w:val="24"/>
        </w:rPr>
        <w:t xml:space="preserve"> </w:t>
      </w:r>
      <w:r w:rsidR="00007625" w:rsidRPr="001A5936">
        <w:fldChar w:fldCharType="begin"/>
      </w:r>
      <w:r w:rsidR="00007625" w:rsidRPr="001A5936">
        <w:instrText xml:space="preserve"> REF _Ref305979053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3.12.5</w:t>
      </w:r>
      <w:r w:rsidR="00007625" w:rsidRPr="001A5936">
        <w:fldChar w:fldCharType="end"/>
      </w:r>
      <w:r w:rsidRPr="001A5936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1A5936">
        <w:rPr>
          <w:sz w:val="24"/>
          <w:szCs w:val="24"/>
        </w:rPr>
        <w:t>Заявк</w:t>
      </w:r>
      <w:r w:rsidRPr="001A5936">
        <w:rPr>
          <w:sz w:val="24"/>
          <w:szCs w:val="24"/>
        </w:rPr>
        <w:t xml:space="preserve">у из числа остальных действующих </w:t>
      </w:r>
      <w:r w:rsidR="00857CDA" w:rsidRPr="001A5936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1A5936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 xml:space="preserve">а, </w:t>
      </w:r>
      <w:r w:rsidR="00D663E3" w:rsidRPr="001A5936">
        <w:rPr>
          <w:sz w:val="24"/>
          <w:szCs w:val="24"/>
        </w:rPr>
        <w:t xml:space="preserve">чья </w:t>
      </w:r>
      <w:r w:rsidR="004B5EB3" w:rsidRPr="001A5936">
        <w:rPr>
          <w:sz w:val="24"/>
          <w:szCs w:val="24"/>
        </w:rPr>
        <w:t>Заявк</w:t>
      </w:r>
      <w:r w:rsidR="00D663E3" w:rsidRPr="001A5936">
        <w:rPr>
          <w:sz w:val="24"/>
          <w:szCs w:val="24"/>
        </w:rPr>
        <w:t xml:space="preserve">а утратила </w:t>
      </w:r>
      <w:r w:rsidRPr="001A5936">
        <w:rPr>
          <w:sz w:val="24"/>
          <w:szCs w:val="24"/>
        </w:rPr>
        <w:t xml:space="preserve">статус </w:t>
      </w:r>
      <w:r w:rsidR="00D663E3" w:rsidRPr="001A5936">
        <w:rPr>
          <w:sz w:val="24"/>
          <w:szCs w:val="24"/>
        </w:rPr>
        <w:t>лучшей</w:t>
      </w:r>
      <w:r w:rsidRPr="001A5936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1A5936">
        <w:rPr>
          <w:sz w:val="24"/>
          <w:szCs w:val="24"/>
        </w:rPr>
        <w:t>З</w:t>
      </w:r>
      <w:r w:rsidR="00C74146" w:rsidRPr="001A5936">
        <w:rPr>
          <w:sz w:val="24"/>
          <w:szCs w:val="24"/>
        </w:rPr>
        <w:t>О</w:t>
      </w:r>
      <w:r w:rsidRPr="001A5936">
        <w:rPr>
          <w:sz w:val="24"/>
          <w:szCs w:val="24"/>
        </w:rPr>
        <w:t xml:space="preserve"> </w:t>
      </w:r>
      <w:r w:rsidR="00E74632" w:rsidRPr="001A5936">
        <w:rPr>
          <w:sz w:val="24"/>
          <w:szCs w:val="24"/>
        </w:rPr>
        <w:t>ПАО</w:t>
      </w:r>
      <w:r w:rsidRPr="001A5936">
        <w:rPr>
          <w:sz w:val="24"/>
          <w:szCs w:val="24"/>
        </w:rPr>
        <w:t xml:space="preserve"> «</w:t>
      </w:r>
      <w:r w:rsidR="00C12FA4" w:rsidRPr="001A5936">
        <w:rPr>
          <w:sz w:val="24"/>
          <w:szCs w:val="24"/>
        </w:rPr>
        <w:t>МРСК Центра</w:t>
      </w:r>
      <w:r w:rsidRPr="001A5936">
        <w:rPr>
          <w:sz w:val="24"/>
          <w:szCs w:val="24"/>
        </w:rPr>
        <w:t>».</w:t>
      </w:r>
      <w:bookmarkEnd w:id="670"/>
      <w:r w:rsidRPr="001A5936">
        <w:rPr>
          <w:sz w:val="24"/>
          <w:szCs w:val="24"/>
        </w:rPr>
        <w:t xml:space="preserve"> </w:t>
      </w:r>
    </w:p>
    <w:p w:rsidR="00717F60" w:rsidRPr="001A593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A5936">
        <w:rPr>
          <w:sz w:val="24"/>
          <w:szCs w:val="24"/>
        </w:rPr>
        <w:t xml:space="preserve">В случае признания </w:t>
      </w:r>
      <w:r w:rsidR="004B5EB3" w:rsidRPr="001A5936">
        <w:rPr>
          <w:sz w:val="24"/>
          <w:szCs w:val="24"/>
        </w:rPr>
        <w:t>Заявк</w:t>
      </w:r>
      <w:r w:rsidR="00EB1E5E" w:rsidRPr="001A5936">
        <w:rPr>
          <w:sz w:val="24"/>
          <w:szCs w:val="24"/>
        </w:rPr>
        <w:t xml:space="preserve">и </w:t>
      </w:r>
      <w:r w:rsidR="009C744E" w:rsidRPr="001A5936">
        <w:rPr>
          <w:sz w:val="24"/>
          <w:szCs w:val="24"/>
        </w:rPr>
        <w:t>Участник</w:t>
      </w:r>
      <w:r w:rsidR="00EB1E5E" w:rsidRPr="001A5936">
        <w:rPr>
          <w:sz w:val="24"/>
          <w:szCs w:val="24"/>
        </w:rPr>
        <w:t>а лучшей</w:t>
      </w:r>
      <w:r w:rsidRPr="001A5936">
        <w:rPr>
          <w:sz w:val="24"/>
          <w:szCs w:val="24"/>
        </w:rPr>
        <w:t xml:space="preserve">, заключение </w:t>
      </w:r>
      <w:r w:rsidR="00DF639D" w:rsidRPr="001A5936">
        <w:rPr>
          <w:sz w:val="24"/>
          <w:szCs w:val="24"/>
        </w:rPr>
        <w:t>Д</w:t>
      </w:r>
      <w:r w:rsidRPr="001A5936">
        <w:rPr>
          <w:sz w:val="24"/>
          <w:szCs w:val="24"/>
        </w:rPr>
        <w:t>оговора с</w:t>
      </w:r>
      <w:r w:rsidR="00EB1E5E" w:rsidRPr="001A5936">
        <w:rPr>
          <w:sz w:val="24"/>
          <w:szCs w:val="24"/>
        </w:rPr>
        <w:t xml:space="preserve"> данным </w:t>
      </w:r>
      <w:r w:rsidR="009C744E" w:rsidRPr="001A5936">
        <w:rPr>
          <w:sz w:val="24"/>
          <w:szCs w:val="24"/>
        </w:rPr>
        <w:t>Участник</w:t>
      </w:r>
      <w:r w:rsidR="00EB1E5E" w:rsidRPr="001A5936">
        <w:rPr>
          <w:sz w:val="24"/>
          <w:szCs w:val="24"/>
        </w:rPr>
        <w:t>ом</w:t>
      </w:r>
      <w:r w:rsidRPr="001A593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A5936">
        <w:rPr>
          <w:sz w:val="24"/>
          <w:szCs w:val="24"/>
        </w:rPr>
        <w:t>ПАО «МРСК Центра»</w:t>
      </w:r>
      <w:r w:rsidRPr="001A593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A5936">
        <w:rPr>
          <w:sz w:val="24"/>
          <w:szCs w:val="24"/>
        </w:rPr>
        <w:t>Договор</w:t>
      </w:r>
      <w:r w:rsidRPr="001A593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A5936">
        <w:rPr>
          <w:sz w:val="24"/>
          <w:szCs w:val="24"/>
        </w:rPr>
        <w:t>ПАО</w:t>
      </w:r>
      <w:r w:rsidRPr="001A5936">
        <w:rPr>
          <w:sz w:val="24"/>
          <w:szCs w:val="24"/>
        </w:rPr>
        <w:t xml:space="preserve"> «</w:t>
      </w:r>
      <w:r w:rsidR="00C12FA4" w:rsidRPr="001A5936">
        <w:rPr>
          <w:sz w:val="24"/>
          <w:szCs w:val="24"/>
        </w:rPr>
        <w:t>МРСК Центра</w:t>
      </w:r>
      <w:r w:rsidRPr="001A5936">
        <w:rPr>
          <w:sz w:val="24"/>
          <w:szCs w:val="24"/>
        </w:rPr>
        <w:t>».</w:t>
      </w:r>
    </w:p>
    <w:p w:rsidR="00717F60" w:rsidRPr="001A593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191386314"/>
      <w:r w:rsidRPr="001A593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A5936">
        <w:rPr>
          <w:sz w:val="24"/>
          <w:szCs w:val="24"/>
        </w:rPr>
        <w:t>Д</w:t>
      </w:r>
      <w:r w:rsidRPr="001A593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A5936">
        <w:rPr>
          <w:sz w:val="24"/>
          <w:szCs w:val="24"/>
        </w:rPr>
        <w:t xml:space="preserve"> 10%, </w:t>
      </w:r>
      <w:r w:rsidRPr="001A593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A593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200380"/>
      <w:bookmarkStart w:id="677" w:name="_Ref468200508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1A593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A593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</w:t>
      </w:r>
      <w:r w:rsidRPr="001A5936">
        <w:rPr>
          <w:sz w:val="24"/>
          <w:szCs w:val="24"/>
        </w:rPr>
        <w:lastRenderedPageBreak/>
        <w:t xml:space="preserve">продукции российского происхождения (раздел </w:t>
      </w:r>
      <w:r w:rsidR="00007625" w:rsidRPr="001A5936">
        <w:fldChar w:fldCharType="begin"/>
      </w:r>
      <w:r w:rsidR="00007625" w:rsidRPr="001A5936">
        <w:instrText xml:space="preserve"> REF _Ref471821960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3.8</w:t>
      </w:r>
      <w:r w:rsidR="00007625" w:rsidRPr="001A5936">
        <w:fldChar w:fldCharType="end"/>
      </w:r>
      <w:r w:rsidRPr="001A5936">
        <w:rPr>
          <w:sz w:val="24"/>
          <w:szCs w:val="24"/>
        </w:rPr>
        <w:t>), не допускается замена страны происхождения</w:t>
      </w:r>
      <w:proofErr w:type="gramEnd"/>
      <w:r w:rsidRPr="001A593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A5936">
        <w:rPr>
          <w:bCs/>
          <w:sz w:val="24"/>
          <w:szCs w:val="24"/>
        </w:rPr>
        <w:t>соответствующим</w:t>
      </w:r>
      <w:r w:rsidRPr="001A593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A593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2412218"/>
      <w:bookmarkStart w:id="683" w:name="_Ref472412231"/>
      <w:bookmarkStart w:id="684" w:name="_Ref472412248"/>
      <w:bookmarkStart w:id="685" w:name="_Toc498588908"/>
      <w:r w:rsidRPr="001A5936">
        <w:t xml:space="preserve">Обеспечение исполнения обязательств </w:t>
      </w:r>
      <w:r w:rsidR="0088633C" w:rsidRPr="001A5936">
        <w:t>Поставщика</w:t>
      </w:r>
      <w:r w:rsidR="00972AAA" w:rsidRPr="001A5936">
        <w:t xml:space="preserve"> </w:t>
      </w:r>
      <w:r w:rsidRPr="001A5936">
        <w:t>по </w:t>
      </w:r>
      <w:r w:rsidR="00123C70" w:rsidRPr="001A5936">
        <w:t>Договор</w:t>
      </w:r>
      <w:r w:rsidRPr="001A5936">
        <w:t>у</w:t>
      </w:r>
      <w:bookmarkEnd w:id="672"/>
      <w:bookmarkEnd w:id="673"/>
      <w:bookmarkEnd w:id="674"/>
      <w:bookmarkEnd w:id="675"/>
      <w:bookmarkEnd w:id="676"/>
      <w:bookmarkEnd w:id="677"/>
      <w:bookmarkEnd w:id="682"/>
      <w:bookmarkEnd w:id="683"/>
      <w:bookmarkEnd w:id="684"/>
      <w:bookmarkEnd w:id="685"/>
      <w:r w:rsidRPr="001A5936">
        <w:t xml:space="preserve"> </w:t>
      </w:r>
      <w:bookmarkEnd w:id="678"/>
      <w:bookmarkEnd w:id="679"/>
    </w:p>
    <w:p w:rsidR="00932C0A" w:rsidRPr="001A5936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1A5936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1A5936">
        <w:rPr>
          <w:sz w:val="24"/>
          <w:szCs w:val="24"/>
        </w:rPr>
        <w:t xml:space="preserve"> </w:t>
      </w:r>
      <w:r w:rsidR="00007625" w:rsidRPr="001A5936">
        <w:fldChar w:fldCharType="begin"/>
      </w:r>
      <w:r w:rsidR="00007625" w:rsidRPr="001A5936">
        <w:instrText xml:space="preserve"> REF _Ref440272931 \r \h  \* MERGEFORMAT </w:instrText>
      </w:r>
      <w:r w:rsidR="00007625" w:rsidRPr="001A5936">
        <w:fldChar w:fldCharType="separate"/>
      </w:r>
      <w:r w:rsidR="0000216B" w:rsidRPr="001A5936">
        <w:t>2</w:t>
      </w:r>
      <w:r w:rsidR="00007625" w:rsidRPr="001A5936">
        <w:fldChar w:fldCharType="end"/>
      </w:r>
      <w:r w:rsidRPr="001A5936">
        <w:rPr>
          <w:sz w:val="24"/>
          <w:szCs w:val="24"/>
        </w:rPr>
        <w:t>)</w:t>
      </w:r>
      <w:r w:rsidRPr="001A5936">
        <w:rPr>
          <w:color w:val="7030A0"/>
          <w:sz w:val="24"/>
          <w:szCs w:val="24"/>
        </w:rPr>
        <w:t xml:space="preserve"> </w:t>
      </w:r>
      <w:r w:rsidRPr="001A5936">
        <w:rPr>
          <w:sz w:val="24"/>
          <w:szCs w:val="24"/>
        </w:rPr>
        <w:t xml:space="preserve">и подпункте </w:t>
      </w:r>
      <w:r w:rsidR="00007625" w:rsidRPr="001A5936">
        <w:fldChar w:fldCharType="begin"/>
      </w:r>
      <w:r w:rsidR="00007625" w:rsidRPr="001A5936">
        <w:instrText xml:space="preserve"> REF _Ref465437572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3.13.2</w:t>
      </w:r>
      <w:r w:rsidR="00007625" w:rsidRPr="001A5936">
        <w:fldChar w:fldCharType="end"/>
      </w:r>
      <w:r w:rsidRPr="001A5936">
        <w:rPr>
          <w:sz w:val="24"/>
          <w:szCs w:val="24"/>
        </w:rPr>
        <w:t>, не требуется.</w:t>
      </w:r>
    </w:p>
    <w:p w:rsidR="009E3C1F" w:rsidRPr="001A5936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6" w:name="_Ref465437572"/>
      <w:r w:rsidRPr="001A5936">
        <w:rPr>
          <w:sz w:val="24"/>
          <w:szCs w:val="24"/>
        </w:rPr>
        <w:t xml:space="preserve">Участник, предложивший </w:t>
      </w:r>
      <w:r w:rsidRPr="001A5936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1A5936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1A5936">
        <w:rPr>
          <w:sz w:val="24"/>
          <w:szCs w:val="24"/>
        </w:rPr>
        <w:t xml:space="preserve">Поставщика </w:t>
      </w:r>
      <w:r w:rsidRPr="001A5936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6"/>
    </w:p>
    <w:p w:rsidR="009E3C1F" w:rsidRPr="001A5936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A5936">
        <w:rPr>
          <w:sz w:val="24"/>
          <w:szCs w:val="24"/>
        </w:rPr>
        <w:t xml:space="preserve">Обеспечение исполнения обязательств </w:t>
      </w:r>
      <w:r w:rsidR="00E52DE6" w:rsidRPr="001A5936">
        <w:rPr>
          <w:sz w:val="24"/>
          <w:szCs w:val="24"/>
        </w:rPr>
        <w:t xml:space="preserve">Поставщика </w:t>
      </w:r>
      <w:r w:rsidRPr="001A5936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1A5936">
        <w:rPr>
          <w:sz w:val="24"/>
          <w:szCs w:val="24"/>
        </w:rPr>
        <w:t xml:space="preserve"> (п. </w:t>
      </w:r>
      <w:r w:rsidR="00007625" w:rsidRPr="001A5936">
        <w:fldChar w:fldCharType="begin"/>
      </w:r>
      <w:r w:rsidR="00007625" w:rsidRPr="001A5936">
        <w:instrText xml:space="preserve"> REF _Ref468973820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3.3.14.4.4</w:t>
      </w:r>
      <w:r w:rsidR="00007625" w:rsidRPr="001A5936">
        <w:fldChar w:fldCharType="end"/>
      </w:r>
      <w:r w:rsidR="000E668A" w:rsidRPr="001A5936">
        <w:rPr>
          <w:sz w:val="24"/>
          <w:szCs w:val="24"/>
        </w:rPr>
        <w:t>)</w:t>
      </w:r>
      <w:r w:rsidRPr="001A5936">
        <w:rPr>
          <w:sz w:val="24"/>
          <w:szCs w:val="24"/>
        </w:rPr>
        <w:t xml:space="preserve">. Выбор </w:t>
      </w:r>
      <w:proofErr w:type="gramStart"/>
      <w:r w:rsidRPr="001A5936">
        <w:rPr>
          <w:sz w:val="24"/>
          <w:szCs w:val="24"/>
        </w:rPr>
        <w:t xml:space="preserve">способа обеспечения исполнения обязательств </w:t>
      </w:r>
      <w:r w:rsidR="00E52DE6" w:rsidRPr="001A5936">
        <w:rPr>
          <w:sz w:val="24"/>
          <w:szCs w:val="24"/>
        </w:rPr>
        <w:t>Поставщика</w:t>
      </w:r>
      <w:proofErr w:type="gramEnd"/>
      <w:r w:rsidR="00E52DE6" w:rsidRPr="001A5936">
        <w:rPr>
          <w:sz w:val="24"/>
          <w:szCs w:val="24"/>
        </w:rPr>
        <w:t xml:space="preserve"> </w:t>
      </w:r>
      <w:r w:rsidRPr="001A5936">
        <w:rPr>
          <w:sz w:val="24"/>
          <w:szCs w:val="24"/>
        </w:rPr>
        <w:t xml:space="preserve">по Договору, осуществляется </w:t>
      </w:r>
      <w:r w:rsidR="00F65528" w:rsidRPr="001A5936">
        <w:rPr>
          <w:sz w:val="24"/>
          <w:szCs w:val="24"/>
        </w:rPr>
        <w:t>Участником/Победителем</w:t>
      </w:r>
      <w:r w:rsidRPr="001A5936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1A5936">
        <w:rPr>
          <w:sz w:val="24"/>
          <w:szCs w:val="24"/>
        </w:rPr>
        <w:t xml:space="preserve">Поставщика </w:t>
      </w:r>
      <w:r w:rsidRPr="001A5936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1A5936">
        <w:rPr>
          <w:sz w:val="24"/>
          <w:szCs w:val="24"/>
        </w:rPr>
        <w:t xml:space="preserve"> </w:t>
      </w:r>
      <w:r w:rsidR="00007625" w:rsidRPr="001A5936">
        <w:fldChar w:fldCharType="begin"/>
      </w:r>
      <w:r w:rsidR="00007625" w:rsidRPr="001A5936">
        <w:instrText xml:space="preserve"> REF _Ref440272931 \r \h  \* MERGEFORMAT </w:instrText>
      </w:r>
      <w:r w:rsidR="00007625" w:rsidRPr="001A5936">
        <w:fldChar w:fldCharType="separate"/>
      </w:r>
      <w:r w:rsidR="0000216B" w:rsidRPr="001A5936">
        <w:t>2</w:t>
      </w:r>
      <w:r w:rsidR="00007625" w:rsidRPr="001A5936">
        <w:fldChar w:fldCharType="end"/>
      </w:r>
      <w:r w:rsidRPr="001A5936">
        <w:rPr>
          <w:sz w:val="24"/>
          <w:szCs w:val="24"/>
        </w:rPr>
        <w:t xml:space="preserve">) с учетом требований, изложенных в подпункте </w:t>
      </w:r>
      <w:r w:rsidR="00007625" w:rsidRPr="001A5936">
        <w:fldChar w:fldCharType="begin"/>
      </w:r>
      <w:r w:rsidR="00007625" w:rsidRPr="001A5936">
        <w:instrText xml:space="preserve"> REF _Ref465437572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3.13.2</w:t>
      </w:r>
      <w:r w:rsidR="00007625" w:rsidRPr="001A5936">
        <w:fldChar w:fldCharType="end"/>
      </w:r>
      <w:r w:rsidRPr="001A5936">
        <w:rPr>
          <w:sz w:val="24"/>
          <w:szCs w:val="24"/>
        </w:rPr>
        <w:t xml:space="preserve">, а также на этапе </w:t>
      </w:r>
      <w:proofErr w:type="spellStart"/>
      <w:r w:rsidRPr="001A5936">
        <w:rPr>
          <w:sz w:val="24"/>
          <w:szCs w:val="24"/>
        </w:rPr>
        <w:t>преддговорных</w:t>
      </w:r>
      <w:proofErr w:type="spellEnd"/>
      <w:r w:rsidRPr="001A5936">
        <w:rPr>
          <w:sz w:val="24"/>
          <w:szCs w:val="24"/>
        </w:rPr>
        <w:t xml:space="preserve"> переговоров (п.</w:t>
      </w:r>
      <w:r w:rsidR="00DB3FE0" w:rsidRPr="001A5936">
        <w:rPr>
          <w:sz w:val="24"/>
          <w:szCs w:val="24"/>
        </w:rPr>
        <w:t xml:space="preserve"> </w:t>
      </w:r>
      <w:r w:rsidR="00007625" w:rsidRPr="001A5936">
        <w:fldChar w:fldCharType="begin"/>
      </w:r>
      <w:r w:rsidR="00007625" w:rsidRPr="001A5936">
        <w:instrText xml:space="preserve"> REF _Ref468462141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3.12</w:t>
      </w:r>
      <w:r w:rsidR="00007625" w:rsidRPr="001A5936">
        <w:fldChar w:fldCharType="end"/>
      </w:r>
      <w:r w:rsidRPr="001A5936">
        <w:rPr>
          <w:sz w:val="24"/>
          <w:szCs w:val="24"/>
        </w:rPr>
        <w:t>).</w:t>
      </w:r>
    </w:p>
    <w:p w:rsidR="009E3C1F" w:rsidRPr="001A5936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7" w:name="_Ref465440181"/>
      <w:r w:rsidRPr="001A5936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1A5936">
        <w:rPr>
          <w:sz w:val="24"/>
          <w:szCs w:val="24"/>
        </w:rPr>
        <w:t xml:space="preserve">Поставщика </w:t>
      </w:r>
      <w:r w:rsidRPr="001A5936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1A5936">
        <w:rPr>
          <w:sz w:val="24"/>
          <w:szCs w:val="24"/>
        </w:rPr>
        <w:t xml:space="preserve"> </w:t>
      </w:r>
      <w:r w:rsidR="00007625" w:rsidRPr="001A5936">
        <w:fldChar w:fldCharType="begin"/>
      </w:r>
      <w:r w:rsidR="00007625" w:rsidRPr="001A5936">
        <w:instrText xml:space="preserve"> REF _Ref468462243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3.12.6</w:t>
      </w:r>
      <w:r w:rsidR="00007625" w:rsidRPr="001A5936">
        <w:fldChar w:fldCharType="end"/>
      </w:r>
      <w:r w:rsidRPr="001A5936">
        <w:rPr>
          <w:sz w:val="24"/>
          <w:szCs w:val="24"/>
        </w:rPr>
        <w:t>.</w:t>
      </w:r>
      <w:bookmarkEnd w:id="687"/>
    </w:p>
    <w:p w:rsidR="00932C0A" w:rsidRPr="001A5936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8909"/>
      <w:r w:rsidRPr="001A5936">
        <w:t xml:space="preserve">Уведомление о результатах </w:t>
      </w:r>
      <w:bookmarkEnd w:id="688"/>
      <w:bookmarkEnd w:id="689"/>
      <w:r w:rsidRPr="001A5936">
        <w:t>запроса предложений</w:t>
      </w:r>
      <w:bookmarkEnd w:id="690"/>
      <w:bookmarkEnd w:id="691"/>
    </w:p>
    <w:bookmarkEnd w:id="680"/>
    <w:p w:rsidR="00ED5C7C" w:rsidRPr="001A5936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1A5936">
        <w:rPr>
          <w:bCs w:val="0"/>
          <w:sz w:val="24"/>
          <w:szCs w:val="24"/>
          <w:lang w:eastAsia="ru-RU"/>
        </w:rPr>
        <w:t>3.14</w:t>
      </w:r>
      <w:r w:rsidR="000B3EB1" w:rsidRPr="001A5936">
        <w:rPr>
          <w:bCs w:val="0"/>
          <w:sz w:val="24"/>
          <w:szCs w:val="24"/>
          <w:lang w:eastAsia="ru-RU"/>
        </w:rPr>
        <w:t>.1</w:t>
      </w:r>
      <w:r w:rsidR="000B3EB1" w:rsidRPr="001A5936">
        <w:rPr>
          <w:bCs w:val="0"/>
          <w:sz w:val="24"/>
          <w:szCs w:val="24"/>
          <w:lang w:eastAsia="ru-RU"/>
        </w:rPr>
        <w:tab/>
      </w:r>
      <w:r w:rsidR="00ED5C7C" w:rsidRPr="001A5936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1A5936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1A5936">
        <w:rPr>
          <w:iCs/>
          <w:sz w:val="24"/>
          <w:szCs w:val="24"/>
        </w:rPr>
        <w:t>Извещение</w:t>
      </w:r>
      <w:r w:rsidR="00D56F8C" w:rsidRPr="001A5936">
        <w:rPr>
          <w:sz w:val="24"/>
          <w:szCs w:val="24"/>
        </w:rPr>
        <w:t xml:space="preserve"> о проведении открытого </w:t>
      </w:r>
      <w:r w:rsidR="00D56F8C" w:rsidRPr="001A5936">
        <w:rPr>
          <w:iCs/>
          <w:sz w:val="24"/>
          <w:szCs w:val="24"/>
        </w:rPr>
        <w:t xml:space="preserve">запроса предложений (подраздел </w:t>
      </w:r>
      <w:r w:rsidR="00007625" w:rsidRPr="001A5936">
        <w:fldChar w:fldCharType="begin"/>
      </w:r>
      <w:r w:rsidR="00007625" w:rsidRPr="001A5936">
        <w:instrText xml:space="preserve"> REF _Ref191386085 \r \h  \* MERGEFORMAT </w:instrText>
      </w:r>
      <w:r w:rsidR="00007625" w:rsidRPr="001A5936">
        <w:fldChar w:fldCharType="separate"/>
      </w:r>
      <w:r w:rsidR="0000216B" w:rsidRPr="001A5936">
        <w:rPr>
          <w:iCs/>
          <w:sz w:val="24"/>
          <w:szCs w:val="24"/>
        </w:rPr>
        <w:t>1.1.1</w:t>
      </w:r>
      <w:r w:rsidR="00007625" w:rsidRPr="001A5936">
        <w:fldChar w:fldCharType="end"/>
      </w:r>
      <w:r w:rsidR="00D56F8C" w:rsidRPr="001A5936">
        <w:rPr>
          <w:iCs/>
          <w:sz w:val="24"/>
          <w:szCs w:val="24"/>
        </w:rPr>
        <w:t>)</w:t>
      </w:r>
      <w:r w:rsidR="00D56F8C" w:rsidRPr="001A5936">
        <w:rPr>
          <w:sz w:val="24"/>
          <w:szCs w:val="24"/>
        </w:rPr>
        <w:t>,</w:t>
      </w:r>
      <w:r w:rsidR="00D56F8C" w:rsidRPr="001A5936">
        <w:rPr>
          <w:bCs w:val="0"/>
          <w:sz w:val="24"/>
          <w:szCs w:val="24"/>
          <w:lang w:eastAsia="ru-RU"/>
        </w:rPr>
        <w:t xml:space="preserve">  </w:t>
      </w:r>
      <w:r w:rsidR="00ED5C7C" w:rsidRPr="001A5936">
        <w:rPr>
          <w:bCs w:val="0"/>
          <w:sz w:val="24"/>
          <w:szCs w:val="24"/>
          <w:lang w:eastAsia="ru-RU"/>
        </w:rPr>
        <w:t xml:space="preserve">для всех </w:t>
      </w:r>
      <w:r w:rsidR="00D15381" w:rsidRPr="001A5936">
        <w:rPr>
          <w:bCs w:val="0"/>
          <w:sz w:val="24"/>
          <w:szCs w:val="24"/>
          <w:lang w:eastAsia="ru-RU"/>
        </w:rPr>
        <w:t>Участников</w:t>
      </w:r>
      <w:r w:rsidR="00ED5C7C" w:rsidRPr="001A5936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1A5936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1A5936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1A5936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1A5936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1A5936">
        <w:rPr>
          <w:bCs w:val="0"/>
          <w:sz w:val="24"/>
          <w:szCs w:val="24"/>
          <w:lang w:eastAsia="ru-RU"/>
        </w:rPr>
        <w:t>Заявки</w:t>
      </w:r>
      <w:r w:rsidRPr="001A5936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1A5936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1A5936">
        <w:rPr>
          <w:bCs w:val="0"/>
          <w:sz w:val="24"/>
          <w:szCs w:val="24"/>
          <w:lang w:eastAsia="ru-RU"/>
        </w:rPr>
        <w:t>3.1</w:t>
      </w:r>
      <w:r w:rsidR="00031513" w:rsidRPr="001A5936">
        <w:rPr>
          <w:bCs w:val="0"/>
          <w:sz w:val="24"/>
          <w:szCs w:val="24"/>
          <w:lang w:eastAsia="ru-RU"/>
        </w:rPr>
        <w:t>4</w:t>
      </w:r>
      <w:r w:rsidRPr="001A5936">
        <w:rPr>
          <w:bCs w:val="0"/>
          <w:sz w:val="24"/>
          <w:szCs w:val="24"/>
          <w:lang w:eastAsia="ru-RU"/>
        </w:rPr>
        <w:t>.2</w:t>
      </w:r>
      <w:r w:rsidRPr="001A5936">
        <w:rPr>
          <w:bCs w:val="0"/>
          <w:sz w:val="24"/>
          <w:szCs w:val="24"/>
          <w:lang w:eastAsia="ru-RU"/>
        </w:rPr>
        <w:tab/>
      </w:r>
      <w:r w:rsidR="00ED5C7C" w:rsidRPr="001A5936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1A5936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1A5936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1A5936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8910"/>
      <w:r w:rsidRPr="001A5936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1A5936">
        <w:rPr>
          <w:szCs w:val="24"/>
        </w:rPr>
        <w:t xml:space="preserve"> </w:t>
      </w:r>
    </w:p>
    <w:p w:rsidR="002B5044" w:rsidRPr="001A5936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8911"/>
      <w:r w:rsidRPr="001A5936">
        <w:t>Общие требования к условиям поставки 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1A5936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8912"/>
      <w:r w:rsidRPr="001A5936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1A5936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8913"/>
      <w:r w:rsidRPr="001A5936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1A5936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8914"/>
      <w:r w:rsidRPr="001A5936">
        <w:t>Перечень, объемы и характеристики 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2B5044" w:rsidRPr="001A5936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8915"/>
      <w:r w:rsidRPr="001A5936">
        <w:rPr>
          <w:b w:val="0"/>
          <w:szCs w:val="24"/>
        </w:rPr>
        <w:t>Техническ</w:t>
      </w:r>
      <w:r w:rsidR="003776BB" w:rsidRPr="001A5936">
        <w:rPr>
          <w:b w:val="0"/>
          <w:szCs w:val="24"/>
        </w:rPr>
        <w:t>о</w:t>
      </w:r>
      <w:proofErr w:type="gramStart"/>
      <w:r w:rsidR="003776BB" w:rsidRPr="001A5936">
        <w:rPr>
          <w:b w:val="0"/>
          <w:szCs w:val="24"/>
        </w:rPr>
        <w:t>е(</w:t>
      </w:r>
      <w:proofErr w:type="spellStart"/>
      <w:proofErr w:type="gramEnd"/>
      <w:r w:rsidRPr="001A5936">
        <w:rPr>
          <w:b w:val="0"/>
          <w:szCs w:val="24"/>
        </w:rPr>
        <w:t>ие</w:t>
      </w:r>
      <w:proofErr w:type="spellEnd"/>
      <w:r w:rsidR="003776BB" w:rsidRPr="001A5936">
        <w:rPr>
          <w:b w:val="0"/>
          <w:szCs w:val="24"/>
        </w:rPr>
        <w:t>)</w:t>
      </w:r>
      <w:r w:rsidRPr="001A5936">
        <w:rPr>
          <w:b w:val="0"/>
          <w:szCs w:val="24"/>
        </w:rPr>
        <w:t xml:space="preserve"> задани</w:t>
      </w:r>
      <w:r w:rsidR="003776BB" w:rsidRPr="001A5936">
        <w:rPr>
          <w:b w:val="0"/>
          <w:szCs w:val="24"/>
        </w:rPr>
        <w:t>е(</w:t>
      </w:r>
      <w:r w:rsidRPr="001A5936">
        <w:rPr>
          <w:b w:val="0"/>
          <w:szCs w:val="24"/>
        </w:rPr>
        <w:t>я</w:t>
      </w:r>
      <w:r w:rsidR="003776BB" w:rsidRPr="001A5936">
        <w:rPr>
          <w:b w:val="0"/>
          <w:szCs w:val="24"/>
        </w:rPr>
        <w:t>)</w:t>
      </w:r>
      <w:r w:rsidRPr="001A5936">
        <w:rPr>
          <w:b w:val="0"/>
          <w:szCs w:val="24"/>
        </w:rPr>
        <w:t xml:space="preserve"> </w:t>
      </w:r>
      <w:r w:rsidR="00A154B7" w:rsidRPr="001A5936">
        <w:rPr>
          <w:b w:val="0"/>
          <w:szCs w:val="24"/>
        </w:rPr>
        <w:t xml:space="preserve">по Лоту №1 (подраздел </w:t>
      </w:r>
      <w:r w:rsidR="00007625" w:rsidRPr="001A5936">
        <w:fldChar w:fldCharType="begin"/>
      </w:r>
      <w:r w:rsidR="00007625" w:rsidRPr="001A5936">
        <w:instrText xml:space="preserve"> REF _Ref440275279 \r \h  \* MERGEFORMAT </w:instrText>
      </w:r>
      <w:r w:rsidR="00007625" w:rsidRPr="001A5936">
        <w:fldChar w:fldCharType="separate"/>
      </w:r>
      <w:r w:rsidR="0000216B" w:rsidRPr="001A5936">
        <w:rPr>
          <w:b w:val="0"/>
          <w:szCs w:val="24"/>
        </w:rPr>
        <w:t>1.1.4</w:t>
      </w:r>
      <w:r w:rsidR="00007625" w:rsidRPr="001A5936">
        <w:fldChar w:fldCharType="end"/>
      </w:r>
      <w:r w:rsidR="00A154B7" w:rsidRPr="001A5936">
        <w:rPr>
          <w:b w:val="0"/>
          <w:szCs w:val="24"/>
        </w:rPr>
        <w:t>)</w:t>
      </w:r>
      <w:r w:rsidRPr="001A5936">
        <w:rPr>
          <w:b w:val="0"/>
          <w:szCs w:val="24"/>
        </w:rPr>
        <w:t xml:space="preserve"> изложен</w:t>
      </w:r>
      <w:r w:rsidR="00F463E8" w:rsidRPr="001A5936">
        <w:rPr>
          <w:b w:val="0"/>
          <w:szCs w:val="24"/>
        </w:rPr>
        <w:t>о(</w:t>
      </w:r>
      <w:r w:rsidRPr="001A5936">
        <w:rPr>
          <w:b w:val="0"/>
          <w:szCs w:val="24"/>
        </w:rPr>
        <w:t>ы</w:t>
      </w:r>
      <w:r w:rsidR="00F463E8" w:rsidRPr="001A5936">
        <w:rPr>
          <w:b w:val="0"/>
          <w:szCs w:val="24"/>
        </w:rPr>
        <w:t>)</w:t>
      </w:r>
      <w:r w:rsidRPr="001A5936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1A5936">
        <w:rPr>
          <w:b w:val="0"/>
          <w:szCs w:val="24"/>
        </w:rPr>
        <w:t>Участник</w:t>
      </w:r>
      <w:r w:rsidRPr="001A5936">
        <w:rPr>
          <w:b w:val="0"/>
          <w:szCs w:val="24"/>
        </w:rPr>
        <w:t>ам вместе с ней в качестве отдельного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2B5044" w:rsidRPr="001A5936" w:rsidRDefault="002B5044" w:rsidP="0021751A">
      <w:pPr>
        <w:pStyle w:val="2"/>
        <w:ind w:left="1701" w:hanging="1134"/>
      </w:pPr>
      <w:bookmarkStart w:id="776" w:name="_Ref194832984"/>
      <w:bookmarkStart w:id="777" w:name="_Ref197686508"/>
      <w:bookmarkStart w:id="778" w:name="_Toc423421727"/>
      <w:bookmarkStart w:id="779" w:name="_Toc498588917"/>
      <w:r w:rsidRPr="001A5936">
        <w:t>Требование к поставляемой продукции</w:t>
      </w:r>
      <w:bookmarkEnd w:id="776"/>
      <w:bookmarkEnd w:id="777"/>
      <w:bookmarkEnd w:id="778"/>
      <w:bookmarkEnd w:id="779"/>
    </w:p>
    <w:p w:rsidR="002B5044" w:rsidRPr="001A5936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0" w:name="_Toc439166313"/>
      <w:bookmarkStart w:id="781" w:name="_Toc439170661"/>
      <w:bookmarkStart w:id="782" w:name="_Toc439172763"/>
      <w:bookmarkStart w:id="783" w:name="_Toc439173207"/>
      <w:bookmarkStart w:id="784" w:name="_Toc439238201"/>
      <w:bookmarkStart w:id="785" w:name="_Toc439252753"/>
      <w:bookmarkStart w:id="786" w:name="_Toc439323611"/>
      <w:bookmarkStart w:id="787" w:name="_Toc439323727"/>
      <w:bookmarkStart w:id="788" w:name="_Toc440357125"/>
      <w:bookmarkStart w:id="789" w:name="_Toc440359680"/>
      <w:bookmarkStart w:id="790" w:name="_Toc440632144"/>
      <w:bookmarkStart w:id="791" w:name="_Toc440875965"/>
      <w:bookmarkStart w:id="792" w:name="_Toc441130993"/>
      <w:bookmarkStart w:id="793" w:name="_Toc447269808"/>
      <w:bookmarkStart w:id="794" w:name="_Toc464120631"/>
      <w:bookmarkStart w:id="795" w:name="_Toc466970551"/>
      <w:bookmarkStart w:id="796" w:name="_Toc468462465"/>
      <w:bookmarkStart w:id="797" w:name="_Toc469482058"/>
      <w:bookmarkStart w:id="798" w:name="_Toc472411833"/>
      <w:bookmarkStart w:id="799" w:name="_Toc498588918"/>
      <w:bookmarkStart w:id="800" w:name="_Ref194833053"/>
      <w:bookmarkStart w:id="801" w:name="_Ref223496951"/>
      <w:bookmarkStart w:id="802" w:name="_Ref223496970"/>
      <w:r w:rsidRPr="001A5936">
        <w:rPr>
          <w:b w:val="0"/>
          <w:szCs w:val="24"/>
        </w:rPr>
        <w:t>Участник</w:t>
      </w:r>
      <w:r w:rsidR="002B5044" w:rsidRPr="001A5936">
        <w:rPr>
          <w:b w:val="0"/>
          <w:szCs w:val="24"/>
        </w:rPr>
        <w:t xml:space="preserve"> в составе свое</w:t>
      </w:r>
      <w:r w:rsidR="00841A6F" w:rsidRPr="001A5936">
        <w:rPr>
          <w:b w:val="0"/>
          <w:szCs w:val="24"/>
        </w:rPr>
        <w:t>й</w:t>
      </w:r>
      <w:r w:rsidR="002B5044" w:rsidRPr="001A5936">
        <w:rPr>
          <w:b w:val="0"/>
          <w:szCs w:val="24"/>
        </w:rPr>
        <w:t xml:space="preserve"> </w:t>
      </w:r>
      <w:r w:rsidR="00841A6F" w:rsidRPr="001A5936">
        <w:rPr>
          <w:b w:val="0"/>
          <w:szCs w:val="24"/>
        </w:rPr>
        <w:t>Заявки</w:t>
      </w:r>
      <w:r w:rsidR="002B5044" w:rsidRPr="001A5936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1A5936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1A5936">
        <w:rPr>
          <w:b w:val="0"/>
          <w:szCs w:val="24"/>
        </w:rPr>
        <w:t>).</w:t>
      </w:r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2B5044" w:rsidRPr="001A5936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57126"/>
      <w:bookmarkStart w:id="812" w:name="_Toc440359681"/>
      <w:bookmarkStart w:id="813" w:name="_Toc440632145"/>
      <w:bookmarkStart w:id="814" w:name="_Toc440875966"/>
      <w:bookmarkStart w:id="815" w:name="_Toc441130994"/>
      <w:bookmarkStart w:id="816" w:name="_Toc447269809"/>
      <w:bookmarkStart w:id="817" w:name="_Toc464120632"/>
      <w:bookmarkStart w:id="818" w:name="_Toc466970552"/>
      <w:bookmarkStart w:id="819" w:name="_Toc468462466"/>
      <w:bookmarkStart w:id="820" w:name="_Toc469482059"/>
      <w:bookmarkStart w:id="821" w:name="_Toc472411834"/>
      <w:bookmarkStart w:id="822" w:name="_Toc498588919"/>
      <w:r w:rsidRPr="001A5936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1A5936">
        <w:rPr>
          <w:b w:val="0"/>
          <w:szCs w:val="24"/>
          <w:lang w:eastAsia="ru-RU"/>
        </w:rPr>
        <w:t>Техническог</w:t>
      </w:r>
      <w:proofErr w:type="gramStart"/>
      <w:r w:rsidR="003776BB" w:rsidRPr="001A5936">
        <w:rPr>
          <w:b w:val="0"/>
          <w:szCs w:val="24"/>
          <w:lang w:eastAsia="ru-RU"/>
        </w:rPr>
        <w:t>о(</w:t>
      </w:r>
      <w:proofErr w:type="gramEnd"/>
      <w:r w:rsidR="003776BB" w:rsidRPr="001A5936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1A5936">
        <w:rPr>
          <w:b w:val="0"/>
          <w:szCs w:val="24"/>
          <w:lang w:eastAsia="ru-RU"/>
        </w:rPr>
        <w:t>ях</w:t>
      </w:r>
      <w:proofErr w:type="spellEnd"/>
      <w:r w:rsidR="003776BB" w:rsidRPr="001A5936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1A5936">
        <w:rPr>
          <w:b w:val="0"/>
          <w:szCs w:val="24"/>
          <w:lang w:eastAsia="ru-RU"/>
        </w:rPr>
        <w:t>о(</w:t>
      </w:r>
      <w:proofErr w:type="gramEnd"/>
      <w:r w:rsidR="003776BB" w:rsidRPr="001A5936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1A5936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2B5044" w:rsidRPr="001A5936" w:rsidRDefault="002B5044" w:rsidP="0021751A">
      <w:pPr>
        <w:pStyle w:val="2"/>
        <w:ind w:left="1701" w:hanging="1134"/>
      </w:pPr>
      <w:bookmarkStart w:id="823" w:name="_Ref247513861"/>
      <w:bookmarkStart w:id="824" w:name="_Toc423421728"/>
      <w:bookmarkStart w:id="825" w:name="_Toc498588920"/>
      <w:r w:rsidRPr="001A5936">
        <w:t xml:space="preserve">Требование к </w:t>
      </w:r>
      <w:r w:rsidR="0021751A" w:rsidRPr="001A5936">
        <w:t>Участник</w:t>
      </w:r>
      <w:r w:rsidRPr="001A5936">
        <w:t>у</w:t>
      </w:r>
      <w:bookmarkEnd w:id="800"/>
      <w:bookmarkEnd w:id="801"/>
      <w:bookmarkEnd w:id="802"/>
      <w:r w:rsidRPr="001A5936">
        <w:t>.</w:t>
      </w:r>
      <w:bookmarkEnd w:id="823"/>
      <w:bookmarkEnd w:id="824"/>
      <w:bookmarkEnd w:id="825"/>
    </w:p>
    <w:p w:rsidR="002B5044" w:rsidRPr="001A5936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6" w:name="_Toc439166317"/>
      <w:bookmarkStart w:id="827" w:name="_Toc439170665"/>
      <w:bookmarkStart w:id="828" w:name="_Toc439172767"/>
      <w:bookmarkStart w:id="829" w:name="_Toc439173211"/>
      <w:bookmarkStart w:id="830" w:name="_Toc439238205"/>
      <w:bookmarkStart w:id="831" w:name="_Toc439252756"/>
      <w:bookmarkStart w:id="832" w:name="_Toc439323614"/>
      <w:bookmarkStart w:id="833" w:name="_Toc439323730"/>
      <w:bookmarkStart w:id="834" w:name="_Ref440292618"/>
      <w:bookmarkStart w:id="835" w:name="_Toc440357128"/>
      <w:bookmarkStart w:id="836" w:name="_Toc440359683"/>
      <w:bookmarkStart w:id="837" w:name="_Toc440632147"/>
      <w:bookmarkStart w:id="838" w:name="_Toc440875968"/>
      <w:bookmarkStart w:id="839" w:name="_Toc441130996"/>
      <w:bookmarkStart w:id="840" w:name="_Toc447269811"/>
      <w:bookmarkStart w:id="841" w:name="_Toc464120634"/>
      <w:bookmarkStart w:id="842" w:name="_Toc466970554"/>
      <w:bookmarkStart w:id="843" w:name="_Toc468462468"/>
      <w:bookmarkStart w:id="844" w:name="_Toc469482061"/>
      <w:bookmarkStart w:id="845" w:name="_Toc472411836"/>
      <w:bookmarkStart w:id="846" w:name="_Toc498588921"/>
      <w:r w:rsidRPr="001A5936">
        <w:rPr>
          <w:b w:val="0"/>
          <w:szCs w:val="24"/>
        </w:rPr>
        <w:t xml:space="preserve">В составе </w:t>
      </w:r>
      <w:r w:rsidR="0094713A" w:rsidRPr="001A5936">
        <w:rPr>
          <w:b w:val="0"/>
          <w:szCs w:val="24"/>
        </w:rPr>
        <w:t>своей Заявки</w:t>
      </w:r>
      <w:r w:rsidRPr="001A5936">
        <w:rPr>
          <w:b w:val="0"/>
          <w:szCs w:val="24"/>
        </w:rPr>
        <w:t xml:space="preserve"> </w:t>
      </w:r>
      <w:r w:rsidR="0021751A" w:rsidRPr="001A5936">
        <w:rPr>
          <w:b w:val="0"/>
          <w:szCs w:val="24"/>
        </w:rPr>
        <w:t>Участник</w:t>
      </w:r>
      <w:r w:rsidRPr="001A5936">
        <w:rPr>
          <w:b w:val="0"/>
          <w:szCs w:val="24"/>
        </w:rPr>
        <w:t xml:space="preserve"> должен предоставить руководств</w:t>
      </w:r>
      <w:proofErr w:type="gramStart"/>
      <w:r w:rsidRPr="001A5936">
        <w:rPr>
          <w:b w:val="0"/>
          <w:szCs w:val="24"/>
        </w:rPr>
        <w:t>о(</w:t>
      </w:r>
      <w:proofErr w:type="gramEnd"/>
      <w:r w:rsidRPr="001A5936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 w:rsidRPr="001A5936">
        <w:rPr>
          <w:b w:val="0"/>
          <w:szCs w:val="24"/>
        </w:rPr>
        <w:t xml:space="preserve">Производителем </w:t>
      </w:r>
      <w:r w:rsidRPr="001A5936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1A5936">
        <w:rPr>
          <w:b w:val="0"/>
          <w:szCs w:val="24"/>
        </w:rPr>
        <w:t xml:space="preserve"> оборудования</w:t>
      </w:r>
      <w:r w:rsidRPr="001A5936">
        <w:rPr>
          <w:b w:val="0"/>
          <w:szCs w:val="24"/>
        </w:rPr>
        <w:t xml:space="preserve">, заявленных </w:t>
      </w:r>
      <w:r w:rsidR="0021751A" w:rsidRPr="001A5936">
        <w:rPr>
          <w:b w:val="0"/>
          <w:szCs w:val="24"/>
        </w:rPr>
        <w:t>Участник</w:t>
      </w:r>
      <w:r w:rsidR="0094713A" w:rsidRPr="001A5936">
        <w:rPr>
          <w:b w:val="0"/>
          <w:szCs w:val="24"/>
        </w:rPr>
        <w:t>ом в Т</w:t>
      </w:r>
      <w:r w:rsidRPr="001A5936">
        <w:rPr>
          <w:b w:val="0"/>
          <w:szCs w:val="24"/>
        </w:rPr>
        <w:t>ехническом предложении (</w:t>
      </w:r>
      <w:r w:rsidR="00D56F8C" w:rsidRPr="001A5936">
        <w:rPr>
          <w:b w:val="0"/>
          <w:szCs w:val="24"/>
        </w:rPr>
        <w:t>подраздел</w:t>
      </w:r>
      <w:r w:rsidR="0094713A" w:rsidRPr="001A5936">
        <w:rPr>
          <w:b w:val="0"/>
          <w:szCs w:val="24"/>
        </w:rPr>
        <w:t xml:space="preserve"> </w:t>
      </w:r>
      <w:r w:rsidR="00007625" w:rsidRPr="001A5936">
        <w:fldChar w:fldCharType="begin"/>
      </w:r>
      <w:r w:rsidR="00007625" w:rsidRPr="001A5936">
        <w:instrText xml:space="preserve"> REF _Ref86826666 \r \h  \* MERGEFORMAT </w:instrText>
      </w:r>
      <w:r w:rsidR="00007625" w:rsidRPr="001A5936">
        <w:fldChar w:fldCharType="separate"/>
      </w:r>
      <w:r w:rsidR="0000216B" w:rsidRPr="001A5936">
        <w:rPr>
          <w:b w:val="0"/>
          <w:szCs w:val="24"/>
        </w:rPr>
        <w:t>5.3</w:t>
      </w:r>
      <w:r w:rsidR="00007625" w:rsidRPr="001A5936">
        <w:fldChar w:fldCharType="end"/>
      </w:r>
      <w:r w:rsidRPr="001A5936">
        <w:rPr>
          <w:b w:val="0"/>
          <w:szCs w:val="24"/>
        </w:rPr>
        <w:t>).</w:t>
      </w:r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</w:p>
    <w:p w:rsidR="002B5044" w:rsidRPr="001A5936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7" w:name="_Toc439166318"/>
      <w:bookmarkStart w:id="848" w:name="_Toc439170666"/>
      <w:bookmarkStart w:id="849" w:name="_Toc439172768"/>
      <w:bookmarkStart w:id="850" w:name="_Toc439173212"/>
      <w:bookmarkStart w:id="851" w:name="_Toc439238206"/>
      <w:bookmarkStart w:id="852" w:name="_Toc439252757"/>
      <w:bookmarkStart w:id="853" w:name="_Toc439323615"/>
      <w:bookmarkStart w:id="854" w:name="_Toc439323731"/>
      <w:bookmarkStart w:id="855" w:name="_Toc440357129"/>
      <w:bookmarkStart w:id="856" w:name="_Toc440359684"/>
      <w:bookmarkStart w:id="857" w:name="_Toc440632148"/>
      <w:bookmarkStart w:id="858" w:name="_Toc440875969"/>
      <w:bookmarkStart w:id="859" w:name="_Toc441130997"/>
      <w:bookmarkStart w:id="860" w:name="_Toc447269812"/>
      <w:bookmarkStart w:id="861" w:name="_Toc464120635"/>
      <w:bookmarkStart w:id="862" w:name="_Toc466970555"/>
      <w:bookmarkStart w:id="863" w:name="_Toc468462469"/>
      <w:bookmarkStart w:id="864" w:name="_Toc469482062"/>
      <w:bookmarkStart w:id="865" w:name="_Toc472411837"/>
      <w:bookmarkStart w:id="866" w:name="_Toc498588922"/>
      <w:r w:rsidRPr="001A5936">
        <w:rPr>
          <w:b w:val="0"/>
          <w:szCs w:val="24"/>
        </w:rPr>
        <w:t xml:space="preserve">Непредставление </w:t>
      </w:r>
      <w:r w:rsidR="0021751A" w:rsidRPr="001A5936">
        <w:rPr>
          <w:b w:val="0"/>
          <w:szCs w:val="24"/>
        </w:rPr>
        <w:t>Участник</w:t>
      </w:r>
      <w:r w:rsidRPr="001A5936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1A5936">
        <w:rPr>
          <w:b w:val="0"/>
          <w:szCs w:val="24"/>
        </w:rPr>
        <w:t>ом</w:t>
      </w:r>
      <w:r w:rsidRPr="001A5936">
        <w:rPr>
          <w:b w:val="0"/>
          <w:szCs w:val="24"/>
        </w:rPr>
        <w:t xml:space="preserve"> предложени</w:t>
      </w:r>
      <w:r w:rsidR="0094713A" w:rsidRPr="001A5936">
        <w:rPr>
          <w:b w:val="0"/>
          <w:szCs w:val="24"/>
        </w:rPr>
        <w:t>и</w:t>
      </w:r>
      <w:r w:rsidRPr="001A5936">
        <w:rPr>
          <w:b w:val="0"/>
          <w:szCs w:val="24"/>
        </w:rPr>
        <w:t xml:space="preserve"> </w:t>
      </w:r>
      <w:r w:rsidR="00D56F8C" w:rsidRPr="001A5936">
        <w:rPr>
          <w:b w:val="0"/>
          <w:szCs w:val="24"/>
        </w:rPr>
        <w:t xml:space="preserve">(подраздел </w:t>
      </w:r>
      <w:r w:rsidR="00007625" w:rsidRPr="001A5936">
        <w:fldChar w:fldCharType="begin"/>
      </w:r>
      <w:r w:rsidR="00007625" w:rsidRPr="001A5936">
        <w:instrText xml:space="preserve"> REF _Ref86826666 \r \h  \* MERGEFORMAT </w:instrText>
      </w:r>
      <w:r w:rsidR="00007625" w:rsidRPr="001A5936">
        <w:fldChar w:fldCharType="separate"/>
      </w:r>
      <w:r w:rsidR="0000216B" w:rsidRPr="001A5936">
        <w:rPr>
          <w:b w:val="0"/>
          <w:szCs w:val="24"/>
        </w:rPr>
        <w:t>5.3</w:t>
      </w:r>
      <w:r w:rsidR="00007625" w:rsidRPr="001A5936">
        <w:fldChar w:fldCharType="end"/>
      </w:r>
      <w:r w:rsidR="00D56F8C" w:rsidRPr="001A5936">
        <w:rPr>
          <w:b w:val="0"/>
          <w:szCs w:val="24"/>
        </w:rPr>
        <w:t>)</w:t>
      </w:r>
      <w:r w:rsidRPr="001A5936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1A5936">
        <w:rPr>
          <w:b w:val="0"/>
          <w:szCs w:val="24"/>
        </w:rPr>
        <w:t>Участник</w:t>
      </w:r>
      <w:r w:rsidRPr="001A5936">
        <w:rPr>
          <w:b w:val="0"/>
          <w:szCs w:val="24"/>
        </w:rPr>
        <w:t>а.</w:t>
      </w:r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</w:p>
    <w:p w:rsidR="00464832" w:rsidRPr="001A5936" w:rsidRDefault="00464832" w:rsidP="00464832">
      <w:pPr>
        <w:pStyle w:val="2"/>
        <w:ind w:left="1701" w:hanging="1134"/>
      </w:pPr>
      <w:bookmarkStart w:id="867" w:name="_Toc248219573"/>
      <w:bookmarkStart w:id="868" w:name="_Toc256099315"/>
      <w:bookmarkStart w:id="869" w:name="_Toc423421664"/>
      <w:bookmarkStart w:id="870" w:name="_Toc498588923"/>
      <w:bookmarkEnd w:id="711"/>
      <w:bookmarkEnd w:id="712"/>
      <w:r w:rsidRPr="001A5936">
        <w:t>Иные требования</w:t>
      </w:r>
      <w:bookmarkEnd w:id="867"/>
      <w:bookmarkEnd w:id="868"/>
      <w:bookmarkEnd w:id="869"/>
      <w:bookmarkEnd w:id="870"/>
    </w:p>
    <w:p w:rsidR="0011726E" w:rsidRPr="001A5936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1" w:name="_Toc464120637"/>
      <w:bookmarkStart w:id="872" w:name="_Toc466970557"/>
      <w:bookmarkStart w:id="873" w:name="_Toc468462471"/>
      <w:bookmarkStart w:id="874" w:name="_Toc469482064"/>
      <w:bookmarkStart w:id="875" w:name="_Toc472411839"/>
      <w:bookmarkStart w:id="876" w:name="_Toc498588924"/>
      <w:bookmarkStart w:id="877" w:name="_Toc447269814"/>
      <w:r w:rsidRPr="001A5936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1A5936">
        <w:rPr>
          <w:b w:val="0"/>
          <w:szCs w:val="24"/>
        </w:rPr>
        <w:t>.</w:t>
      </w:r>
      <w:bookmarkEnd w:id="871"/>
      <w:bookmarkEnd w:id="872"/>
      <w:bookmarkEnd w:id="873"/>
      <w:bookmarkEnd w:id="874"/>
      <w:bookmarkEnd w:id="875"/>
      <w:bookmarkEnd w:id="876"/>
    </w:p>
    <w:p w:rsidR="002B5044" w:rsidRPr="001A5936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8" w:name="_Toc464120638"/>
      <w:bookmarkStart w:id="879" w:name="_Toc466970558"/>
      <w:bookmarkStart w:id="880" w:name="_Toc468462472"/>
      <w:bookmarkStart w:id="881" w:name="_Toc469482065"/>
      <w:bookmarkStart w:id="882" w:name="_Toc472411840"/>
      <w:bookmarkStart w:id="883" w:name="_Toc498588925"/>
      <w:r w:rsidRPr="001A5936">
        <w:rPr>
          <w:b w:val="0"/>
          <w:szCs w:val="24"/>
        </w:rPr>
        <w:t>В случае</w:t>
      </w:r>
      <w:proofErr w:type="gramStart"/>
      <w:r w:rsidRPr="001A5936">
        <w:rPr>
          <w:b w:val="0"/>
          <w:szCs w:val="24"/>
        </w:rPr>
        <w:t>,</w:t>
      </w:r>
      <w:proofErr w:type="gramEnd"/>
      <w:r w:rsidRPr="001A5936">
        <w:rPr>
          <w:b w:val="0"/>
          <w:szCs w:val="24"/>
        </w:rPr>
        <w:t xml:space="preserve"> если Участником предлагается </w:t>
      </w:r>
      <w:r w:rsidR="00953987" w:rsidRPr="001A5936">
        <w:rPr>
          <w:b w:val="0"/>
          <w:szCs w:val="24"/>
        </w:rPr>
        <w:t xml:space="preserve">эквивалент </w:t>
      </w:r>
      <w:r w:rsidRPr="001A5936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1A5936">
        <w:rPr>
          <w:b w:val="0"/>
          <w:szCs w:val="24"/>
        </w:rPr>
        <w:t>поставляемой продукции</w:t>
      </w:r>
      <w:r w:rsidRPr="001A5936">
        <w:rPr>
          <w:b w:val="0"/>
          <w:szCs w:val="24"/>
        </w:rPr>
        <w:t>, в согласованные с Заказчиком сроки.</w:t>
      </w:r>
      <w:bookmarkEnd w:id="877"/>
      <w:bookmarkEnd w:id="878"/>
      <w:bookmarkEnd w:id="879"/>
      <w:bookmarkEnd w:id="880"/>
      <w:bookmarkEnd w:id="881"/>
      <w:bookmarkEnd w:id="882"/>
      <w:bookmarkEnd w:id="883"/>
    </w:p>
    <w:p w:rsidR="00953987" w:rsidRPr="001A5936" w:rsidRDefault="00953987" w:rsidP="00953987">
      <w:pPr>
        <w:pStyle w:val="2"/>
        <w:ind w:left="1701" w:hanging="1134"/>
        <w:rPr>
          <w:b w:val="0"/>
        </w:rPr>
      </w:pPr>
      <w:bookmarkStart w:id="884" w:name="_Toc461808930"/>
      <w:bookmarkStart w:id="885" w:name="_Toc498588926"/>
      <w:r w:rsidRPr="001A5936">
        <w:t>Альтернативные предложения</w:t>
      </w:r>
      <w:bookmarkStart w:id="886" w:name="_Ref56252639"/>
      <w:bookmarkEnd w:id="884"/>
      <w:bookmarkEnd w:id="885"/>
    </w:p>
    <w:p w:rsidR="00953987" w:rsidRPr="001A5936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7" w:name="_Toc461808802"/>
      <w:bookmarkStart w:id="888" w:name="_Toc461808931"/>
      <w:bookmarkStart w:id="889" w:name="_Toc464120640"/>
      <w:bookmarkStart w:id="890" w:name="_Toc466970560"/>
      <w:bookmarkStart w:id="891" w:name="_Toc468462474"/>
      <w:bookmarkStart w:id="892" w:name="_Toc469482067"/>
      <w:bookmarkStart w:id="893" w:name="_Toc472411842"/>
      <w:bookmarkStart w:id="894" w:name="_Toc498588927"/>
      <w:r w:rsidRPr="001A5936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2B5044" w:rsidRPr="001A5936" w:rsidRDefault="002B5044" w:rsidP="002B5044">
      <w:pPr>
        <w:pStyle w:val="11"/>
        <w:rPr>
          <w:lang w:eastAsia="ru-RU"/>
        </w:rPr>
      </w:pPr>
    </w:p>
    <w:p w:rsidR="00E35404" w:rsidRPr="001A5936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5" w:name="_Ref440270602"/>
      <w:bookmarkStart w:id="896" w:name="_Toc498588928"/>
      <w:bookmarkEnd w:id="5"/>
      <w:bookmarkEnd w:id="681"/>
      <w:r w:rsidRPr="001A5936">
        <w:rPr>
          <w:szCs w:val="24"/>
        </w:rPr>
        <w:lastRenderedPageBreak/>
        <w:t>Образцы основных форм документов, включаемых в Заявку</w:t>
      </w:r>
      <w:bookmarkEnd w:id="895"/>
      <w:bookmarkEnd w:id="896"/>
      <w:r w:rsidRPr="001A5936">
        <w:rPr>
          <w:szCs w:val="24"/>
        </w:rPr>
        <w:t xml:space="preserve"> </w:t>
      </w:r>
    </w:p>
    <w:p w:rsidR="004F4D80" w:rsidRPr="001A5936" w:rsidRDefault="004F4D80" w:rsidP="004F4D80">
      <w:pPr>
        <w:pStyle w:val="2"/>
      </w:pPr>
      <w:bookmarkStart w:id="897" w:name="_Ref55336310"/>
      <w:bookmarkStart w:id="898" w:name="_Toc57314672"/>
      <w:bookmarkStart w:id="899" w:name="_Toc69728986"/>
      <w:bookmarkStart w:id="900" w:name="_Toc98253919"/>
      <w:bookmarkStart w:id="901" w:name="_Toc165173847"/>
      <w:bookmarkStart w:id="902" w:name="_Toc423423667"/>
      <w:bookmarkStart w:id="903" w:name="_Toc498588929"/>
      <w:r w:rsidRPr="001A5936">
        <w:t xml:space="preserve">Письмо о подаче оферты </w:t>
      </w:r>
      <w:bookmarkStart w:id="904" w:name="_Ref22846535"/>
      <w:r w:rsidRPr="001A5936">
        <w:t>(</w:t>
      </w:r>
      <w:bookmarkEnd w:id="904"/>
      <w:r w:rsidRPr="001A5936">
        <w:t xml:space="preserve">форма </w:t>
      </w:r>
      <w:r w:rsidRPr="001A5936">
        <w:rPr>
          <w:noProof/>
        </w:rPr>
        <w:t>1</w:t>
      </w:r>
      <w:r w:rsidRPr="001A5936">
        <w:t>)</w:t>
      </w:r>
      <w:bookmarkEnd w:id="897"/>
      <w:bookmarkEnd w:id="898"/>
      <w:bookmarkEnd w:id="899"/>
      <w:bookmarkEnd w:id="900"/>
      <w:bookmarkEnd w:id="901"/>
      <w:bookmarkEnd w:id="902"/>
      <w:bookmarkEnd w:id="903"/>
    </w:p>
    <w:p w:rsidR="004F4D80" w:rsidRPr="001A5936" w:rsidRDefault="004F4D80" w:rsidP="004F4D80">
      <w:pPr>
        <w:pStyle w:val="3"/>
        <w:rPr>
          <w:szCs w:val="24"/>
        </w:rPr>
      </w:pPr>
      <w:bookmarkStart w:id="905" w:name="_Toc98253920"/>
      <w:bookmarkStart w:id="906" w:name="_Toc157248174"/>
      <w:bookmarkStart w:id="907" w:name="_Toc157496543"/>
      <w:bookmarkStart w:id="908" w:name="_Toc158206082"/>
      <w:bookmarkStart w:id="909" w:name="_Toc164057767"/>
      <w:bookmarkStart w:id="910" w:name="_Toc164137117"/>
      <w:bookmarkStart w:id="911" w:name="_Toc164161277"/>
      <w:bookmarkStart w:id="912" w:name="_Toc165173848"/>
      <w:bookmarkStart w:id="913" w:name="_Toc439170673"/>
      <w:bookmarkStart w:id="914" w:name="_Toc439172775"/>
      <w:bookmarkStart w:id="915" w:name="_Toc439173219"/>
      <w:bookmarkStart w:id="916" w:name="_Toc439238213"/>
      <w:bookmarkStart w:id="917" w:name="_Toc440357133"/>
      <w:bookmarkStart w:id="918" w:name="_Toc440359688"/>
      <w:bookmarkStart w:id="919" w:name="_Toc447269817"/>
      <w:bookmarkStart w:id="920" w:name="_Toc464120643"/>
      <w:bookmarkStart w:id="921" w:name="_Toc466970563"/>
      <w:bookmarkStart w:id="922" w:name="_Toc472411845"/>
      <w:bookmarkStart w:id="923" w:name="_Toc498588930"/>
      <w:r w:rsidRPr="001A5936">
        <w:rPr>
          <w:szCs w:val="24"/>
        </w:rPr>
        <w:t>Форма письма о подаче оферты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</w:p>
    <w:p w:rsidR="004F4D80" w:rsidRPr="001A5936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1A5936">
        <w:rPr>
          <w:b/>
          <w:spacing w:val="36"/>
          <w:sz w:val="24"/>
          <w:szCs w:val="24"/>
        </w:rPr>
        <w:t>начало формы</w:t>
      </w:r>
    </w:p>
    <w:p w:rsidR="004F4D80" w:rsidRPr="001A5936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1A5936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1A5936">
        <w:rPr>
          <w:sz w:val="24"/>
          <w:szCs w:val="24"/>
        </w:rPr>
        <w:t>«_____»_______________ года</w:t>
      </w:r>
    </w:p>
    <w:p w:rsidR="004F4D80" w:rsidRPr="001A5936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1A5936">
        <w:rPr>
          <w:sz w:val="24"/>
          <w:szCs w:val="24"/>
        </w:rPr>
        <w:t>№________________________</w:t>
      </w:r>
    </w:p>
    <w:p w:rsidR="004F4D80" w:rsidRPr="001A5936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4" w:name="_Ref34763774"/>
      <w:r w:rsidRPr="001A5936">
        <w:rPr>
          <w:sz w:val="24"/>
          <w:szCs w:val="24"/>
        </w:rPr>
        <w:t>Уважаемые господа!</w:t>
      </w:r>
    </w:p>
    <w:p w:rsidR="004F4D80" w:rsidRPr="001A5936" w:rsidRDefault="004F4D80" w:rsidP="004F4D80">
      <w:pPr>
        <w:spacing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Изучив Извещение о проведении </w:t>
      </w:r>
      <w:r w:rsidR="00C236C0" w:rsidRPr="001A5936">
        <w:rPr>
          <w:sz w:val="24"/>
          <w:szCs w:val="24"/>
        </w:rPr>
        <w:t>запроса предложений</w:t>
      </w:r>
      <w:r w:rsidRPr="001A5936">
        <w:rPr>
          <w:sz w:val="24"/>
          <w:szCs w:val="24"/>
        </w:rPr>
        <w:t xml:space="preserve">, опубликованное </w:t>
      </w:r>
      <w:proofErr w:type="gramStart"/>
      <w:r w:rsidRPr="001A5936">
        <w:rPr>
          <w:sz w:val="24"/>
          <w:szCs w:val="24"/>
        </w:rPr>
        <w:t>в</w:t>
      </w:r>
      <w:proofErr w:type="gramEnd"/>
      <w:r w:rsidRPr="001A5936">
        <w:rPr>
          <w:sz w:val="24"/>
          <w:szCs w:val="24"/>
        </w:rPr>
        <w:t xml:space="preserve"> [</w:t>
      </w:r>
      <w:r w:rsidRPr="001A5936">
        <w:rPr>
          <w:rStyle w:val="aa"/>
          <w:sz w:val="24"/>
          <w:szCs w:val="24"/>
        </w:rPr>
        <w:t xml:space="preserve">указывается </w:t>
      </w:r>
      <w:proofErr w:type="gramStart"/>
      <w:r w:rsidRPr="001A5936">
        <w:rPr>
          <w:rStyle w:val="aa"/>
          <w:sz w:val="24"/>
          <w:szCs w:val="24"/>
        </w:rPr>
        <w:t>дата</w:t>
      </w:r>
      <w:proofErr w:type="gramEnd"/>
      <w:r w:rsidRPr="001A5936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1A5936">
        <w:rPr>
          <w:rStyle w:val="aa"/>
          <w:sz w:val="24"/>
          <w:szCs w:val="24"/>
        </w:rPr>
        <w:t>запроса предложений</w:t>
      </w:r>
      <w:r w:rsidRPr="001A5936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1A5936">
        <w:rPr>
          <w:sz w:val="24"/>
          <w:szCs w:val="24"/>
        </w:rPr>
        <w:t xml:space="preserve">], и </w:t>
      </w:r>
      <w:r w:rsidR="00C236C0" w:rsidRPr="001A5936">
        <w:rPr>
          <w:sz w:val="24"/>
          <w:szCs w:val="24"/>
        </w:rPr>
        <w:t>Документацию по запросу предложений</w:t>
      </w:r>
      <w:r w:rsidRPr="001A5936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1A5936">
        <w:rPr>
          <w:sz w:val="24"/>
          <w:szCs w:val="24"/>
        </w:rPr>
        <w:t>запроса предложений</w:t>
      </w:r>
      <w:r w:rsidRPr="001A5936">
        <w:rPr>
          <w:sz w:val="24"/>
          <w:szCs w:val="24"/>
        </w:rPr>
        <w:t>,</w:t>
      </w:r>
    </w:p>
    <w:p w:rsidR="004F4D80" w:rsidRPr="001A5936" w:rsidRDefault="004F4D80" w:rsidP="004F4D80">
      <w:pPr>
        <w:spacing w:line="240" w:lineRule="auto"/>
        <w:ind w:firstLine="0"/>
        <w:rPr>
          <w:sz w:val="24"/>
          <w:szCs w:val="24"/>
        </w:rPr>
      </w:pPr>
      <w:r w:rsidRPr="001A5936">
        <w:rPr>
          <w:sz w:val="24"/>
          <w:szCs w:val="24"/>
        </w:rPr>
        <w:t>_____________________________________________________________________________,</w:t>
      </w:r>
    </w:p>
    <w:p w:rsidR="004F4D80" w:rsidRPr="001A5936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1A5936">
        <w:rPr>
          <w:sz w:val="24"/>
          <w:szCs w:val="24"/>
          <w:vertAlign w:val="superscript"/>
        </w:rPr>
        <w:t xml:space="preserve">(полное наименование </w:t>
      </w:r>
      <w:r w:rsidR="00C236C0" w:rsidRPr="001A5936">
        <w:rPr>
          <w:sz w:val="24"/>
          <w:szCs w:val="24"/>
          <w:vertAlign w:val="superscript"/>
        </w:rPr>
        <w:t>Участник</w:t>
      </w:r>
      <w:r w:rsidRPr="001A5936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1A5936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1A5936">
        <w:rPr>
          <w:sz w:val="24"/>
          <w:szCs w:val="24"/>
        </w:rPr>
        <w:t>зарегистрированное</w:t>
      </w:r>
      <w:proofErr w:type="gramEnd"/>
      <w:r w:rsidRPr="001A5936">
        <w:rPr>
          <w:sz w:val="24"/>
          <w:szCs w:val="24"/>
        </w:rPr>
        <w:t xml:space="preserve"> по адресу ___________________________________________________,</w:t>
      </w:r>
    </w:p>
    <w:p w:rsidR="004F4D80" w:rsidRPr="001A5936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1A5936">
        <w:rPr>
          <w:sz w:val="24"/>
          <w:szCs w:val="24"/>
          <w:vertAlign w:val="superscript"/>
        </w:rPr>
        <w:t xml:space="preserve">(юридический адрес </w:t>
      </w:r>
      <w:r w:rsidR="00C236C0" w:rsidRPr="001A5936">
        <w:rPr>
          <w:sz w:val="24"/>
          <w:szCs w:val="24"/>
          <w:vertAlign w:val="superscript"/>
        </w:rPr>
        <w:t>Участник</w:t>
      </w:r>
      <w:r w:rsidRPr="001A5936">
        <w:rPr>
          <w:sz w:val="24"/>
          <w:szCs w:val="24"/>
          <w:vertAlign w:val="superscript"/>
        </w:rPr>
        <w:t>а)</w:t>
      </w:r>
    </w:p>
    <w:p w:rsidR="004F4D80" w:rsidRPr="001A5936" w:rsidRDefault="004F4D80" w:rsidP="004F4D80">
      <w:pPr>
        <w:spacing w:line="240" w:lineRule="auto"/>
        <w:ind w:firstLine="0"/>
        <w:rPr>
          <w:sz w:val="24"/>
          <w:szCs w:val="24"/>
        </w:rPr>
      </w:pPr>
      <w:r w:rsidRPr="001A5936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1A5936" w:rsidRDefault="004F4D80" w:rsidP="004F4D80">
      <w:pPr>
        <w:spacing w:line="240" w:lineRule="auto"/>
        <w:ind w:firstLine="0"/>
        <w:rPr>
          <w:sz w:val="24"/>
          <w:szCs w:val="24"/>
        </w:rPr>
      </w:pPr>
      <w:r w:rsidRPr="001A5936">
        <w:rPr>
          <w:sz w:val="24"/>
          <w:szCs w:val="24"/>
        </w:rPr>
        <w:t>_______________________________________________________________________________</w:t>
      </w:r>
    </w:p>
    <w:p w:rsidR="004F4D80" w:rsidRPr="001A5936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1A5936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1A5936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1A5936">
        <w:rPr>
          <w:sz w:val="24"/>
          <w:szCs w:val="24"/>
        </w:rPr>
        <w:t xml:space="preserve">на условиях и в соответствии с </w:t>
      </w:r>
      <w:r w:rsidR="00975C64" w:rsidRPr="001A5936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1A5936">
        <w:rPr>
          <w:bCs w:val="0"/>
          <w:sz w:val="24"/>
          <w:szCs w:val="24"/>
        </w:rPr>
        <w:t xml:space="preserve">поставок </w:t>
      </w:r>
      <w:r w:rsidR="00975C64" w:rsidRPr="001A5936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1A5936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1A5936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spacing w:line="240" w:lineRule="auto"/>
              <w:ind w:right="-45" w:firstLine="0"/>
            </w:pPr>
            <w:r w:rsidRPr="001A5936">
              <w:t xml:space="preserve">Итоговая стоимость </w:t>
            </w:r>
            <w:r w:rsidR="00C236C0" w:rsidRPr="001A5936">
              <w:t>Заявки</w:t>
            </w:r>
            <w:r w:rsidRPr="001A5936">
              <w:t xml:space="preserve"> без НДС, </w:t>
            </w:r>
            <w:proofErr w:type="spellStart"/>
            <w:r w:rsidRPr="001A5936">
              <w:t>руб.РФ</w:t>
            </w:r>
            <w:proofErr w:type="spellEnd"/>
            <w:r w:rsidRPr="001A5936">
              <w:t>.</w:t>
            </w:r>
          </w:p>
          <w:p w:rsidR="004F4D80" w:rsidRPr="001A5936" w:rsidRDefault="004F4D80" w:rsidP="004F4D80">
            <w:pPr>
              <w:spacing w:line="240" w:lineRule="auto"/>
              <w:ind w:right="-45" w:firstLine="0"/>
            </w:pPr>
            <w:r w:rsidRPr="001A5936">
              <w:rPr>
                <w:rStyle w:val="aa"/>
                <w:b w:val="0"/>
                <w:i w:val="0"/>
              </w:rPr>
              <w:t xml:space="preserve">по лоту № </w:t>
            </w:r>
            <w:r w:rsidRPr="001A5936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1A5936">
              <w:rPr>
                <w:rStyle w:val="aa"/>
                <w:b w:val="0"/>
              </w:rPr>
              <w:t>Участник</w:t>
            </w:r>
            <w:r w:rsidRPr="001A5936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A593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A593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A5936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A5936" w:rsidRDefault="004F4D80" w:rsidP="004F4D80">
            <w:pPr>
              <w:spacing w:line="240" w:lineRule="auto"/>
              <w:ind w:right="-45" w:firstLine="0"/>
              <w:jc w:val="center"/>
            </w:pPr>
            <w:r w:rsidRPr="001A5936">
              <w:t>(итоговая стоимость, рублей</w:t>
            </w:r>
            <w:r w:rsidRPr="001A5936">
              <w:rPr>
                <w:rStyle w:val="aa"/>
                <w:b w:val="0"/>
                <w:i w:val="0"/>
              </w:rPr>
              <w:t xml:space="preserve"> РФ</w:t>
            </w:r>
            <w:r w:rsidRPr="001A5936">
              <w:t>, без НДС)</w:t>
            </w:r>
          </w:p>
        </w:tc>
      </w:tr>
      <w:tr w:rsidR="004F4D80" w:rsidRPr="001A5936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spacing w:line="240" w:lineRule="auto"/>
              <w:ind w:firstLine="0"/>
            </w:pPr>
            <w:r w:rsidRPr="001A5936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A5936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A5936" w:rsidRDefault="004F4D80" w:rsidP="004F4D80">
            <w:pPr>
              <w:spacing w:line="240" w:lineRule="auto"/>
              <w:ind w:right="-45" w:firstLine="0"/>
              <w:jc w:val="center"/>
            </w:pPr>
            <w:r w:rsidRPr="001A5936">
              <w:t>(НДС по итоговой стоимости, рублей)</w:t>
            </w:r>
          </w:p>
        </w:tc>
      </w:tr>
      <w:tr w:rsidR="004F4D80" w:rsidRPr="001A5936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spacing w:line="240" w:lineRule="auto"/>
              <w:ind w:firstLine="0"/>
            </w:pPr>
            <w:r w:rsidRPr="001A5936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A5936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A5936" w:rsidRDefault="004F4D80" w:rsidP="004F4D80">
            <w:pPr>
              <w:spacing w:line="240" w:lineRule="auto"/>
              <w:ind w:right="-45" w:firstLine="0"/>
              <w:jc w:val="center"/>
            </w:pPr>
            <w:r w:rsidRPr="001A5936">
              <w:t>(полная итоговая стоимость, рублей, с НДС)</w:t>
            </w:r>
          </w:p>
        </w:tc>
      </w:tr>
    </w:tbl>
    <w:p w:rsidR="004F4D80" w:rsidRPr="001A5936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1A5936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1A5936" w:rsidTr="004F4D80">
        <w:trPr>
          <w:trHeight w:val="546"/>
        </w:trPr>
        <w:tc>
          <w:tcPr>
            <w:tcW w:w="547" w:type="dxa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A5936">
              <w:rPr>
                <w:rStyle w:val="aa"/>
                <w:b w:val="0"/>
                <w:i w:val="0"/>
              </w:rPr>
              <w:t>№</w:t>
            </w:r>
          </w:p>
          <w:p w:rsidR="004F4D80" w:rsidRPr="001A5936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1A5936">
              <w:rPr>
                <w:rStyle w:val="aa"/>
                <w:b w:val="0"/>
                <w:i w:val="0"/>
              </w:rPr>
              <w:t>п</w:t>
            </w:r>
            <w:proofErr w:type="gramEnd"/>
            <w:r w:rsidRPr="001A5936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A5936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A5936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1A5936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A5936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A5936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A5936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1A593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A5936">
              <w:t>(полная итоговая стоимость, рублей, без НДС)</w:t>
            </w:r>
          </w:p>
        </w:tc>
      </w:tr>
      <w:tr w:rsidR="004F4D80" w:rsidRPr="001A5936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A5936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1A593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A5936">
              <w:t>(НДС по итоговой стоимости, рублей)</w:t>
            </w:r>
          </w:p>
        </w:tc>
      </w:tr>
      <w:tr w:rsidR="004F4D80" w:rsidRPr="001A5936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A5936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1A5936" w:rsidRDefault="004F4D80" w:rsidP="004F4D80">
            <w:pPr>
              <w:spacing w:line="240" w:lineRule="auto"/>
              <w:ind w:right="-45" w:firstLine="0"/>
              <w:jc w:val="center"/>
            </w:pPr>
            <w:r w:rsidRPr="001A5936">
              <w:t>(полная итоговая стоимость, рублей, с НДС)</w:t>
            </w:r>
          </w:p>
        </w:tc>
      </w:tr>
      <w:tr w:rsidR="004F4D80" w:rsidRPr="001A5936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A5936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A5936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A5936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1A593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A5936">
              <w:t>(полная итоговая стоимость, рублей, без НДС)</w:t>
            </w:r>
          </w:p>
        </w:tc>
      </w:tr>
      <w:tr w:rsidR="004F4D80" w:rsidRPr="001A5936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A5936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1A593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A5936">
              <w:t>(НДС по итоговой стоимости, рублей)</w:t>
            </w:r>
          </w:p>
        </w:tc>
      </w:tr>
      <w:tr w:rsidR="004F4D80" w:rsidRPr="001A5936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A5936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1A5936" w:rsidRDefault="004F4D80" w:rsidP="004F4D80">
            <w:pPr>
              <w:spacing w:line="240" w:lineRule="auto"/>
              <w:ind w:right="-45" w:firstLine="0"/>
              <w:jc w:val="center"/>
            </w:pPr>
            <w:r w:rsidRPr="001A5936">
              <w:t>(полная итоговая стоимость, рублей, с НДС)</w:t>
            </w:r>
          </w:p>
        </w:tc>
      </w:tr>
    </w:tbl>
    <w:p w:rsidR="004F4D80" w:rsidRPr="001A5936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1A5936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1A5936">
        <w:rPr>
          <w:b/>
          <w:szCs w:val="24"/>
        </w:rPr>
        <w:t xml:space="preserve">Срок выполнения поставок: </w:t>
      </w:r>
    </w:p>
    <w:p w:rsidR="004F4D80" w:rsidRPr="001A5936" w:rsidRDefault="004F4D80" w:rsidP="004F4D80">
      <w:pPr>
        <w:pStyle w:val="Times120"/>
        <w:widowControl w:val="0"/>
        <w:rPr>
          <w:szCs w:val="24"/>
        </w:rPr>
      </w:pPr>
      <w:r w:rsidRPr="001A5936">
        <w:rPr>
          <w:szCs w:val="24"/>
        </w:rPr>
        <w:t xml:space="preserve">Начало выполнения поставок: </w:t>
      </w:r>
      <w:r w:rsidRPr="001A5936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1A5936">
        <w:rPr>
          <w:szCs w:val="24"/>
        </w:rPr>
        <w:t>.</w:t>
      </w:r>
    </w:p>
    <w:p w:rsidR="004F4D80" w:rsidRPr="001A5936" w:rsidRDefault="004F4D80" w:rsidP="004F4D80">
      <w:pPr>
        <w:pStyle w:val="Times120"/>
        <w:widowControl w:val="0"/>
        <w:rPr>
          <w:szCs w:val="24"/>
        </w:rPr>
      </w:pPr>
      <w:r w:rsidRPr="001A5936">
        <w:rPr>
          <w:szCs w:val="24"/>
        </w:rPr>
        <w:t xml:space="preserve">Окончание выполнения поставок: </w:t>
      </w:r>
      <w:r w:rsidRPr="001A5936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1A5936">
        <w:rPr>
          <w:szCs w:val="24"/>
        </w:rPr>
        <w:t>.</w:t>
      </w:r>
    </w:p>
    <w:p w:rsidR="004F4D80" w:rsidRPr="001A5936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1A5936">
        <w:rPr>
          <w:b/>
          <w:szCs w:val="24"/>
        </w:rPr>
        <w:t>Условия оплаты выполнения поставок</w:t>
      </w:r>
      <w:r w:rsidRPr="001A5936">
        <w:rPr>
          <w:b/>
          <w:iCs/>
          <w:szCs w:val="24"/>
        </w:rPr>
        <w:t>:</w:t>
      </w:r>
      <w:r w:rsidRPr="001A5936">
        <w:rPr>
          <w:iCs/>
          <w:szCs w:val="24"/>
        </w:rPr>
        <w:t xml:space="preserve"> </w:t>
      </w:r>
      <w:r w:rsidRPr="001A5936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1A5936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1A5936">
        <w:rPr>
          <w:rStyle w:val="aa"/>
          <w:bCs w:val="0"/>
          <w:snapToGrid w:val="0"/>
          <w:sz w:val="16"/>
          <w:szCs w:val="16"/>
        </w:rPr>
        <w:t>__</w:t>
      </w:r>
      <w:r w:rsidRPr="001A5936">
        <w:rPr>
          <w:iCs/>
          <w:szCs w:val="24"/>
        </w:rPr>
        <w:t>.</w:t>
      </w:r>
    </w:p>
    <w:p w:rsidR="004F4D80" w:rsidRPr="001A5936" w:rsidRDefault="004F4D80" w:rsidP="004F4D80">
      <w:pPr>
        <w:spacing w:after="120" w:line="240" w:lineRule="auto"/>
        <w:rPr>
          <w:sz w:val="24"/>
          <w:szCs w:val="24"/>
        </w:rPr>
      </w:pPr>
      <w:r w:rsidRPr="001A5936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1A5936" w:rsidRDefault="004F4D80" w:rsidP="004F4D80">
      <w:pPr>
        <w:spacing w:after="60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Настоящая </w:t>
      </w:r>
      <w:r w:rsidR="00C236C0" w:rsidRPr="001A5936">
        <w:rPr>
          <w:sz w:val="24"/>
          <w:szCs w:val="24"/>
        </w:rPr>
        <w:t>Заявка</w:t>
      </w:r>
      <w:r w:rsidRPr="001A5936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1A5936">
        <w:rPr>
          <w:sz w:val="24"/>
          <w:szCs w:val="24"/>
        </w:rPr>
        <w:t xml:space="preserve"> 201_</w:t>
      </w:r>
      <w:r w:rsidRPr="001A5936">
        <w:rPr>
          <w:sz w:val="24"/>
          <w:szCs w:val="24"/>
        </w:rPr>
        <w:t xml:space="preserve"> года.</w:t>
      </w:r>
    </w:p>
    <w:p w:rsidR="00975C64" w:rsidRPr="001A5936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1A5936">
        <w:rPr>
          <w:sz w:val="24"/>
          <w:szCs w:val="24"/>
        </w:rPr>
        <w:t>Данная Заявка подается с пониманием того, что:</w:t>
      </w:r>
    </w:p>
    <w:p w:rsidR="00975C64" w:rsidRPr="001A5936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1A5936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1A5936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1A5936">
        <w:rPr>
          <w:sz w:val="24"/>
          <w:szCs w:val="24"/>
        </w:rPr>
        <w:t>вы оставляете за собой право:</w:t>
      </w:r>
    </w:p>
    <w:p w:rsidR="00975C64" w:rsidRPr="001A5936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1A5936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1A5936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отклонить все заявки.</w:t>
      </w:r>
    </w:p>
    <w:p w:rsidR="00975C64" w:rsidRPr="001A5936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1A5936">
        <w:rPr>
          <w:sz w:val="24"/>
          <w:szCs w:val="24"/>
        </w:rPr>
        <w:t>______________(</w:t>
      </w:r>
      <w:r w:rsidRPr="001A5936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1A5936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1A5936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не изменять (не вносить изменения) </w:t>
      </w:r>
      <w:r w:rsidR="00953987" w:rsidRPr="001A5936">
        <w:rPr>
          <w:sz w:val="24"/>
          <w:szCs w:val="24"/>
        </w:rPr>
        <w:t>в</w:t>
      </w:r>
      <w:r w:rsidRPr="001A5936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1A5936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предоставлять достоверные и не</w:t>
      </w:r>
      <w:r w:rsidR="00AA2F2F" w:rsidRPr="001A5936">
        <w:rPr>
          <w:sz w:val="24"/>
          <w:szCs w:val="24"/>
        </w:rPr>
        <w:t>фальсифицированны</w:t>
      </w:r>
      <w:r w:rsidRPr="001A5936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1A5936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1A5936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1A5936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1A5936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1A5936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1A5936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1A5936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A5936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предоставить в качестве </w:t>
      </w:r>
      <w:proofErr w:type="gramStart"/>
      <w:r w:rsidRPr="001A5936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1A5936">
        <w:rPr>
          <w:sz w:val="24"/>
          <w:szCs w:val="24"/>
        </w:rPr>
        <w:t xml:space="preserve"> в составе подаваемой Заявки Соглашение о неустойке </w:t>
      </w:r>
      <w:r w:rsidRPr="001A5936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A5936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1A5936">
        <w:rPr>
          <w:spacing w:val="-1"/>
          <w:sz w:val="24"/>
          <w:szCs w:val="24"/>
        </w:rPr>
        <w:t>,</w:t>
      </w:r>
      <w:r w:rsidR="00CA44AD" w:rsidRPr="001A5936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1A5936">
        <w:rPr>
          <w:sz w:val="24"/>
          <w:szCs w:val="24"/>
        </w:rPr>
        <w:t>в установленный в документации о закупке срок</w:t>
      </w:r>
      <w:r w:rsidRPr="001A5936">
        <w:rPr>
          <w:i/>
          <w:sz w:val="24"/>
          <w:szCs w:val="24"/>
        </w:rPr>
        <w:t>.</w:t>
      </w:r>
    </w:p>
    <w:p w:rsidR="00975C64" w:rsidRPr="001A5936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1A5936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1A5936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1A5936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1A5936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1A5936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1A5936">
        <w:rPr>
          <w:sz w:val="24"/>
          <w:szCs w:val="24"/>
        </w:rPr>
        <w:t>является полностью правоспособным;</w:t>
      </w:r>
    </w:p>
    <w:p w:rsidR="00975C64" w:rsidRPr="001A5936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1A5936">
        <w:rPr>
          <w:sz w:val="24"/>
          <w:szCs w:val="24"/>
        </w:rPr>
        <w:t>является полностью дееспособным [</w:t>
      </w:r>
      <w:r w:rsidRPr="001A5936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1A5936">
        <w:rPr>
          <w:rStyle w:val="FTN-"/>
          <w:sz w:val="24"/>
          <w:szCs w:val="24"/>
        </w:rPr>
        <w:t xml:space="preserve"> </w:t>
      </w:r>
      <w:proofErr w:type="gramStart"/>
      <w:r w:rsidRPr="001A5936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1A5936">
        <w:rPr>
          <w:sz w:val="24"/>
          <w:szCs w:val="24"/>
        </w:rPr>
        <w:t>;</w:t>
      </w:r>
      <w:proofErr w:type="gramEnd"/>
    </w:p>
    <w:p w:rsidR="00975C64" w:rsidRPr="001A5936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1A5936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1A5936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1A5936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1A5936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1A5936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1A5936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1A5936">
        <w:rPr>
          <w:i/>
          <w:iCs/>
          <w:sz w:val="24"/>
          <w:szCs w:val="24"/>
        </w:rPr>
        <w:t xml:space="preserve">Наименование Участника, </w:t>
      </w:r>
      <w:r w:rsidRPr="001A5936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1A5936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1A5936">
        <w:rPr>
          <w:i/>
          <w:iCs/>
          <w:sz w:val="24"/>
          <w:szCs w:val="24"/>
        </w:rPr>
        <w:t xml:space="preserve">Наименование Участника, </w:t>
      </w:r>
      <w:r w:rsidRPr="001A5936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1A5936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1A5936">
        <w:rPr>
          <w:sz w:val="24"/>
          <w:szCs w:val="24"/>
        </w:rPr>
        <w:t xml:space="preserve">  ________________________(</w:t>
      </w:r>
      <w:proofErr w:type="gramStart"/>
      <w:r w:rsidRPr="001A5936">
        <w:rPr>
          <w:i/>
          <w:iCs/>
          <w:sz w:val="24"/>
          <w:szCs w:val="24"/>
        </w:rPr>
        <w:t xml:space="preserve">Наименование Участника, </w:t>
      </w:r>
      <w:r w:rsidRPr="001A5936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1A5936">
        <w:rPr>
          <w:sz w:val="24"/>
          <w:szCs w:val="24"/>
        </w:rPr>
        <w:t>)  не приостановлена.</w:t>
      </w:r>
      <w:proofErr w:type="gramEnd"/>
    </w:p>
    <w:p w:rsidR="00975C64" w:rsidRPr="001A5936" w:rsidRDefault="00975C64" w:rsidP="00975C64">
      <w:pPr>
        <w:spacing w:after="120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1A5936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1A5936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1A593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1A5936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A5936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1A593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1A5936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1A5936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1A5936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1A5936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1A5936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1A5936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A593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1A5936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A5936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A593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A593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1A5936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A593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1A5936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A5936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A593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A593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1A5936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A593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1A5936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A5936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A593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A593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1A5936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A593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1A5936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A5936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A593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A593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1A5936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A593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1A5936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A5936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A593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A593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1A5936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A593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1A5936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A5936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A593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A593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1A5936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A593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A5936" w:rsidRDefault="00DF4A13" w:rsidP="009146DD">
            <w:pPr>
              <w:pStyle w:val="afd"/>
              <w:rPr>
                <w:sz w:val="24"/>
                <w:szCs w:val="24"/>
              </w:rPr>
            </w:pPr>
            <w:r w:rsidRPr="001A5936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A593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A5936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1A5936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1A5936" w:rsidRDefault="00DF4A13" w:rsidP="004F4D80">
      <w:pPr>
        <w:spacing w:line="240" w:lineRule="auto"/>
        <w:rPr>
          <w:sz w:val="24"/>
          <w:szCs w:val="24"/>
        </w:rPr>
      </w:pPr>
    </w:p>
    <w:p w:rsidR="004F4D80" w:rsidRPr="001A5936" w:rsidRDefault="004F4D80" w:rsidP="004F4D80">
      <w:pPr>
        <w:spacing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____________________________________</w:t>
      </w:r>
    </w:p>
    <w:p w:rsidR="004F4D80" w:rsidRPr="001A593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A5936">
        <w:rPr>
          <w:sz w:val="24"/>
          <w:szCs w:val="24"/>
          <w:vertAlign w:val="superscript"/>
        </w:rPr>
        <w:t>(подпись, М.П.)</w:t>
      </w:r>
    </w:p>
    <w:p w:rsidR="004F4D80" w:rsidRPr="001A5936" w:rsidRDefault="004F4D80" w:rsidP="004F4D80">
      <w:pPr>
        <w:spacing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____________________________________</w:t>
      </w:r>
    </w:p>
    <w:p w:rsidR="004F4D80" w:rsidRPr="001A593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A5936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A5936">
        <w:rPr>
          <w:sz w:val="24"/>
          <w:szCs w:val="24"/>
          <w:vertAlign w:val="superscript"/>
        </w:rPr>
        <w:t>подписавшего</w:t>
      </w:r>
      <w:proofErr w:type="gramEnd"/>
      <w:r w:rsidRPr="001A5936">
        <w:rPr>
          <w:sz w:val="24"/>
          <w:szCs w:val="24"/>
          <w:vertAlign w:val="superscript"/>
        </w:rPr>
        <w:t>, должность)</w:t>
      </w:r>
    </w:p>
    <w:p w:rsidR="004F4D80" w:rsidRPr="001A5936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1A5936">
        <w:rPr>
          <w:b/>
          <w:spacing w:val="36"/>
          <w:sz w:val="24"/>
          <w:szCs w:val="24"/>
        </w:rPr>
        <w:t>конец формы</w:t>
      </w:r>
    </w:p>
    <w:p w:rsidR="00C236C0" w:rsidRPr="001A5936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5" w:name="_Toc98253921"/>
      <w:bookmarkStart w:id="926" w:name="_Toc157248175"/>
      <w:bookmarkStart w:id="927" w:name="_Toc157496544"/>
      <w:bookmarkStart w:id="928" w:name="_Toc158206083"/>
      <w:bookmarkStart w:id="929" w:name="_Toc164057768"/>
      <w:bookmarkStart w:id="930" w:name="_Toc164137118"/>
      <w:bookmarkStart w:id="931" w:name="_Toc164161278"/>
      <w:bookmarkStart w:id="932" w:name="_Toc165173849"/>
      <w:r w:rsidRPr="001A5936">
        <w:rPr>
          <w:b/>
          <w:szCs w:val="24"/>
        </w:rPr>
        <w:br w:type="page"/>
      </w:r>
    </w:p>
    <w:p w:rsidR="004F4D80" w:rsidRPr="001A5936" w:rsidRDefault="004F4D80" w:rsidP="004F4D80">
      <w:pPr>
        <w:pStyle w:val="3"/>
        <w:rPr>
          <w:szCs w:val="24"/>
        </w:rPr>
      </w:pPr>
      <w:bookmarkStart w:id="933" w:name="_Toc439170674"/>
      <w:bookmarkStart w:id="934" w:name="_Toc439172776"/>
      <w:bookmarkStart w:id="935" w:name="_Toc439173220"/>
      <w:bookmarkStart w:id="936" w:name="_Toc439238214"/>
      <w:bookmarkStart w:id="937" w:name="_Toc439252762"/>
      <w:bookmarkStart w:id="938" w:name="_Toc439323736"/>
      <w:bookmarkStart w:id="939" w:name="_Toc440357134"/>
      <w:bookmarkStart w:id="940" w:name="_Toc440359689"/>
      <w:bookmarkStart w:id="941" w:name="_Toc440632153"/>
      <w:bookmarkStart w:id="942" w:name="_Toc440875973"/>
      <w:bookmarkStart w:id="943" w:name="_Toc441131001"/>
      <w:bookmarkStart w:id="944" w:name="_Toc447269818"/>
      <w:bookmarkStart w:id="945" w:name="_Toc464120644"/>
      <w:bookmarkStart w:id="946" w:name="_Toc466970564"/>
      <w:bookmarkStart w:id="947" w:name="_Toc472411846"/>
      <w:bookmarkStart w:id="948" w:name="_Toc498588931"/>
      <w:r w:rsidRPr="001A5936">
        <w:rPr>
          <w:szCs w:val="24"/>
        </w:rPr>
        <w:lastRenderedPageBreak/>
        <w:t>Инструкции по заполнению</w:t>
      </w:r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</w:p>
    <w:p w:rsidR="004F4D80" w:rsidRPr="001A593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Письмо следует оформить на официальном бланке </w:t>
      </w:r>
      <w:r w:rsidR="00C236C0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 xml:space="preserve">а. </w:t>
      </w:r>
      <w:r w:rsidR="00C236C0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1A593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Участник</w:t>
      </w:r>
      <w:r w:rsidR="004F4D80" w:rsidRPr="001A5936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1A593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Участник</w:t>
      </w:r>
      <w:r w:rsidR="004F4D80" w:rsidRPr="001A5936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1A5936">
        <w:rPr>
          <w:sz w:val="24"/>
          <w:szCs w:val="24"/>
        </w:rPr>
        <w:t>ХХХ</w:t>
      </w:r>
      <w:proofErr w:type="spellEnd"/>
      <w:r w:rsidR="004F4D80" w:rsidRPr="001A5936">
        <w:rPr>
          <w:sz w:val="24"/>
          <w:szCs w:val="24"/>
        </w:rPr>
        <w:t> ХХХ</w:t>
      </w:r>
      <w:proofErr w:type="gramStart"/>
      <w:r w:rsidR="004F4D80" w:rsidRPr="001A5936">
        <w:rPr>
          <w:sz w:val="24"/>
          <w:szCs w:val="24"/>
        </w:rPr>
        <w:t>,Х</w:t>
      </w:r>
      <w:proofErr w:type="gramEnd"/>
      <w:r w:rsidR="004F4D80" w:rsidRPr="001A5936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1A593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1A5936">
        <w:t xml:space="preserve"> </w:t>
      </w:r>
      <w:proofErr w:type="gramStart"/>
      <w:r w:rsidRPr="001A5936">
        <w:rPr>
          <w:sz w:val="24"/>
          <w:szCs w:val="24"/>
        </w:rPr>
        <w:t>шеф-монтажа</w:t>
      </w:r>
      <w:proofErr w:type="gramEnd"/>
      <w:r w:rsidRPr="001A5936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1A593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Участник</w:t>
      </w:r>
      <w:r w:rsidR="004F4D80" w:rsidRPr="001A5936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 w:rsidRPr="001A5936">
        <w:fldChar w:fldCharType="begin"/>
      </w:r>
      <w:r w:rsidR="00007625" w:rsidRPr="001A5936">
        <w:instrText xml:space="preserve"> REF _Ref306008743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3.3.4</w:t>
      </w:r>
      <w:r w:rsidR="00007625" w:rsidRPr="001A5936">
        <w:fldChar w:fldCharType="end"/>
      </w:r>
      <w:r w:rsidR="004F4D80" w:rsidRPr="001A5936">
        <w:rPr>
          <w:sz w:val="24"/>
          <w:szCs w:val="24"/>
        </w:rPr>
        <w:t>.</w:t>
      </w:r>
    </w:p>
    <w:p w:rsidR="004F4D80" w:rsidRPr="001A593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Участник</w:t>
      </w:r>
      <w:r w:rsidR="004F4D80" w:rsidRPr="001A5936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1A5936">
        <w:rPr>
          <w:sz w:val="24"/>
          <w:szCs w:val="24"/>
        </w:rPr>
        <w:t>Участник</w:t>
      </w:r>
      <w:r w:rsidR="004F4D80" w:rsidRPr="001A5936">
        <w:rPr>
          <w:sz w:val="24"/>
          <w:szCs w:val="24"/>
        </w:rPr>
        <w:t>а.</w:t>
      </w:r>
    </w:p>
    <w:p w:rsidR="004F4D80" w:rsidRPr="001A593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 w:rsidRPr="001A5936">
        <w:fldChar w:fldCharType="begin"/>
      </w:r>
      <w:r w:rsidR="00007625" w:rsidRPr="001A5936">
        <w:instrText xml:space="preserve"> REF _Ref55279015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3.3.1.6</w:t>
      </w:r>
      <w:r w:rsidR="00007625" w:rsidRPr="001A5936">
        <w:fldChar w:fldCharType="end"/>
      </w:r>
      <w:r w:rsidRPr="001A5936">
        <w:rPr>
          <w:sz w:val="24"/>
          <w:szCs w:val="24"/>
        </w:rPr>
        <w:t xml:space="preserve"> и </w:t>
      </w:r>
      <w:r w:rsidR="00007625" w:rsidRPr="001A5936">
        <w:fldChar w:fldCharType="begin"/>
      </w:r>
      <w:r w:rsidR="00007625" w:rsidRPr="001A5936">
        <w:instrText xml:space="preserve"> REF _Ref195087786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3.3.1.7</w:t>
      </w:r>
      <w:r w:rsidR="00007625" w:rsidRPr="001A5936">
        <w:fldChar w:fldCharType="end"/>
      </w:r>
      <w:r w:rsidRPr="001A5936">
        <w:rPr>
          <w:sz w:val="24"/>
          <w:szCs w:val="24"/>
        </w:rPr>
        <w:t>.</w:t>
      </w:r>
    </w:p>
    <w:p w:rsidR="00920CB0" w:rsidRPr="001A5936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49" w:name="_Ref55335821"/>
      <w:bookmarkStart w:id="950" w:name="_Ref55336345"/>
      <w:bookmarkStart w:id="951" w:name="_Toc57314674"/>
      <w:bookmarkStart w:id="952" w:name="_Toc69728988"/>
      <w:bookmarkStart w:id="953" w:name="_Toc98253922"/>
      <w:bookmarkStart w:id="954" w:name="_Toc165173850"/>
      <w:r w:rsidRPr="001A5936">
        <w:br w:type="page"/>
      </w:r>
    </w:p>
    <w:p w:rsidR="00920CB0" w:rsidRPr="001A5936" w:rsidRDefault="00920CB0" w:rsidP="00920CB0">
      <w:pPr>
        <w:pStyle w:val="3"/>
        <w:rPr>
          <w:szCs w:val="24"/>
        </w:rPr>
      </w:pPr>
      <w:bookmarkStart w:id="955" w:name="_Ref440271964"/>
      <w:bookmarkStart w:id="956" w:name="_Toc440357135"/>
      <w:bookmarkStart w:id="957" w:name="_Toc440359690"/>
      <w:bookmarkStart w:id="958" w:name="_Toc498588932"/>
      <w:r w:rsidRPr="001A5936">
        <w:rPr>
          <w:szCs w:val="24"/>
        </w:rPr>
        <w:lastRenderedPageBreak/>
        <w:t>Антикоррупционные обязательства (Форма 1.1).</w:t>
      </w:r>
      <w:bookmarkEnd w:id="955"/>
      <w:bookmarkEnd w:id="956"/>
      <w:bookmarkEnd w:id="957"/>
      <w:bookmarkEnd w:id="958"/>
    </w:p>
    <w:p w:rsidR="00920CB0" w:rsidRPr="001A5936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59" w:name="_Toc439238216"/>
      <w:bookmarkStart w:id="960" w:name="_Toc439252764"/>
      <w:bookmarkStart w:id="961" w:name="_Toc439323738"/>
      <w:bookmarkStart w:id="962" w:name="_Toc440357136"/>
      <w:bookmarkStart w:id="963" w:name="_Toc440359691"/>
      <w:bookmarkStart w:id="964" w:name="_Toc440632155"/>
      <w:bookmarkStart w:id="965" w:name="_Toc440875975"/>
      <w:bookmarkStart w:id="966" w:name="_Toc441131003"/>
      <w:bookmarkStart w:id="967" w:name="_Toc447269820"/>
      <w:bookmarkStart w:id="968" w:name="_Toc464120646"/>
      <w:bookmarkStart w:id="969" w:name="_Toc466970566"/>
      <w:bookmarkStart w:id="970" w:name="_Toc472411848"/>
      <w:bookmarkStart w:id="971" w:name="_Toc498588933"/>
      <w:r w:rsidRPr="001A5936">
        <w:rPr>
          <w:szCs w:val="24"/>
        </w:rPr>
        <w:t>Форма Антикоррупционных обязательств</w:t>
      </w:r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</w:p>
    <w:p w:rsidR="00920CB0" w:rsidRPr="001A5936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1A5936">
        <w:rPr>
          <w:b/>
          <w:spacing w:val="36"/>
        </w:rPr>
        <w:t>начало формы</w:t>
      </w:r>
    </w:p>
    <w:p w:rsidR="00920CB0" w:rsidRPr="001A5936" w:rsidRDefault="00920CB0" w:rsidP="00920CB0">
      <w:pPr>
        <w:ind w:firstLine="0"/>
        <w:rPr>
          <w:sz w:val="24"/>
          <w:szCs w:val="24"/>
        </w:rPr>
      </w:pPr>
      <w:r w:rsidRPr="001A5936">
        <w:rPr>
          <w:sz w:val="24"/>
          <w:szCs w:val="24"/>
        </w:rPr>
        <w:t>Приложение 1 к письму о подаче оферты</w:t>
      </w:r>
    </w:p>
    <w:p w:rsidR="00920CB0" w:rsidRPr="001A5936" w:rsidRDefault="00920CB0" w:rsidP="00920CB0">
      <w:pPr>
        <w:ind w:firstLine="0"/>
        <w:rPr>
          <w:sz w:val="24"/>
          <w:szCs w:val="24"/>
        </w:rPr>
      </w:pPr>
      <w:r w:rsidRPr="001A5936">
        <w:rPr>
          <w:sz w:val="24"/>
          <w:szCs w:val="24"/>
        </w:rPr>
        <w:t>от «____»_____________ </w:t>
      </w:r>
      <w:proofErr w:type="gramStart"/>
      <w:r w:rsidRPr="001A5936">
        <w:rPr>
          <w:sz w:val="24"/>
          <w:szCs w:val="24"/>
        </w:rPr>
        <w:t>г</w:t>
      </w:r>
      <w:proofErr w:type="gramEnd"/>
      <w:r w:rsidRPr="001A5936">
        <w:rPr>
          <w:sz w:val="24"/>
          <w:szCs w:val="24"/>
        </w:rPr>
        <w:t>. №__________</w:t>
      </w:r>
    </w:p>
    <w:p w:rsidR="00920CB0" w:rsidRPr="001A5936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A5936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1A5936">
        <w:rPr>
          <w:b/>
          <w:bCs w:val="0"/>
        </w:rPr>
        <w:t>Антикоррупционные обязательства</w:t>
      </w:r>
    </w:p>
    <w:p w:rsidR="00920CB0" w:rsidRPr="001A5936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1A5936" w:rsidRDefault="00920CB0" w:rsidP="00920CB0">
      <w:pPr>
        <w:spacing w:line="240" w:lineRule="auto"/>
        <w:ind w:firstLine="709"/>
      </w:pPr>
      <w:r w:rsidRPr="001A5936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1A5936">
        <w:t>Россети</w:t>
      </w:r>
      <w:proofErr w:type="spellEnd"/>
      <w:r w:rsidRPr="001A5936">
        <w:t>»/ДЗО ПАО «</w:t>
      </w:r>
      <w:proofErr w:type="spellStart"/>
      <w:r w:rsidRPr="001A5936">
        <w:t>Россети</w:t>
      </w:r>
      <w:proofErr w:type="spellEnd"/>
      <w:r w:rsidRPr="001A5936">
        <w:t>» по разработке и принятию мер по предупреждению и противодействию коррупции.</w:t>
      </w:r>
    </w:p>
    <w:p w:rsidR="00920CB0" w:rsidRPr="001A5936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1A5936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A5936">
        <w:t>Россети</w:t>
      </w:r>
      <w:proofErr w:type="spellEnd"/>
      <w:r w:rsidRPr="001A5936">
        <w:t>»/ДЗО ПАО «</w:t>
      </w:r>
      <w:proofErr w:type="spellStart"/>
      <w:r w:rsidRPr="001A5936">
        <w:t>Россети</w:t>
      </w:r>
      <w:proofErr w:type="spellEnd"/>
      <w:r w:rsidRPr="001A5936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A5936" w:rsidRDefault="00920CB0" w:rsidP="00920CB0">
      <w:pPr>
        <w:widowControl w:val="0"/>
        <w:spacing w:line="240" w:lineRule="auto"/>
        <w:ind w:firstLine="709"/>
        <w:contextualSpacing/>
      </w:pPr>
      <w:r w:rsidRPr="001A5936">
        <w:t>1.1</w:t>
      </w:r>
      <w:r w:rsidRPr="001A5936">
        <w:tab/>
        <w:t>Ознакомлен с Антикоррупционной политикой ПАО «</w:t>
      </w:r>
      <w:proofErr w:type="spellStart"/>
      <w:r w:rsidRPr="001A5936">
        <w:t>Россети</w:t>
      </w:r>
      <w:proofErr w:type="spellEnd"/>
      <w:r w:rsidRPr="001A5936">
        <w:t>» и его ДЗО, утвержденной решением Совета директоров ПАО «</w:t>
      </w:r>
      <w:proofErr w:type="spellStart"/>
      <w:r w:rsidRPr="001A5936">
        <w:t>Россети</w:t>
      </w:r>
      <w:proofErr w:type="spellEnd"/>
      <w:r w:rsidRPr="001A5936">
        <w:t>»/</w:t>
      </w:r>
      <w:r w:rsidRPr="001A5936">
        <w:rPr>
          <w:rFonts w:ascii="Calibri" w:hAnsi="Calibri"/>
        </w:rPr>
        <w:t xml:space="preserve"> </w:t>
      </w:r>
      <w:r w:rsidRPr="001A5936">
        <w:t>ДЗО ПАО «</w:t>
      </w:r>
      <w:proofErr w:type="spellStart"/>
      <w:r w:rsidRPr="001A5936">
        <w:t>Россети</w:t>
      </w:r>
      <w:proofErr w:type="spellEnd"/>
      <w:r w:rsidRPr="001A5936">
        <w:t>» (протокол от 28.11.2014 №171) (далее - Антикоррупционная политика).</w:t>
      </w:r>
    </w:p>
    <w:p w:rsidR="00920CB0" w:rsidRPr="001A5936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1A5936">
        <w:t>Согласен с принимаемыми в ПАО «</w:t>
      </w:r>
      <w:proofErr w:type="spellStart"/>
      <w:r w:rsidRPr="001A5936">
        <w:t>Россети</w:t>
      </w:r>
      <w:proofErr w:type="spellEnd"/>
      <w:r w:rsidRPr="001A5936">
        <w:t>»/ДЗО ПАО «</w:t>
      </w:r>
      <w:proofErr w:type="spellStart"/>
      <w:r w:rsidRPr="001A5936">
        <w:t>Россети</w:t>
      </w:r>
      <w:proofErr w:type="spellEnd"/>
      <w:r w:rsidRPr="001A5936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A5936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A5936">
        <w:t>Надлежащим образом заверенный перевод на русский язык документов</w:t>
      </w:r>
      <w:r w:rsidR="00C12FA4" w:rsidRPr="001A5936">
        <w:t xml:space="preserve"> </w:t>
      </w:r>
      <w:r w:rsidRPr="001A5936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1A5936">
        <w:t>Заявок</w:t>
      </w:r>
      <w:r w:rsidRPr="001A5936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A5936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A5936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1A5936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A5936">
        <w:rPr>
          <w:bCs w:val="0"/>
        </w:rPr>
        <w:t>Запрещённые действия</w:t>
      </w:r>
      <w:r w:rsidRPr="001A5936">
        <w:t>»).</w:t>
      </w:r>
    </w:p>
    <w:p w:rsidR="00920CB0" w:rsidRPr="001A5936" w:rsidRDefault="00920CB0" w:rsidP="00920CB0">
      <w:pPr>
        <w:spacing w:line="240" w:lineRule="auto"/>
        <w:ind w:firstLine="709"/>
      </w:pPr>
      <w:r w:rsidRPr="001A5936">
        <w:t>2. 1. К Запрещ</w:t>
      </w:r>
      <w:r w:rsidRPr="001A5936">
        <w:rPr>
          <w:bCs w:val="0"/>
        </w:rPr>
        <w:t>ё</w:t>
      </w:r>
      <w:r w:rsidRPr="001A5936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A5936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A5936">
        <w:t>предоставление неполных, заведомо ложных, недостоверных сведений о структуре собственников;</w:t>
      </w:r>
    </w:p>
    <w:p w:rsidR="00920CB0" w:rsidRPr="001A5936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A5936">
        <w:t xml:space="preserve">непредставление информации о наличии аффилированных и иных связей, </w:t>
      </w:r>
      <w:proofErr w:type="gramStart"/>
      <w:r w:rsidRPr="001A5936">
        <w:t>пред</w:t>
      </w:r>
      <w:proofErr w:type="gramEnd"/>
      <w:r w:rsidRPr="001A5936">
        <w:t>/</w:t>
      </w:r>
      <w:proofErr w:type="gramStart"/>
      <w:r w:rsidRPr="001A5936">
        <w:t>конфликта</w:t>
      </w:r>
      <w:proofErr w:type="gramEnd"/>
      <w:r w:rsidRPr="001A5936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A5936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1A5936">
        <w:t>освобождение, предложение или обещание освободить от исполнения обязательства или обязанности;</w:t>
      </w:r>
    </w:p>
    <w:p w:rsidR="00920CB0" w:rsidRPr="001A5936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1A5936">
        <w:t>оказание, предложение или обещание оказать услуги;</w:t>
      </w:r>
    </w:p>
    <w:p w:rsidR="00920CB0" w:rsidRPr="001A5936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1A5936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A5936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1A5936">
        <w:t xml:space="preserve">предоставление, предложение или обещание предоставить иные выгоды; </w:t>
      </w:r>
    </w:p>
    <w:p w:rsidR="00920CB0" w:rsidRPr="001A5936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1A5936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A5936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A5936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1A5936">
        <w:rPr>
          <w:lang w:val="en-US"/>
        </w:rPr>
        <w:t>C</w:t>
      </w:r>
      <w:proofErr w:type="spellStart"/>
      <w:r w:rsidRPr="001A5936">
        <w:t>тимулирование</w:t>
      </w:r>
      <w:proofErr w:type="spellEnd"/>
      <w:r w:rsidRPr="001A5936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A5936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1A5936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A5936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1A5936">
        <w:t>предоставление неоправданных преимуществ по сравнению с другими участниками закупочных процедур;</w:t>
      </w:r>
    </w:p>
    <w:p w:rsidR="00920CB0" w:rsidRPr="001A5936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1A5936">
        <w:t>предоставление каких-либо гарантий;</w:t>
      </w:r>
    </w:p>
    <w:p w:rsidR="00920CB0" w:rsidRPr="001A5936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1A5936">
        <w:t>ускорение существующих процедур;</w:t>
      </w:r>
    </w:p>
    <w:p w:rsidR="00920CB0" w:rsidRPr="001A5936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1A5936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A5936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1A5936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1A5936">
        <w:t xml:space="preserve"> </w:t>
      </w:r>
      <w:r w:rsidRPr="001A5936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A5936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1A5936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A5936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1A5936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A5936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1A5936" w:rsidRDefault="00920CB0" w:rsidP="00920CB0">
      <w:pPr>
        <w:spacing w:line="240" w:lineRule="auto"/>
        <w:ind w:firstLine="709"/>
      </w:pPr>
      <w:r w:rsidRPr="001A5936">
        <w:rPr>
          <w:b/>
          <w:bCs w:val="0"/>
        </w:rPr>
        <w:t xml:space="preserve">Участник: </w:t>
      </w:r>
      <w:r w:rsidRPr="001A5936">
        <w:t>_______________/</w:t>
      </w:r>
    </w:p>
    <w:p w:rsidR="00920CB0" w:rsidRPr="001A5936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1A5936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1A5936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1A5936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1A5936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1A5936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1A5936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1A5936" w:rsidRDefault="00953987" w:rsidP="00953987">
      <w:pPr>
        <w:spacing w:line="240" w:lineRule="auto"/>
        <w:rPr>
          <w:sz w:val="24"/>
          <w:szCs w:val="24"/>
        </w:rPr>
      </w:pPr>
      <w:r w:rsidRPr="001A5936">
        <w:rPr>
          <w:i/>
          <w:sz w:val="24"/>
          <w:szCs w:val="24"/>
        </w:rPr>
        <w:t xml:space="preserve">В ПАО «МРСК Центра действует система </w:t>
      </w:r>
      <w:r w:rsidRPr="001A5936">
        <w:rPr>
          <w:i/>
          <w:iCs/>
          <w:sz w:val="24"/>
          <w:szCs w:val="24"/>
        </w:rPr>
        <w:t>предупреждения и профилактики коррупции.</w:t>
      </w:r>
      <w:r w:rsidRPr="001A5936">
        <w:rPr>
          <w:i/>
          <w:sz w:val="24"/>
          <w:szCs w:val="24"/>
        </w:rPr>
        <w:t xml:space="preserve"> </w:t>
      </w:r>
      <w:proofErr w:type="gramStart"/>
      <w:r w:rsidRPr="001A5936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1A5936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1A5936">
        <w:rPr>
          <w:i/>
          <w:sz w:val="24"/>
          <w:szCs w:val="24"/>
        </w:rPr>
        <w:t xml:space="preserve"> на корпоративном веб-сайте</w:t>
      </w:r>
      <w:r w:rsidRPr="001A5936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1A5936">
        <w:rPr>
          <w:i/>
          <w:sz w:val="24"/>
          <w:szCs w:val="24"/>
        </w:rPr>
        <w:t> </w:t>
      </w:r>
      <w:hyperlink r:id="rId43" w:tgtFrame="_blank" w:history="1">
        <w:r w:rsidRPr="001A5936">
          <w:rPr>
            <w:i/>
            <w:sz w:val="24"/>
            <w:szCs w:val="24"/>
          </w:rPr>
          <w:t>doverie@mrsk-1.ru</w:t>
        </w:r>
      </w:hyperlink>
      <w:r w:rsidRPr="001A5936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1A5936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1A5936">
        <w:rPr>
          <w:b/>
          <w:spacing w:val="36"/>
          <w:sz w:val="24"/>
          <w:szCs w:val="24"/>
        </w:rPr>
        <w:t>конец формы</w:t>
      </w:r>
    </w:p>
    <w:p w:rsidR="00920CB0" w:rsidRPr="001A5936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1A5936">
        <w:br w:type="page"/>
      </w:r>
    </w:p>
    <w:p w:rsidR="004F4D80" w:rsidRPr="001A5936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1A5936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1A5936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2" w:name="_Toc423423668"/>
      <w:bookmarkStart w:id="973" w:name="_Ref440271072"/>
      <w:bookmarkStart w:id="974" w:name="_Ref440273986"/>
      <w:bookmarkStart w:id="975" w:name="_Ref440274337"/>
      <w:bookmarkStart w:id="976" w:name="_Ref440274913"/>
      <w:bookmarkStart w:id="977" w:name="_Ref440284918"/>
      <w:bookmarkStart w:id="978" w:name="_Toc498588934"/>
      <w:r w:rsidRPr="001A5936">
        <w:lastRenderedPageBreak/>
        <w:t>Сводная таблица стоимости</w:t>
      </w:r>
      <w:r w:rsidR="004F4D80" w:rsidRPr="001A5936">
        <w:t xml:space="preserve"> </w:t>
      </w:r>
      <w:r w:rsidR="00F04258" w:rsidRPr="001A5936">
        <w:rPr>
          <w:bCs w:val="0"/>
        </w:rPr>
        <w:t xml:space="preserve">поставок </w:t>
      </w:r>
      <w:r w:rsidR="004F4D80" w:rsidRPr="001A5936">
        <w:t xml:space="preserve">(форма </w:t>
      </w:r>
      <w:r w:rsidR="004F4D80" w:rsidRPr="001A5936">
        <w:rPr>
          <w:noProof/>
        </w:rPr>
        <w:t>2</w:t>
      </w:r>
      <w:r w:rsidR="004F4D80" w:rsidRPr="001A5936">
        <w:t>)</w:t>
      </w:r>
      <w:bookmarkEnd w:id="949"/>
      <w:bookmarkEnd w:id="950"/>
      <w:bookmarkEnd w:id="951"/>
      <w:bookmarkEnd w:id="952"/>
      <w:bookmarkEnd w:id="953"/>
      <w:bookmarkEnd w:id="954"/>
      <w:bookmarkEnd w:id="972"/>
      <w:bookmarkEnd w:id="973"/>
      <w:bookmarkEnd w:id="974"/>
      <w:bookmarkEnd w:id="975"/>
      <w:bookmarkEnd w:id="976"/>
      <w:bookmarkEnd w:id="977"/>
      <w:bookmarkEnd w:id="978"/>
    </w:p>
    <w:p w:rsidR="004F4D80" w:rsidRPr="001A5936" w:rsidRDefault="004F4D80" w:rsidP="004F4D80">
      <w:r w:rsidRPr="001A5936">
        <w:rPr>
          <w:sz w:val="24"/>
          <w:szCs w:val="24"/>
        </w:rPr>
        <w:t>(</w:t>
      </w:r>
      <w:r w:rsidRPr="001A5936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1A5936">
        <w:rPr>
          <w:sz w:val="24"/>
          <w:szCs w:val="24"/>
        </w:rPr>
        <w:t>)</w:t>
      </w:r>
    </w:p>
    <w:p w:rsidR="004F4D80" w:rsidRPr="001A5936" w:rsidRDefault="004F4D80" w:rsidP="004F4D80">
      <w:pPr>
        <w:pStyle w:val="3"/>
        <w:rPr>
          <w:szCs w:val="24"/>
        </w:rPr>
      </w:pPr>
      <w:bookmarkStart w:id="979" w:name="_Toc98253923"/>
      <w:bookmarkStart w:id="980" w:name="_Toc157248177"/>
      <w:bookmarkStart w:id="981" w:name="_Toc157496546"/>
      <w:bookmarkStart w:id="982" w:name="_Toc158206085"/>
      <w:bookmarkStart w:id="983" w:name="_Toc164057770"/>
      <w:bookmarkStart w:id="984" w:name="_Toc164137120"/>
      <w:bookmarkStart w:id="985" w:name="_Toc164161280"/>
      <w:bookmarkStart w:id="986" w:name="_Toc165173851"/>
      <w:bookmarkStart w:id="987" w:name="_Ref264038986"/>
      <w:bookmarkStart w:id="988" w:name="_Ref264359294"/>
      <w:bookmarkStart w:id="989" w:name="_Toc439170676"/>
      <w:bookmarkStart w:id="990" w:name="_Toc439172778"/>
      <w:bookmarkStart w:id="991" w:name="_Toc439173222"/>
      <w:bookmarkStart w:id="992" w:name="_Toc439238218"/>
      <w:bookmarkStart w:id="993" w:name="_Toc439252766"/>
      <w:bookmarkStart w:id="994" w:name="_Toc439323740"/>
      <w:bookmarkStart w:id="995" w:name="_Toc440357138"/>
      <w:bookmarkStart w:id="996" w:name="_Toc440359693"/>
      <w:bookmarkStart w:id="997" w:name="_Toc440632157"/>
      <w:bookmarkStart w:id="998" w:name="_Toc440875977"/>
      <w:bookmarkStart w:id="999" w:name="_Toc441131005"/>
      <w:bookmarkStart w:id="1000" w:name="_Toc447269822"/>
      <w:bookmarkStart w:id="1001" w:name="_Toc464120648"/>
      <w:bookmarkStart w:id="1002" w:name="_Toc466970568"/>
      <w:bookmarkStart w:id="1003" w:name="_Toc468462482"/>
      <w:bookmarkStart w:id="1004" w:name="_Toc469482075"/>
      <w:bookmarkStart w:id="1005" w:name="_Toc472411850"/>
      <w:bookmarkStart w:id="1006" w:name="_Toc498588935"/>
      <w:r w:rsidRPr="001A5936">
        <w:rPr>
          <w:szCs w:val="24"/>
        </w:rPr>
        <w:t xml:space="preserve">Форма </w:t>
      </w:r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r w:rsidR="00492C8B" w:rsidRPr="001A5936">
        <w:rPr>
          <w:szCs w:val="24"/>
        </w:rPr>
        <w:t>Сводной таблицы стоимости</w:t>
      </w:r>
      <w:bookmarkEnd w:id="993"/>
      <w:bookmarkEnd w:id="994"/>
      <w:bookmarkEnd w:id="995"/>
      <w:bookmarkEnd w:id="996"/>
      <w:bookmarkEnd w:id="997"/>
      <w:bookmarkEnd w:id="998"/>
      <w:r w:rsidR="00F04258" w:rsidRPr="001A5936">
        <w:rPr>
          <w:bCs w:val="0"/>
          <w:szCs w:val="24"/>
        </w:rPr>
        <w:t xml:space="preserve"> поставок</w:t>
      </w:r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</w:p>
    <w:p w:rsidR="004F4D80" w:rsidRPr="001A5936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1A5936">
        <w:rPr>
          <w:b/>
          <w:spacing w:val="36"/>
        </w:rPr>
        <w:t>начало формы</w:t>
      </w:r>
    </w:p>
    <w:p w:rsidR="004F4D80" w:rsidRPr="001A5936" w:rsidRDefault="004F4D80" w:rsidP="004F4D80">
      <w:pPr>
        <w:ind w:firstLine="0"/>
        <w:rPr>
          <w:sz w:val="24"/>
          <w:szCs w:val="24"/>
        </w:rPr>
      </w:pPr>
      <w:r w:rsidRPr="001A5936">
        <w:rPr>
          <w:sz w:val="24"/>
          <w:szCs w:val="24"/>
        </w:rPr>
        <w:t xml:space="preserve">Приложение </w:t>
      </w:r>
      <w:r w:rsidR="00920CB0" w:rsidRPr="001A5936">
        <w:rPr>
          <w:sz w:val="24"/>
          <w:szCs w:val="24"/>
        </w:rPr>
        <w:t>2</w:t>
      </w:r>
      <w:r w:rsidRPr="001A5936">
        <w:rPr>
          <w:sz w:val="24"/>
          <w:szCs w:val="24"/>
        </w:rPr>
        <w:t xml:space="preserve"> к письму о подаче оферты</w:t>
      </w:r>
    </w:p>
    <w:p w:rsidR="004F4D80" w:rsidRPr="001A5936" w:rsidRDefault="004F4D80" w:rsidP="004F4D80">
      <w:pPr>
        <w:ind w:firstLine="0"/>
        <w:rPr>
          <w:sz w:val="24"/>
          <w:szCs w:val="24"/>
        </w:rPr>
      </w:pPr>
      <w:r w:rsidRPr="001A5936">
        <w:rPr>
          <w:sz w:val="24"/>
          <w:szCs w:val="24"/>
        </w:rPr>
        <w:t>от «____»_____________ </w:t>
      </w:r>
      <w:proofErr w:type="gramStart"/>
      <w:r w:rsidRPr="001A5936">
        <w:rPr>
          <w:sz w:val="24"/>
          <w:szCs w:val="24"/>
        </w:rPr>
        <w:t>г</w:t>
      </w:r>
      <w:proofErr w:type="gramEnd"/>
      <w:r w:rsidRPr="001A5936">
        <w:rPr>
          <w:sz w:val="24"/>
          <w:szCs w:val="24"/>
        </w:rPr>
        <w:t>. №__________</w:t>
      </w:r>
    </w:p>
    <w:p w:rsidR="004F4D80" w:rsidRPr="001A5936" w:rsidRDefault="00492C8B" w:rsidP="004F4D80">
      <w:pPr>
        <w:jc w:val="center"/>
        <w:rPr>
          <w:b/>
          <w:sz w:val="24"/>
          <w:szCs w:val="24"/>
        </w:rPr>
      </w:pPr>
      <w:r w:rsidRPr="001A5936">
        <w:rPr>
          <w:b/>
          <w:sz w:val="24"/>
          <w:szCs w:val="24"/>
        </w:rPr>
        <w:t>Сводная таблица стоимости</w:t>
      </w:r>
      <w:r w:rsidR="00F04258" w:rsidRPr="001A5936">
        <w:rPr>
          <w:bCs w:val="0"/>
          <w:sz w:val="24"/>
          <w:szCs w:val="24"/>
        </w:rPr>
        <w:t xml:space="preserve"> </w:t>
      </w:r>
      <w:r w:rsidR="00F04258" w:rsidRPr="001A5936">
        <w:rPr>
          <w:b/>
          <w:sz w:val="24"/>
          <w:szCs w:val="24"/>
        </w:rPr>
        <w:t>поставок</w:t>
      </w:r>
    </w:p>
    <w:p w:rsidR="004F4D80" w:rsidRPr="001A5936" w:rsidRDefault="004F4D80" w:rsidP="004F4D80">
      <w:pPr>
        <w:rPr>
          <w:sz w:val="24"/>
          <w:szCs w:val="24"/>
        </w:rPr>
      </w:pPr>
      <w:r w:rsidRPr="001A5936">
        <w:rPr>
          <w:sz w:val="24"/>
          <w:szCs w:val="24"/>
        </w:rPr>
        <w:t xml:space="preserve">Наименование и адрес </w:t>
      </w:r>
      <w:r w:rsidR="00C236C0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>а: _________________________________</w:t>
      </w:r>
    </w:p>
    <w:p w:rsidR="004F4D80" w:rsidRPr="001A5936" w:rsidRDefault="004F4D80" w:rsidP="004F4D80">
      <w:pPr>
        <w:spacing w:line="240" w:lineRule="auto"/>
        <w:rPr>
          <w:b/>
          <w:sz w:val="24"/>
          <w:szCs w:val="24"/>
        </w:rPr>
      </w:pPr>
      <w:r w:rsidRPr="001A5936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1A5936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1A5936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1A5936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1A5936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1A5936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1A5936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1A5936">
              <w:rPr>
                <w:b/>
                <w:bCs w:val="0"/>
                <w:szCs w:val="24"/>
              </w:rPr>
              <w:t>ЭКВИВАЛЕНТ</w:t>
            </w:r>
            <w:r w:rsidR="004F4D80" w:rsidRPr="001A5936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1A5936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1A5936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1A5936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1A5936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1A5936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1A5936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1A5936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1A5936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1A5936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1A5936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1A5936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1A5936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1A5936">
              <w:rPr>
                <w:b/>
                <w:sz w:val="18"/>
                <w:szCs w:val="18"/>
              </w:rPr>
              <w:t> </w:t>
            </w:r>
            <w:r w:rsidRPr="001A5936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1A5936">
              <w:rPr>
                <w:b/>
                <w:sz w:val="18"/>
                <w:szCs w:val="18"/>
              </w:rPr>
              <w:t xml:space="preserve"> «</w:t>
            </w:r>
            <w:r w:rsidRPr="001A5936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1A5936">
              <w:rPr>
                <w:b/>
                <w:sz w:val="18"/>
                <w:szCs w:val="18"/>
              </w:rPr>
              <w:t>энерго</w:t>
            </w:r>
            <w:proofErr w:type="spellEnd"/>
            <w:r w:rsidRPr="001A5936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1A5936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A5936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1A5936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A5936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1A5936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A5936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1A5936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A5936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1A5936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1A5936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1A5936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A5936">
              <w:rPr>
                <w:sz w:val="18"/>
                <w:szCs w:val="18"/>
              </w:rPr>
              <w:t>х</w:t>
            </w:r>
          </w:p>
        </w:tc>
      </w:tr>
      <w:tr w:rsidR="004F4D80" w:rsidRPr="001A5936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1A5936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A5936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1A5936">
              <w:rPr>
                <w:sz w:val="18"/>
                <w:szCs w:val="18"/>
              </w:rPr>
              <w:t> </w:t>
            </w:r>
          </w:p>
        </w:tc>
      </w:tr>
      <w:tr w:rsidR="004F4D80" w:rsidRPr="001A5936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1A5936">
              <w:rPr>
                <w:b/>
                <w:sz w:val="18"/>
                <w:szCs w:val="18"/>
              </w:rPr>
              <w:t xml:space="preserve">Итого по филиалу </w:t>
            </w:r>
            <w:r w:rsidRPr="001A5936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1A5936">
              <w:rPr>
                <w:b/>
                <w:sz w:val="18"/>
                <w:szCs w:val="18"/>
              </w:rPr>
              <w:t xml:space="preserve"> «</w:t>
            </w:r>
            <w:r w:rsidRPr="001A5936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1A5936">
              <w:rPr>
                <w:b/>
                <w:sz w:val="18"/>
                <w:szCs w:val="18"/>
              </w:rPr>
              <w:t>энерго</w:t>
            </w:r>
            <w:proofErr w:type="spellEnd"/>
            <w:r w:rsidRPr="001A5936">
              <w:rPr>
                <w:b/>
                <w:sz w:val="18"/>
                <w:szCs w:val="18"/>
              </w:rPr>
              <w:t xml:space="preserve">» </w:t>
            </w:r>
            <w:r w:rsidRPr="001A5936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A5936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1A5936">
              <w:rPr>
                <w:sz w:val="18"/>
                <w:szCs w:val="18"/>
              </w:rPr>
              <w:t> </w:t>
            </w:r>
          </w:p>
        </w:tc>
      </w:tr>
      <w:tr w:rsidR="004F4D80" w:rsidRPr="001A5936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1A5936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1A5936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1A5936">
              <w:rPr>
                <w:b/>
                <w:sz w:val="18"/>
                <w:szCs w:val="18"/>
              </w:rPr>
              <w:t>энерго</w:t>
            </w:r>
            <w:proofErr w:type="spellEnd"/>
            <w:r w:rsidRPr="001A5936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1A5936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A5936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1A5936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A5936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1A5936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A5936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1A5936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A5936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1A5936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1A5936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1A5936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A5936">
              <w:rPr>
                <w:sz w:val="18"/>
                <w:szCs w:val="18"/>
              </w:rPr>
              <w:t>х</w:t>
            </w:r>
          </w:p>
        </w:tc>
      </w:tr>
      <w:tr w:rsidR="004F4D80" w:rsidRPr="001A5936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1A5936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A5936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1A5936">
              <w:rPr>
                <w:sz w:val="18"/>
                <w:szCs w:val="18"/>
              </w:rPr>
              <w:t> </w:t>
            </w:r>
          </w:p>
        </w:tc>
      </w:tr>
      <w:tr w:rsidR="004F4D80" w:rsidRPr="001A5936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1A5936">
              <w:rPr>
                <w:b/>
                <w:sz w:val="18"/>
                <w:szCs w:val="18"/>
              </w:rPr>
              <w:t xml:space="preserve">Итого по филиалу </w:t>
            </w:r>
            <w:r w:rsidRPr="001A5936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1A5936">
              <w:rPr>
                <w:b/>
                <w:sz w:val="18"/>
                <w:szCs w:val="18"/>
              </w:rPr>
              <w:t xml:space="preserve"> «</w:t>
            </w:r>
            <w:r w:rsidRPr="001A5936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1A5936">
              <w:rPr>
                <w:b/>
                <w:sz w:val="18"/>
                <w:szCs w:val="18"/>
              </w:rPr>
              <w:t>энерго</w:t>
            </w:r>
            <w:proofErr w:type="spellEnd"/>
            <w:r w:rsidRPr="001A5936">
              <w:rPr>
                <w:b/>
                <w:sz w:val="18"/>
                <w:szCs w:val="18"/>
              </w:rPr>
              <w:t xml:space="preserve">» </w:t>
            </w:r>
            <w:r w:rsidRPr="001A5936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A5936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1A5936">
              <w:rPr>
                <w:sz w:val="18"/>
                <w:szCs w:val="18"/>
              </w:rPr>
              <w:t> </w:t>
            </w:r>
          </w:p>
        </w:tc>
      </w:tr>
      <w:tr w:rsidR="004F4D80" w:rsidRPr="001A5936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1A5936">
              <w:rPr>
                <w:sz w:val="18"/>
                <w:szCs w:val="18"/>
              </w:rPr>
              <w:t>………………</w:t>
            </w:r>
          </w:p>
        </w:tc>
      </w:tr>
      <w:tr w:rsidR="004F4D80" w:rsidRPr="001A5936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1A5936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1A5936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A5936">
              <w:rPr>
                <w:sz w:val="18"/>
                <w:szCs w:val="18"/>
              </w:rPr>
              <w:t>х</w:t>
            </w:r>
          </w:p>
        </w:tc>
      </w:tr>
      <w:tr w:rsidR="004F4D80" w:rsidRPr="001A5936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1A5936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A5936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1A5936">
              <w:rPr>
                <w:sz w:val="18"/>
                <w:szCs w:val="18"/>
              </w:rPr>
              <w:t> </w:t>
            </w:r>
          </w:p>
        </w:tc>
      </w:tr>
      <w:tr w:rsidR="004F4D80" w:rsidRPr="001A5936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1A5936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A5936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1A5936">
              <w:rPr>
                <w:sz w:val="18"/>
                <w:szCs w:val="18"/>
              </w:rPr>
              <w:t> </w:t>
            </w:r>
          </w:p>
        </w:tc>
      </w:tr>
    </w:tbl>
    <w:p w:rsidR="004F4D80" w:rsidRPr="001A5936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1A5936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1A5936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1A5936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1A5936" w:rsidRDefault="004F4D80" w:rsidP="004F4D80">
      <w:pPr>
        <w:spacing w:before="60" w:line="240" w:lineRule="auto"/>
        <w:rPr>
          <w:b/>
          <w:sz w:val="24"/>
          <w:szCs w:val="24"/>
        </w:rPr>
      </w:pPr>
      <w:r w:rsidRPr="001A5936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1A5936" w:rsidTr="004F4D80">
        <w:tc>
          <w:tcPr>
            <w:tcW w:w="648" w:type="dxa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</w:pPr>
            <w:r w:rsidRPr="001A5936">
              <w:t xml:space="preserve">№ </w:t>
            </w:r>
            <w:proofErr w:type="gramStart"/>
            <w:r w:rsidRPr="001A5936">
              <w:t>п</w:t>
            </w:r>
            <w:proofErr w:type="gramEnd"/>
            <w:r w:rsidRPr="001A5936">
              <w:t>/п</w:t>
            </w:r>
          </w:p>
        </w:tc>
        <w:tc>
          <w:tcPr>
            <w:tcW w:w="4860" w:type="dxa"/>
            <w:vAlign w:val="center"/>
          </w:tcPr>
          <w:p w:rsidR="004F4D80" w:rsidRPr="001A593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A5936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1A593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A5936">
              <w:t>Значение</w:t>
            </w:r>
          </w:p>
        </w:tc>
      </w:tr>
      <w:tr w:rsidR="004F4D80" w:rsidRPr="001A5936" w:rsidTr="004F4D80">
        <w:trPr>
          <w:cantSplit/>
        </w:trPr>
        <w:tc>
          <w:tcPr>
            <w:tcW w:w="648" w:type="dxa"/>
            <w:vAlign w:val="center"/>
          </w:tcPr>
          <w:p w:rsidR="004F4D80" w:rsidRPr="001A5936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1A5936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A5936" w:rsidTr="004F4D80">
        <w:trPr>
          <w:cantSplit/>
        </w:trPr>
        <w:tc>
          <w:tcPr>
            <w:tcW w:w="648" w:type="dxa"/>
            <w:vAlign w:val="center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1A5936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A5936" w:rsidTr="004F4D80">
        <w:trPr>
          <w:cantSplit/>
        </w:trPr>
        <w:tc>
          <w:tcPr>
            <w:tcW w:w="648" w:type="dxa"/>
            <w:vAlign w:val="center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1A5936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1A5936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A5936" w:rsidTr="004F4D80">
        <w:trPr>
          <w:cantSplit/>
        </w:trPr>
        <w:tc>
          <w:tcPr>
            <w:tcW w:w="648" w:type="dxa"/>
            <w:vAlign w:val="center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1A5936" w:rsidRDefault="004F4D80" w:rsidP="004F4D80">
      <w:pPr>
        <w:spacing w:line="240" w:lineRule="auto"/>
        <w:rPr>
          <w:sz w:val="24"/>
          <w:szCs w:val="24"/>
        </w:rPr>
      </w:pPr>
    </w:p>
    <w:p w:rsidR="004F4D80" w:rsidRPr="001A5936" w:rsidRDefault="004F4D80" w:rsidP="004F4D80">
      <w:pPr>
        <w:spacing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____________________________________</w:t>
      </w:r>
    </w:p>
    <w:p w:rsidR="004F4D80" w:rsidRPr="001A593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A5936">
        <w:rPr>
          <w:sz w:val="24"/>
          <w:szCs w:val="24"/>
          <w:vertAlign w:val="superscript"/>
        </w:rPr>
        <w:t>(подпись, М.П.)</w:t>
      </w:r>
    </w:p>
    <w:p w:rsidR="004F4D80" w:rsidRPr="001A5936" w:rsidRDefault="004F4D80" w:rsidP="004F4D80">
      <w:pPr>
        <w:spacing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____________________________________</w:t>
      </w:r>
    </w:p>
    <w:p w:rsidR="004F4D80" w:rsidRPr="001A593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A5936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A5936">
        <w:rPr>
          <w:sz w:val="24"/>
          <w:szCs w:val="24"/>
          <w:vertAlign w:val="superscript"/>
        </w:rPr>
        <w:t>подписавшего</w:t>
      </w:r>
      <w:proofErr w:type="gramEnd"/>
      <w:r w:rsidRPr="001A5936">
        <w:rPr>
          <w:sz w:val="24"/>
          <w:szCs w:val="24"/>
          <w:vertAlign w:val="superscript"/>
        </w:rPr>
        <w:t>, должность)</w:t>
      </w:r>
    </w:p>
    <w:p w:rsidR="004F4D80" w:rsidRPr="001A593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1A593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1A5936">
        <w:rPr>
          <w:b/>
          <w:spacing w:val="36"/>
          <w:sz w:val="24"/>
          <w:szCs w:val="24"/>
        </w:rPr>
        <w:t>конец формы</w:t>
      </w:r>
    </w:p>
    <w:p w:rsidR="004F4D80" w:rsidRPr="001A5936" w:rsidRDefault="004F4D80" w:rsidP="004F4D80">
      <w:pPr>
        <w:pStyle w:val="3"/>
        <w:rPr>
          <w:szCs w:val="24"/>
        </w:rPr>
      </w:pPr>
      <w:bookmarkStart w:id="1007" w:name="_Toc176765534"/>
      <w:bookmarkStart w:id="1008" w:name="_Toc198979983"/>
      <w:bookmarkStart w:id="1009" w:name="_Toc217466315"/>
      <w:bookmarkStart w:id="1010" w:name="_Toc217702856"/>
      <w:bookmarkStart w:id="1011" w:name="_Toc233601974"/>
      <w:bookmarkStart w:id="1012" w:name="_Toc263343460"/>
      <w:r w:rsidRPr="001A5936">
        <w:rPr>
          <w:b w:val="0"/>
          <w:szCs w:val="24"/>
        </w:rPr>
        <w:br w:type="page"/>
      </w:r>
      <w:bookmarkStart w:id="1013" w:name="_Toc439170677"/>
      <w:bookmarkStart w:id="1014" w:name="_Toc439172779"/>
      <w:bookmarkStart w:id="1015" w:name="_Toc439173223"/>
      <w:bookmarkStart w:id="1016" w:name="_Toc439238219"/>
      <w:bookmarkStart w:id="1017" w:name="_Toc439252767"/>
      <w:bookmarkStart w:id="1018" w:name="_Toc439323741"/>
      <w:bookmarkStart w:id="1019" w:name="_Toc440357139"/>
      <w:bookmarkStart w:id="1020" w:name="_Toc440359694"/>
      <w:bookmarkStart w:id="1021" w:name="_Toc440632158"/>
      <w:bookmarkStart w:id="1022" w:name="_Toc440875978"/>
      <w:bookmarkStart w:id="1023" w:name="_Toc441131006"/>
      <w:bookmarkStart w:id="1024" w:name="_Toc447269823"/>
      <w:bookmarkStart w:id="1025" w:name="_Toc464120649"/>
      <w:bookmarkStart w:id="1026" w:name="_Toc466970569"/>
      <w:bookmarkStart w:id="1027" w:name="_Toc468462483"/>
      <w:bookmarkStart w:id="1028" w:name="_Toc469482076"/>
      <w:bookmarkStart w:id="1029" w:name="_Toc472411851"/>
      <w:bookmarkStart w:id="1030" w:name="_Toc498588936"/>
      <w:r w:rsidRPr="001A5936">
        <w:rPr>
          <w:szCs w:val="24"/>
        </w:rPr>
        <w:lastRenderedPageBreak/>
        <w:t>Инструкции по заполнению</w:t>
      </w:r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</w:p>
    <w:p w:rsidR="004F4D80" w:rsidRPr="001A593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Участник</w:t>
      </w:r>
      <w:r w:rsidR="004F4D80" w:rsidRPr="001A5936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1A5936">
        <w:rPr>
          <w:sz w:val="24"/>
          <w:szCs w:val="24"/>
        </w:rPr>
        <w:t>ая</w:t>
      </w:r>
      <w:r w:rsidR="004F4D80" w:rsidRPr="001A5936">
        <w:rPr>
          <w:sz w:val="24"/>
          <w:szCs w:val="24"/>
        </w:rPr>
        <w:t xml:space="preserve"> </w:t>
      </w:r>
      <w:r w:rsidR="00841A6F" w:rsidRPr="001A5936">
        <w:rPr>
          <w:sz w:val="24"/>
          <w:szCs w:val="24"/>
        </w:rPr>
        <w:t>Сводная таблица стоимости</w:t>
      </w:r>
      <w:r w:rsidR="00F04258" w:rsidRPr="001A5936">
        <w:rPr>
          <w:bCs w:val="0"/>
          <w:sz w:val="24"/>
          <w:szCs w:val="24"/>
        </w:rPr>
        <w:t xml:space="preserve"> поставок</w:t>
      </w:r>
      <w:r w:rsidR="004F4D80" w:rsidRPr="001A5936">
        <w:rPr>
          <w:sz w:val="24"/>
          <w:szCs w:val="24"/>
        </w:rPr>
        <w:t>.</w:t>
      </w:r>
    </w:p>
    <w:p w:rsidR="004F4D80" w:rsidRPr="001A593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Участник</w:t>
      </w:r>
      <w:r w:rsidR="004F4D80" w:rsidRPr="001A5936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1A5936">
        <w:rPr>
          <w:sz w:val="24"/>
          <w:szCs w:val="24"/>
        </w:rPr>
        <w:t>т.ч</w:t>
      </w:r>
      <w:proofErr w:type="spellEnd"/>
      <w:r w:rsidR="004F4D80" w:rsidRPr="001A5936">
        <w:rPr>
          <w:sz w:val="24"/>
          <w:szCs w:val="24"/>
        </w:rPr>
        <w:t>. организационно-правовую форму) и свой адрес.</w:t>
      </w:r>
    </w:p>
    <w:p w:rsidR="004F4D80" w:rsidRPr="001A5936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Сводная таблица стоимости</w:t>
      </w:r>
      <w:r w:rsidR="004F4D80" w:rsidRPr="001A5936">
        <w:rPr>
          <w:sz w:val="24"/>
          <w:szCs w:val="24"/>
        </w:rPr>
        <w:t xml:space="preserve"> </w:t>
      </w:r>
      <w:r w:rsidR="00F04258" w:rsidRPr="001A5936">
        <w:rPr>
          <w:bCs w:val="0"/>
          <w:sz w:val="24"/>
          <w:szCs w:val="24"/>
        </w:rPr>
        <w:t xml:space="preserve">поставок </w:t>
      </w:r>
      <w:r w:rsidR="004F4D80" w:rsidRPr="001A5936">
        <w:rPr>
          <w:sz w:val="24"/>
          <w:szCs w:val="24"/>
        </w:rPr>
        <w:t xml:space="preserve">подготавливается на основании </w:t>
      </w:r>
      <w:r w:rsidR="008179BB" w:rsidRPr="001A5936">
        <w:rPr>
          <w:sz w:val="24"/>
          <w:szCs w:val="24"/>
        </w:rPr>
        <w:t>Техническог</w:t>
      </w:r>
      <w:proofErr w:type="gramStart"/>
      <w:r w:rsidR="008179BB" w:rsidRPr="001A5936">
        <w:rPr>
          <w:sz w:val="24"/>
          <w:szCs w:val="24"/>
        </w:rPr>
        <w:t>о(</w:t>
      </w:r>
      <w:proofErr w:type="gramEnd"/>
      <w:r w:rsidR="008179BB" w:rsidRPr="001A5936">
        <w:rPr>
          <w:sz w:val="24"/>
          <w:szCs w:val="24"/>
        </w:rPr>
        <w:t xml:space="preserve">их) задания(й) (п. </w:t>
      </w:r>
      <w:r w:rsidR="00007625" w:rsidRPr="001A5936">
        <w:fldChar w:fldCharType="begin"/>
      </w:r>
      <w:r w:rsidR="00007625" w:rsidRPr="001A5936">
        <w:instrText xml:space="preserve"> REF _Ref450646963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4.2</w:t>
      </w:r>
      <w:r w:rsidR="00007625" w:rsidRPr="001A5936">
        <w:fldChar w:fldCharType="end"/>
      </w:r>
      <w:r w:rsidR="008179BB" w:rsidRPr="001A5936">
        <w:rPr>
          <w:sz w:val="24"/>
          <w:szCs w:val="24"/>
        </w:rPr>
        <w:t xml:space="preserve">) и </w:t>
      </w:r>
      <w:r w:rsidR="004F4D80" w:rsidRPr="001A5936">
        <w:rPr>
          <w:sz w:val="24"/>
          <w:szCs w:val="24"/>
        </w:rPr>
        <w:t xml:space="preserve">Технического предложения (подраздел </w:t>
      </w:r>
      <w:r w:rsidR="00007625" w:rsidRPr="001A5936">
        <w:fldChar w:fldCharType="begin"/>
      </w:r>
      <w:r w:rsidR="00007625" w:rsidRPr="001A5936">
        <w:instrText xml:space="preserve"> REF _Ref86826666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5.3</w:t>
      </w:r>
      <w:r w:rsidR="00007625" w:rsidRPr="001A5936">
        <w:fldChar w:fldCharType="end"/>
      </w:r>
      <w:r w:rsidR="004F4D80" w:rsidRPr="001A5936">
        <w:rPr>
          <w:sz w:val="24"/>
          <w:szCs w:val="24"/>
        </w:rPr>
        <w:t>).</w:t>
      </w:r>
      <w:r w:rsidR="000C39DE" w:rsidRPr="001A5936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A593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1A5936">
        <w:rPr>
          <w:sz w:val="24"/>
          <w:szCs w:val="24"/>
        </w:rPr>
        <w:t>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A5936">
        <w:rPr>
          <w:sz w:val="24"/>
          <w:szCs w:val="24"/>
        </w:rPr>
        <w:t xml:space="preserve"> </w:t>
      </w:r>
      <w:r w:rsidR="00007625" w:rsidRPr="001A5936">
        <w:fldChar w:fldCharType="begin"/>
      </w:r>
      <w:r w:rsidR="00007625" w:rsidRPr="001A5936">
        <w:instrText xml:space="preserve"> REF _Ref440292752 \r \h  \* MERGEFORMAT </w:instrText>
      </w:r>
      <w:r w:rsidR="00007625" w:rsidRPr="001A5936">
        <w:fldChar w:fldCharType="separate"/>
      </w:r>
      <w:r w:rsidR="0000216B" w:rsidRPr="001A5936">
        <w:t>2</w:t>
      </w:r>
      <w:r w:rsidR="00007625" w:rsidRPr="001A5936">
        <w:fldChar w:fldCharType="end"/>
      </w:r>
      <w:r w:rsidRPr="001A5936">
        <w:rPr>
          <w:sz w:val="24"/>
          <w:szCs w:val="24"/>
        </w:rPr>
        <w:t xml:space="preserve"> и </w:t>
      </w:r>
      <w:r w:rsidR="00007625" w:rsidRPr="001A5936">
        <w:fldChar w:fldCharType="begin"/>
      </w:r>
      <w:r w:rsidR="00007625" w:rsidRPr="001A5936">
        <w:instrText xml:space="preserve"> REF _Ref440292779 \r \h  \* MERGEFORMAT </w:instrText>
      </w:r>
      <w:r w:rsidR="00007625" w:rsidRPr="001A5936">
        <w:fldChar w:fldCharType="separate"/>
      </w:r>
      <w:r w:rsidR="0000216B" w:rsidRPr="001A5936">
        <w:t>4</w:t>
      </w:r>
      <w:r w:rsidR="00007625" w:rsidRPr="001A5936">
        <w:fldChar w:fldCharType="end"/>
      </w:r>
      <w:r w:rsidRPr="001A5936">
        <w:rPr>
          <w:sz w:val="24"/>
          <w:szCs w:val="24"/>
        </w:rPr>
        <w:t xml:space="preserve">. Поля «Наименование </w:t>
      </w:r>
      <w:r w:rsidR="00857CDA" w:rsidRPr="001A5936">
        <w:rPr>
          <w:sz w:val="24"/>
          <w:szCs w:val="24"/>
        </w:rPr>
        <w:t>производителя»,</w:t>
      </w:r>
      <w:r w:rsidR="002A3666" w:rsidRPr="001A5936">
        <w:rPr>
          <w:sz w:val="24"/>
          <w:szCs w:val="24"/>
        </w:rPr>
        <w:t xml:space="preserve"> </w:t>
      </w:r>
      <w:r w:rsidR="00857CDA" w:rsidRPr="001A5936">
        <w:rPr>
          <w:sz w:val="24"/>
          <w:szCs w:val="24"/>
        </w:rPr>
        <w:t>«ЕИ</w:t>
      </w:r>
      <w:r w:rsidRPr="001A593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A5936">
        <w:rPr>
          <w:sz w:val="24"/>
          <w:szCs w:val="24"/>
        </w:rPr>
        <w:t xml:space="preserve">ЭКВИВАЛЕНТ </w:t>
      </w:r>
      <w:r w:rsidRPr="001A5936">
        <w:rPr>
          <w:sz w:val="24"/>
          <w:szCs w:val="24"/>
        </w:rPr>
        <w:t xml:space="preserve">(заполняется </w:t>
      </w:r>
      <w:proofErr w:type="gramStart"/>
      <w:r w:rsidR="00C236C0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>ом</w:t>
      </w:r>
      <w:proofErr w:type="gramEnd"/>
      <w:r w:rsidRPr="001A593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>а будет отклонена.</w:t>
      </w:r>
    </w:p>
    <w:p w:rsidR="003902C8" w:rsidRPr="001A5936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В таблице-2 приводятся иные параметры коммерческ</w:t>
      </w:r>
      <w:r w:rsidR="00815A1D" w:rsidRPr="001A5936">
        <w:rPr>
          <w:sz w:val="24"/>
          <w:szCs w:val="24"/>
        </w:rPr>
        <w:t>их</w:t>
      </w:r>
      <w:r w:rsidRPr="001A5936">
        <w:rPr>
          <w:sz w:val="24"/>
          <w:szCs w:val="24"/>
        </w:rPr>
        <w:t xml:space="preserve"> </w:t>
      </w:r>
      <w:r w:rsidR="00815A1D" w:rsidRPr="001A5936">
        <w:rPr>
          <w:sz w:val="24"/>
          <w:szCs w:val="24"/>
        </w:rPr>
        <w:t>условий</w:t>
      </w:r>
      <w:r w:rsidRPr="001A5936">
        <w:rPr>
          <w:sz w:val="24"/>
          <w:szCs w:val="24"/>
        </w:rPr>
        <w:t xml:space="preserve"> Участника. В случае </w:t>
      </w:r>
      <w:r w:rsidR="000729D6" w:rsidRPr="001A5936">
        <w:rPr>
          <w:sz w:val="24"/>
          <w:szCs w:val="24"/>
        </w:rPr>
        <w:t xml:space="preserve">эквивалентного предложения </w:t>
      </w:r>
      <w:r w:rsidRPr="001A5936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1A5936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Сводная таблица стоимости</w:t>
      </w:r>
      <w:r w:rsidR="004F4D80" w:rsidRPr="001A5936">
        <w:rPr>
          <w:sz w:val="24"/>
          <w:szCs w:val="24"/>
        </w:rPr>
        <w:t xml:space="preserve"> </w:t>
      </w:r>
      <w:r w:rsidR="00F04258" w:rsidRPr="001A5936">
        <w:rPr>
          <w:bCs w:val="0"/>
          <w:sz w:val="24"/>
          <w:szCs w:val="24"/>
        </w:rPr>
        <w:t xml:space="preserve">поставок </w:t>
      </w:r>
      <w:r w:rsidR="004F4D80" w:rsidRPr="001A5936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1A5936">
        <w:rPr>
          <w:sz w:val="24"/>
          <w:szCs w:val="24"/>
        </w:rPr>
        <w:t>Участник</w:t>
      </w:r>
      <w:r w:rsidR="004F4D80" w:rsidRPr="001A5936">
        <w:rPr>
          <w:sz w:val="24"/>
          <w:szCs w:val="24"/>
        </w:rPr>
        <w:t>а на подготовку Договора данн</w:t>
      </w:r>
      <w:r w:rsidRPr="001A5936">
        <w:rPr>
          <w:sz w:val="24"/>
          <w:szCs w:val="24"/>
        </w:rPr>
        <w:t>ую</w:t>
      </w:r>
      <w:r w:rsidR="004F4D80" w:rsidRPr="001A5936">
        <w:rPr>
          <w:sz w:val="24"/>
          <w:szCs w:val="24"/>
        </w:rPr>
        <w:t xml:space="preserve"> </w:t>
      </w:r>
      <w:r w:rsidRPr="001A5936">
        <w:rPr>
          <w:sz w:val="24"/>
          <w:szCs w:val="24"/>
        </w:rPr>
        <w:t>Сводную таблицу стоимости</w:t>
      </w:r>
      <w:r w:rsidR="004F4D80" w:rsidRPr="001A5936">
        <w:rPr>
          <w:sz w:val="24"/>
          <w:szCs w:val="24"/>
        </w:rPr>
        <w:t xml:space="preserve"> </w:t>
      </w:r>
      <w:r w:rsidR="00F04258" w:rsidRPr="001A5936">
        <w:rPr>
          <w:bCs w:val="0"/>
          <w:sz w:val="24"/>
          <w:szCs w:val="24"/>
        </w:rPr>
        <w:t xml:space="preserve">поставок </w:t>
      </w:r>
      <w:r w:rsidR="004F4D80" w:rsidRPr="001A5936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1A593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Арифметические ошибки в </w:t>
      </w:r>
      <w:r w:rsidR="00492C8B" w:rsidRPr="001A5936">
        <w:rPr>
          <w:sz w:val="24"/>
          <w:szCs w:val="24"/>
        </w:rPr>
        <w:t>Сводной таблице стоимости</w:t>
      </w:r>
      <w:r w:rsidR="00F04258" w:rsidRPr="001A5936">
        <w:rPr>
          <w:bCs w:val="0"/>
          <w:sz w:val="24"/>
          <w:szCs w:val="24"/>
        </w:rPr>
        <w:t xml:space="preserve"> поставок</w:t>
      </w:r>
      <w:r w:rsidR="00492C8B" w:rsidRPr="001A5936">
        <w:rPr>
          <w:sz w:val="24"/>
          <w:szCs w:val="24"/>
        </w:rPr>
        <w:t xml:space="preserve"> </w:t>
      </w:r>
      <w:r w:rsidRPr="001A5936">
        <w:rPr>
          <w:sz w:val="24"/>
          <w:szCs w:val="24"/>
        </w:rPr>
        <w:t xml:space="preserve">могут быть причиной отклонения </w:t>
      </w:r>
      <w:r w:rsidR="00C236C0" w:rsidRPr="001A5936">
        <w:rPr>
          <w:sz w:val="24"/>
          <w:szCs w:val="24"/>
        </w:rPr>
        <w:t>Заявки</w:t>
      </w:r>
      <w:r w:rsidRPr="001A5936">
        <w:rPr>
          <w:sz w:val="24"/>
          <w:szCs w:val="24"/>
        </w:rPr>
        <w:t xml:space="preserve"> </w:t>
      </w:r>
      <w:r w:rsidR="00C236C0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>а.</w:t>
      </w:r>
    </w:p>
    <w:p w:rsidR="004F4D80" w:rsidRPr="001A593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1A593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В случае</w:t>
      </w:r>
      <w:proofErr w:type="gramStart"/>
      <w:r w:rsidRPr="001A5936">
        <w:rPr>
          <w:sz w:val="24"/>
          <w:szCs w:val="24"/>
        </w:rPr>
        <w:t>,</w:t>
      </w:r>
      <w:proofErr w:type="gramEnd"/>
      <w:r w:rsidRPr="001A5936">
        <w:rPr>
          <w:sz w:val="24"/>
          <w:szCs w:val="24"/>
        </w:rPr>
        <w:t xml:space="preserve"> если </w:t>
      </w:r>
      <w:r w:rsidR="00C236C0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1A593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В случае</w:t>
      </w:r>
      <w:proofErr w:type="gramStart"/>
      <w:r w:rsidRPr="001A5936">
        <w:rPr>
          <w:sz w:val="24"/>
          <w:szCs w:val="24"/>
        </w:rPr>
        <w:t>,</w:t>
      </w:r>
      <w:proofErr w:type="gramEnd"/>
      <w:r w:rsidRPr="001A5936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CD487F" w:rsidRPr="001A5936">
        <w:rPr>
          <w:sz w:val="24"/>
          <w:szCs w:val="24"/>
        </w:rPr>
        <w:t>эквивалент</w:t>
      </w:r>
      <w:r w:rsidRPr="001A5936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1A5936">
        <w:rPr>
          <w:sz w:val="24"/>
          <w:szCs w:val="24"/>
        </w:rPr>
        <w:t>й</w:t>
      </w:r>
      <w:r w:rsidRPr="001A5936">
        <w:rPr>
          <w:sz w:val="24"/>
          <w:szCs w:val="24"/>
        </w:rPr>
        <w:t xml:space="preserve"> </w:t>
      </w:r>
      <w:r w:rsidR="00841A6F" w:rsidRPr="001A5936">
        <w:rPr>
          <w:sz w:val="24"/>
          <w:szCs w:val="24"/>
        </w:rPr>
        <w:t>Сводной таблице стоимости</w:t>
      </w:r>
      <w:r w:rsidRPr="001A5936">
        <w:rPr>
          <w:sz w:val="24"/>
          <w:szCs w:val="24"/>
        </w:rPr>
        <w:t xml:space="preserve"> </w:t>
      </w:r>
      <w:r w:rsidR="00F04258" w:rsidRPr="001A5936">
        <w:rPr>
          <w:bCs w:val="0"/>
          <w:sz w:val="24"/>
          <w:szCs w:val="24"/>
        </w:rPr>
        <w:t xml:space="preserve">поставок </w:t>
      </w:r>
      <w:r w:rsidRPr="001A5936">
        <w:rPr>
          <w:sz w:val="24"/>
          <w:szCs w:val="24"/>
        </w:rPr>
        <w:t xml:space="preserve">следует заполнить поле </w:t>
      </w:r>
      <w:r w:rsidR="00726A75" w:rsidRPr="001A5936">
        <w:rPr>
          <w:sz w:val="24"/>
          <w:szCs w:val="24"/>
        </w:rPr>
        <w:t xml:space="preserve">ЭКВИВАЛЕНТ </w:t>
      </w:r>
      <w:r w:rsidRPr="001A5936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1A5936">
        <w:rPr>
          <w:sz w:val="24"/>
          <w:szCs w:val="24"/>
        </w:rPr>
        <w:t>эквивалента</w:t>
      </w:r>
      <w:r w:rsidRPr="001A5936">
        <w:rPr>
          <w:sz w:val="24"/>
          <w:szCs w:val="24"/>
        </w:rPr>
        <w:t>.</w:t>
      </w:r>
    </w:p>
    <w:p w:rsidR="004F4D80" w:rsidRPr="001A593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Все суммы </w:t>
      </w:r>
      <w:r w:rsidR="00492C8B" w:rsidRPr="001A5936">
        <w:rPr>
          <w:sz w:val="24"/>
          <w:szCs w:val="24"/>
        </w:rPr>
        <w:t>Сводной таблицы стоимости</w:t>
      </w:r>
      <w:r w:rsidRPr="001A5936">
        <w:rPr>
          <w:sz w:val="24"/>
          <w:szCs w:val="24"/>
        </w:rPr>
        <w:t xml:space="preserve"> </w:t>
      </w:r>
      <w:r w:rsidR="00F04258" w:rsidRPr="001A5936">
        <w:rPr>
          <w:bCs w:val="0"/>
          <w:sz w:val="24"/>
          <w:szCs w:val="24"/>
        </w:rPr>
        <w:t xml:space="preserve">поставок </w:t>
      </w:r>
      <w:r w:rsidRPr="001A5936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1A5936">
        <w:rPr>
          <w:sz w:val="24"/>
          <w:szCs w:val="24"/>
        </w:rPr>
        <w:t>XXX</w:t>
      </w:r>
      <w:proofErr w:type="spellEnd"/>
      <w:r w:rsidRPr="001A5936">
        <w:rPr>
          <w:sz w:val="24"/>
          <w:szCs w:val="24"/>
        </w:rPr>
        <w:t xml:space="preserve"> XXX,XX руб. например: «1 234 567,89 руб.».</w:t>
      </w:r>
    </w:p>
    <w:p w:rsidR="00857CDA" w:rsidRPr="001A593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Отсутствие в Сводной таблице стоимости поставок </w:t>
      </w:r>
      <w:r w:rsidRPr="001A5936">
        <w:rPr>
          <w:bCs w:val="0"/>
          <w:sz w:val="24"/>
          <w:szCs w:val="24"/>
        </w:rPr>
        <w:t>(</w:t>
      </w:r>
      <w:r w:rsidRPr="001A5936">
        <w:rPr>
          <w:bCs w:val="0"/>
          <w:spacing w:val="-2"/>
          <w:sz w:val="24"/>
          <w:szCs w:val="24"/>
        </w:rPr>
        <w:t>под</w:t>
      </w:r>
      <w:r w:rsidRPr="001A5936">
        <w:rPr>
          <w:bCs w:val="0"/>
          <w:sz w:val="24"/>
          <w:szCs w:val="24"/>
        </w:rPr>
        <w:t xml:space="preserve">раздел </w:t>
      </w:r>
      <w:r w:rsidR="00007625" w:rsidRPr="001A5936">
        <w:fldChar w:fldCharType="begin"/>
      </w:r>
      <w:r w:rsidR="00007625" w:rsidRPr="001A5936">
        <w:instrText xml:space="preserve"> REF _Ref440271072 \r \h  \* MERGEFORMAT </w:instrText>
      </w:r>
      <w:r w:rsidR="00007625" w:rsidRPr="001A5936">
        <w:fldChar w:fldCharType="separate"/>
      </w:r>
      <w:r w:rsidR="0000216B" w:rsidRPr="001A5936">
        <w:rPr>
          <w:bCs w:val="0"/>
          <w:sz w:val="24"/>
          <w:szCs w:val="24"/>
        </w:rPr>
        <w:t>5.2</w:t>
      </w:r>
      <w:r w:rsidR="00007625" w:rsidRPr="001A5936">
        <w:fldChar w:fldCharType="end"/>
      </w:r>
      <w:r w:rsidRPr="001A5936">
        <w:rPr>
          <w:bCs w:val="0"/>
          <w:sz w:val="24"/>
          <w:szCs w:val="24"/>
        </w:rPr>
        <w:t xml:space="preserve">) в графе </w:t>
      </w:r>
      <w:r w:rsidRPr="001A593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1A5936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1" w:name="_Ref86826666"/>
      <w:bookmarkStart w:id="1032" w:name="_Toc90385112"/>
      <w:bookmarkStart w:id="1033" w:name="_Toc98253925"/>
      <w:bookmarkStart w:id="1034" w:name="_Toc165173853"/>
      <w:bookmarkStart w:id="1035" w:name="_Toc423423669"/>
      <w:bookmarkStart w:id="1036" w:name="_Toc498588937"/>
      <w:r w:rsidRPr="001A5936">
        <w:lastRenderedPageBreak/>
        <w:t xml:space="preserve">Техническое предложение (форма </w:t>
      </w:r>
      <w:r w:rsidRPr="001A5936">
        <w:rPr>
          <w:noProof/>
        </w:rPr>
        <w:t>3</w:t>
      </w:r>
      <w:r w:rsidRPr="001A5936">
        <w:t>)</w:t>
      </w:r>
      <w:bookmarkEnd w:id="1031"/>
      <w:bookmarkEnd w:id="1032"/>
      <w:bookmarkEnd w:id="1033"/>
      <w:bookmarkEnd w:id="1034"/>
      <w:bookmarkEnd w:id="1035"/>
      <w:bookmarkEnd w:id="1036"/>
    </w:p>
    <w:p w:rsidR="004F4D80" w:rsidRPr="001A5936" w:rsidRDefault="004F4D80" w:rsidP="004F4D80">
      <w:r w:rsidRPr="001A5936">
        <w:rPr>
          <w:sz w:val="24"/>
          <w:szCs w:val="24"/>
        </w:rPr>
        <w:t>(</w:t>
      </w:r>
      <w:r w:rsidRPr="001A5936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1A5936">
        <w:rPr>
          <w:sz w:val="24"/>
          <w:szCs w:val="24"/>
        </w:rPr>
        <w:t>)</w:t>
      </w:r>
    </w:p>
    <w:p w:rsidR="004F4D80" w:rsidRPr="001A5936" w:rsidRDefault="004F4D80" w:rsidP="004F4D80">
      <w:pPr>
        <w:pStyle w:val="3"/>
        <w:rPr>
          <w:szCs w:val="24"/>
        </w:rPr>
      </w:pPr>
      <w:bookmarkStart w:id="1037" w:name="_Toc90385113"/>
      <w:bookmarkStart w:id="1038" w:name="_Toc98253926"/>
      <w:bookmarkStart w:id="1039" w:name="_Toc157248180"/>
      <w:bookmarkStart w:id="1040" w:name="_Toc157496549"/>
      <w:bookmarkStart w:id="1041" w:name="_Toc158206088"/>
      <w:bookmarkStart w:id="1042" w:name="_Toc164057773"/>
      <w:bookmarkStart w:id="1043" w:name="_Toc164137123"/>
      <w:bookmarkStart w:id="1044" w:name="_Toc164161283"/>
      <w:bookmarkStart w:id="1045" w:name="_Toc165173854"/>
      <w:bookmarkStart w:id="1046" w:name="_Ref193690005"/>
      <w:bookmarkStart w:id="1047" w:name="_Toc439170679"/>
      <w:bookmarkStart w:id="1048" w:name="_Toc439172781"/>
      <w:bookmarkStart w:id="1049" w:name="_Toc439173225"/>
      <w:bookmarkStart w:id="1050" w:name="_Toc439238221"/>
      <w:bookmarkStart w:id="1051" w:name="_Toc439252769"/>
      <w:bookmarkStart w:id="1052" w:name="_Toc439323743"/>
      <w:bookmarkStart w:id="1053" w:name="_Toc440357141"/>
      <w:bookmarkStart w:id="1054" w:name="_Toc440359696"/>
      <w:bookmarkStart w:id="1055" w:name="_Toc440632160"/>
      <w:bookmarkStart w:id="1056" w:name="_Toc440875980"/>
      <w:bookmarkStart w:id="1057" w:name="_Toc441131008"/>
      <w:bookmarkStart w:id="1058" w:name="_Toc447269825"/>
      <w:bookmarkStart w:id="1059" w:name="_Toc464120651"/>
      <w:bookmarkStart w:id="1060" w:name="_Toc466970571"/>
      <w:bookmarkStart w:id="1061" w:name="_Toc468462485"/>
      <w:bookmarkStart w:id="1062" w:name="_Toc469482078"/>
      <w:bookmarkStart w:id="1063" w:name="_Toc472411853"/>
      <w:bookmarkStart w:id="1064" w:name="_Toc498588938"/>
      <w:r w:rsidRPr="001A5936">
        <w:rPr>
          <w:szCs w:val="24"/>
        </w:rPr>
        <w:t xml:space="preserve">Форма </w:t>
      </w:r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r w:rsidRPr="001A5936">
        <w:rPr>
          <w:szCs w:val="24"/>
        </w:rPr>
        <w:t>технического предложения</w:t>
      </w:r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</w:p>
    <w:p w:rsidR="004F4D80" w:rsidRPr="001A5936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1A5936">
        <w:rPr>
          <w:b/>
          <w:spacing w:val="36"/>
          <w:sz w:val="24"/>
          <w:szCs w:val="24"/>
        </w:rPr>
        <w:t>начало формы</w:t>
      </w:r>
    </w:p>
    <w:p w:rsidR="004F4D80" w:rsidRPr="001A5936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1A5936">
        <w:rPr>
          <w:sz w:val="24"/>
          <w:szCs w:val="24"/>
        </w:rPr>
        <w:t xml:space="preserve">Приложение </w:t>
      </w:r>
      <w:r w:rsidR="00B21EC0" w:rsidRPr="001A5936">
        <w:rPr>
          <w:sz w:val="24"/>
          <w:szCs w:val="24"/>
        </w:rPr>
        <w:t>3</w:t>
      </w:r>
      <w:r w:rsidRPr="001A5936">
        <w:rPr>
          <w:sz w:val="24"/>
          <w:szCs w:val="24"/>
        </w:rPr>
        <w:t xml:space="preserve"> к письму о подаче оферты</w:t>
      </w:r>
      <w:r w:rsidRPr="001A5936">
        <w:rPr>
          <w:sz w:val="24"/>
          <w:szCs w:val="24"/>
        </w:rPr>
        <w:br/>
        <w:t>от «____»_____________ </w:t>
      </w:r>
      <w:proofErr w:type="gramStart"/>
      <w:r w:rsidRPr="001A5936">
        <w:rPr>
          <w:sz w:val="24"/>
          <w:szCs w:val="24"/>
        </w:rPr>
        <w:t>г</w:t>
      </w:r>
      <w:proofErr w:type="gramEnd"/>
      <w:r w:rsidRPr="001A5936">
        <w:rPr>
          <w:sz w:val="24"/>
          <w:szCs w:val="24"/>
        </w:rPr>
        <w:t>. №__________</w:t>
      </w:r>
    </w:p>
    <w:p w:rsidR="004F4D80" w:rsidRPr="001A5936" w:rsidRDefault="004F4D80" w:rsidP="004F4D80">
      <w:pPr>
        <w:ind w:firstLine="0"/>
        <w:rPr>
          <w:sz w:val="24"/>
          <w:szCs w:val="24"/>
        </w:rPr>
      </w:pPr>
    </w:p>
    <w:p w:rsidR="004F4D80" w:rsidRPr="001A5936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5" w:name="_Ref55335818"/>
      <w:bookmarkStart w:id="1066" w:name="_Ref55336334"/>
      <w:bookmarkStart w:id="1067" w:name="_Toc57314673"/>
      <w:bookmarkStart w:id="1068" w:name="_Toc69728987"/>
      <w:bookmarkStart w:id="1069" w:name="_Toc98253928"/>
      <w:bookmarkStart w:id="1070" w:name="_Toc165173856"/>
      <w:bookmarkStart w:id="1071" w:name="_Ref194749150"/>
      <w:bookmarkStart w:id="1072" w:name="_Ref194750368"/>
      <w:bookmarkStart w:id="1073" w:name="_Ref89649494"/>
      <w:bookmarkStart w:id="1074" w:name="_Toc90385115"/>
      <w:r w:rsidRPr="001A5936">
        <w:rPr>
          <w:b/>
          <w:sz w:val="24"/>
          <w:szCs w:val="24"/>
        </w:rPr>
        <w:t>Техническое предложение</w:t>
      </w:r>
    </w:p>
    <w:p w:rsidR="004F4D80" w:rsidRPr="001A5936" w:rsidRDefault="004F4D80" w:rsidP="004F4D80">
      <w:pPr>
        <w:spacing w:line="240" w:lineRule="auto"/>
        <w:rPr>
          <w:sz w:val="24"/>
          <w:szCs w:val="24"/>
        </w:rPr>
      </w:pPr>
    </w:p>
    <w:p w:rsidR="004F4D80" w:rsidRPr="001A5936" w:rsidRDefault="004F4D80" w:rsidP="004F4D80">
      <w:pPr>
        <w:spacing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Наименование и адрес </w:t>
      </w:r>
      <w:r w:rsidR="00C236C0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>а: _________________________________</w:t>
      </w:r>
    </w:p>
    <w:p w:rsidR="004F4D80" w:rsidRPr="001A5936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1A5936" w:rsidTr="004F4D80">
        <w:tc>
          <w:tcPr>
            <w:tcW w:w="284" w:type="pct"/>
            <w:vMerge w:val="restart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1A5936">
              <w:rPr>
                <w:b/>
              </w:rPr>
              <w:t xml:space="preserve">№ </w:t>
            </w:r>
            <w:proofErr w:type="gramStart"/>
            <w:r w:rsidRPr="001A5936">
              <w:rPr>
                <w:b/>
              </w:rPr>
              <w:t>п</w:t>
            </w:r>
            <w:proofErr w:type="gramEnd"/>
            <w:r w:rsidRPr="001A5936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1A5936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1A5936">
              <w:rPr>
                <w:b/>
              </w:rPr>
              <w:t xml:space="preserve">Предлагаемая </w:t>
            </w:r>
            <w:r w:rsidR="00C236C0" w:rsidRPr="001A5936">
              <w:rPr>
                <w:b/>
              </w:rPr>
              <w:t>Участник</w:t>
            </w:r>
            <w:r w:rsidRPr="001A5936">
              <w:rPr>
                <w:b/>
              </w:rPr>
              <w:t>ом продукция</w:t>
            </w:r>
          </w:p>
        </w:tc>
      </w:tr>
      <w:tr w:rsidR="004F4D80" w:rsidRPr="001A5936" w:rsidTr="004F4D80">
        <w:tc>
          <w:tcPr>
            <w:tcW w:w="284" w:type="pct"/>
            <w:vMerge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1A5936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1A5936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1A5936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1A5936">
              <w:rPr>
                <w:b/>
              </w:rPr>
              <w:t>Технические характеристики/</w:t>
            </w:r>
            <w:r w:rsidRPr="001A5936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1A5936" w:rsidTr="004F4D80">
        <w:tc>
          <w:tcPr>
            <w:tcW w:w="5000" w:type="pct"/>
            <w:gridSpan w:val="5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1A5936">
              <w:t>Филиал ПАО «МРСК Центра» «</w:t>
            </w:r>
            <w:r w:rsidRPr="001A5936">
              <w:rPr>
                <w:i/>
              </w:rPr>
              <w:t>____</w:t>
            </w:r>
            <w:r w:rsidRPr="001A5936">
              <w:rPr>
                <w:b/>
                <w:i/>
              </w:rPr>
              <w:t xml:space="preserve"> </w:t>
            </w:r>
            <w:proofErr w:type="spellStart"/>
            <w:r w:rsidRPr="001A5936">
              <w:t>энерго</w:t>
            </w:r>
            <w:proofErr w:type="spellEnd"/>
            <w:r w:rsidRPr="001A5936">
              <w:t>»</w:t>
            </w:r>
          </w:p>
        </w:tc>
      </w:tr>
      <w:tr w:rsidR="004F4D80" w:rsidRPr="001A5936" w:rsidTr="004F4D80">
        <w:tc>
          <w:tcPr>
            <w:tcW w:w="284" w:type="pct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1A5936" w:rsidTr="004F4D80">
        <w:tc>
          <w:tcPr>
            <w:tcW w:w="284" w:type="pct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1A5936" w:rsidTr="004F4D80">
        <w:tc>
          <w:tcPr>
            <w:tcW w:w="284" w:type="pct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1A5936" w:rsidTr="004F4D80">
        <w:tc>
          <w:tcPr>
            <w:tcW w:w="5000" w:type="pct"/>
            <w:gridSpan w:val="5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</w:pPr>
            <w:r w:rsidRPr="001A5936">
              <w:t>Филиал ПАО «МРСК Центра» «</w:t>
            </w:r>
            <w:r w:rsidRPr="001A5936">
              <w:rPr>
                <w:i/>
              </w:rPr>
              <w:t>____</w:t>
            </w:r>
            <w:r w:rsidRPr="001A5936">
              <w:rPr>
                <w:b/>
                <w:i/>
              </w:rPr>
              <w:t xml:space="preserve"> </w:t>
            </w:r>
            <w:proofErr w:type="spellStart"/>
            <w:r w:rsidRPr="001A5936">
              <w:t>энерго</w:t>
            </w:r>
            <w:proofErr w:type="spellEnd"/>
            <w:r w:rsidRPr="001A5936">
              <w:t>»</w:t>
            </w:r>
          </w:p>
        </w:tc>
      </w:tr>
      <w:tr w:rsidR="004F4D80" w:rsidRPr="001A5936" w:rsidTr="004F4D80">
        <w:tc>
          <w:tcPr>
            <w:tcW w:w="284" w:type="pct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1A5936" w:rsidTr="004F4D80">
        <w:tc>
          <w:tcPr>
            <w:tcW w:w="284" w:type="pct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1A5936" w:rsidTr="004F4D80">
        <w:tc>
          <w:tcPr>
            <w:tcW w:w="284" w:type="pct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1A5936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1A5936" w:rsidRDefault="00F80103" w:rsidP="004F4D80">
      <w:pPr>
        <w:spacing w:line="240" w:lineRule="auto"/>
        <w:jc w:val="left"/>
        <w:rPr>
          <w:sz w:val="24"/>
          <w:szCs w:val="24"/>
        </w:rPr>
      </w:pPr>
      <w:r w:rsidRPr="001A5936">
        <w:rPr>
          <w:sz w:val="24"/>
          <w:szCs w:val="24"/>
        </w:rPr>
        <w:t>Гарантии на предлагаемую</w:t>
      </w:r>
      <w:r w:rsidR="004F4D80" w:rsidRPr="001A5936">
        <w:rPr>
          <w:sz w:val="24"/>
          <w:szCs w:val="24"/>
        </w:rPr>
        <w:t xml:space="preserve"> к поставке </w:t>
      </w:r>
      <w:r w:rsidRPr="001A5936">
        <w:rPr>
          <w:sz w:val="24"/>
          <w:szCs w:val="24"/>
        </w:rPr>
        <w:t>продукцию</w:t>
      </w:r>
      <w:r w:rsidR="004F4D80" w:rsidRPr="001A5936">
        <w:rPr>
          <w:sz w:val="24"/>
          <w:szCs w:val="24"/>
        </w:rPr>
        <w:t>: _____________________________________________.</w:t>
      </w:r>
    </w:p>
    <w:p w:rsidR="004F4D80" w:rsidRPr="001A5936" w:rsidRDefault="004F4D80" w:rsidP="004F4D80">
      <w:pPr>
        <w:spacing w:line="240" w:lineRule="auto"/>
        <w:jc w:val="left"/>
        <w:rPr>
          <w:sz w:val="24"/>
          <w:szCs w:val="24"/>
        </w:rPr>
      </w:pPr>
      <w:r w:rsidRPr="001A5936">
        <w:rPr>
          <w:sz w:val="24"/>
          <w:szCs w:val="24"/>
        </w:rPr>
        <w:t>Срок службы: _____________________________________________________________________.</w:t>
      </w:r>
    </w:p>
    <w:p w:rsidR="004F4D80" w:rsidRPr="001A5936" w:rsidRDefault="004F4D80" w:rsidP="004F4D80">
      <w:pPr>
        <w:spacing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 </w:t>
      </w:r>
    </w:p>
    <w:p w:rsidR="004F4D80" w:rsidRPr="001A5936" w:rsidRDefault="004F4D80" w:rsidP="004F4D80">
      <w:pPr>
        <w:spacing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_______________________________</w:t>
      </w:r>
    </w:p>
    <w:p w:rsidR="004F4D80" w:rsidRPr="001A593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A5936">
        <w:rPr>
          <w:sz w:val="24"/>
          <w:szCs w:val="24"/>
          <w:vertAlign w:val="superscript"/>
        </w:rPr>
        <w:t>(подпись, М.П.)</w:t>
      </w:r>
    </w:p>
    <w:p w:rsidR="004F4D80" w:rsidRPr="001A5936" w:rsidRDefault="004F4D80" w:rsidP="004F4D80">
      <w:pPr>
        <w:spacing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____________________________________</w:t>
      </w:r>
    </w:p>
    <w:p w:rsidR="004F4D80" w:rsidRPr="001A593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A5936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A5936">
        <w:rPr>
          <w:sz w:val="24"/>
          <w:szCs w:val="24"/>
          <w:vertAlign w:val="superscript"/>
        </w:rPr>
        <w:t>подписавшего</w:t>
      </w:r>
      <w:proofErr w:type="gramEnd"/>
      <w:r w:rsidRPr="001A5936">
        <w:rPr>
          <w:sz w:val="24"/>
          <w:szCs w:val="24"/>
          <w:vertAlign w:val="superscript"/>
        </w:rPr>
        <w:t>, должность)</w:t>
      </w:r>
    </w:p>
    <w:p w:rsidR="004F4D80" w:rsidRPr="001A593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1A5936">
        <w:rPr>
          <w:b/>
          <w:spacing w:val="36"/>
          <w:sz w:val="24"/>
          <w:szCs w:val="24"/>
        </w:rPr>
        <w:t>конец формы</w:t>
      </w:r>
    </w:p>
    <w:p w:rsidR="004F4D80" w:rsidRPr="001A5936" w:rsidRDefault="004F4D80" w:rsidP="004F4D80">
      <w:pPr>
        <w:spacing w:line="240" w:lineRule="auto"/>
        <w:rPr>
          <w:sz w:val="24"/>
          <w:szCs w:val="24"/>
        </w:rPr>
      </w:pPr>
    </w:p>
    <w:p w:rsidR="004F4D80" w:rsidRPr="001A5936" w:rsidRDefault="004F4D80" w:rsidP="00C236C0">
      <w:pPr>
        <w:pStyle w:val="3"/>
        <w:rPr>
          <w:szCs w:val="24"/>
        </w:rPr>
      </w:pPr>
      <w:bookmarkStart w:id="1075" w:name="_Toc176765537"/>
      <w:bookmarkStart w:id="1076" w:name="_Toc198979986"/>
      <w:bookmarkStart w:id="1077" w:name="_Toc217466321"/>
      <w:bookmarkStart w:id="1078" w:name="_Toc217702859"/>
      <w:bookmarkStart w:id="1079" w:name="_Toc233601977"/>
      <w:bookmarkStart w:id="1080" w:name="_Toc263343463"/>
      <w:bookmarkStart w:id="1081" w:name="_Toc439170680"/>
      <w:bookmarkStart w:id="1082" w:name="_Toc439172782"/>
      <w:bookmarkStart w:id="1083" w:name="_Toc439173226"/>
      <w:bookmarkStart w:id="1084" w:name="_Toc439238222"/>
      <w:bookmarkStart w:id="1085" w:name="_Toc439252770"/>
      <w:bookmarkStart w:id="1086" w:name="_Toc439323744"/>
      <w:bookmarkStart w:id="1087" w:name="_Toc440357142"/>
      <w:bookmarkStart w:id="1088" w:name="_Toc440359697"/>
      <w:bookmarkStart w:id="1089" w:name="_Toc440632161"/>
      <w:bookmarkStart w:id="1090" w:name="_Toc440875981"/>
      <w:bookmarkStart w:id="1091" w:name="_Toc441131009"/>
      <w:bookmarkStart w:id="1092" w:name="_Toc447269826"/>
      <w:bookmarkStart w:id="1093" w:name="_Toc464120652"/>
      <w:bookmarkStart w:id="1094" w:name="_Toc466970572"/>
      <w:bookmarkStart w:id="1095" w:name="_Toc468462486"/>
      <w:bookmarkStart w:id="1096" w:name="_Toc469482079"/>
      <w:bookmarkStart w:id="1097" w:name="_Toc472411854"/>
      <w:bookmarkStart w:id="1098" w:name="_Toc498588939"/>
      <w:r w:rsidRPr="001A5936">
        <w:rPr>
          <w:szCs w:val="24"/>
        </w:rPr>
        <w:lastRenderedPageBreak/>
        <w:t>Инструкции по заполнению</w:t>
      </w:r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</w:p>
    <w:p w:rsidR="004F4D80" w:rsidRPr="001A593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Участник</w:t>
      </w:r>
      <w:r w:rsidR="004F4D80" w:rsidRPr="001A5936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1A593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Участник</w:t>
      </w:r>
      <w:r w:rsidR="004F4D80" w:rsidRPr="001A5936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1A5936">
        <w:rPr>
          <w:sz w:val="24"/>
          <w:szCs w:val="24"/>
        </w:rPr>
        <w:t>т.ч</w:t>
      </w:r>
      <w:proofErr w:type="spellEnd"/>
      <w:r w:rsidR="004F4D80" w:rsidRPr="001A5936">
        <w:rPr>
          <w:sz w:val="24"/>
          <w:szCs w:val="24"/>
        </w:rPr>
        <w:t>. организационно-правовую форму) и свой адрес.</w:t>
      </w:r>
    </w:p>
    <w:p w:rsidR="004F4D80" w:rsidRPr="001A593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1A5936">
        <w:rPr>
          <w:sz w:val="24"/>
          <w:szCs w:val="24"/>
        </w:rPr>
        <w:t>Технического задания</w:t>
      </w:r>
      <w:r w:rsidRPr="001A5936">
        <w:rPr>
          <w:sz w:val="24"/>
          <w:szCs w:val="24"/>
        </w:rPr>
        <w:t>.</w:t>
      </w:r>
    </w:p>
    <w:p w:rsidR="004F4D80" w:rsidRPr="001A593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В колонке «</w:t>
      </w:r>
      <w:r w:rsidR="00726A75" w:rsidRPr="001A5936">
        <w:rPr>
          <w:sz w:val="24"/>
          <w:szCs w:val="24"/>
        </w:rPr>
        <w:t>Требуемая Заказчику продукция</w:t>
      </w:r>
      <w:r w:rsidRPr="001A5936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 w:rsidRPr="001A5936">
        <w:fldChar w:fldCharType="begin"/>
      </w:r>
      <w:r w:rsidR="00007625" w:rsidRPr="001A5936">
        <w:instrText xml:space="preserve"> REF _Ref440292555 \r \h  \* MERGEFORMAT </w:instrText>
      </w:r>
      <w:r w:rsidR="00007625" w:rsidRPr="001A5936">
        <w:fldChar w:fldCharType="separate"/>
      </w:r>
      <w:r w:rsidR="0000216B" w:rsidRPr="001A5936">
        <w:t>4</w:t>
      </w:r>
      <w:r w:rsidR="00007625" w:rsidRPr="001A5936">
        <w:fldChar w:fldCharType="end"/>
      </w:r>
      <w:r w:rsidRPr="001A5936">
        <w:rPr>
          <w:sz w:val="24"/>
          <w:szCs w:val="24"/>
        </w:rPr>
        <w:t>.</w:t>
      </w:r>
    </w:p>
    <w:p w:rsidR="004F4D80" w:rsidRPr="001A593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В колонке «</w:t>
      </w:r>
      <w:r w:rsidR="00726A75" w:rsidRPr="001A5936">
        <w:rPr>
          <w:sz w:val="24"/>
          <w:szCs w:val="24"/>
        </w:rPr>
        <w:t>Предлагаемая Участником продукция</w:t>
      </w:r>
      <w:r w:rsidRPr="001A5936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1A593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A5936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1A5936">
        <w:rPr>
          <w:sz w:val="24"/>
          <w:szCs w:val="24"/>
        </w:rPr>
        <w:t xml:space="preserve">предлагаемой к поставке </w:t>
      </w:r>
      <w:r w:rsidRPr="001A5936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1A593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 w:rsidRPr="001A5936">
        <w:fldChar w:fldCharType="begin"/>
      </w:r>
      <w:r w:rsidR="00007625" w:rsidRPr="001A5936">
        <w:instrText xml:space="preserve"> REF _Ref440271182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3.3.1.9</w:t>
      </w:r>
      <w:r w:rsidR="00007625" w:rsidRPr="001A5936">
        <w:fldChar w:fldCharType="end"/>
      </w:r>
      <w:r w:rsidRPr="001A5936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1A5936">
        <w:rPr>
          <w:sz w:val="24"/>
          <w:szCs w:val="24"/>
        </w:rPr>
        <w:t>Заявка</w:t>
      </w:r>
      <w:r w:rsidRPr="001A5936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1A593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 w:rsidRPr="001A5936">
        <w:fldChar w:fldCharType="begin"/>
      </w:r>
      <w:r w:rsidR="00007625" w:rsidRPr="001A5936">
        <w:instrText xml:space="preserve"> REF _Ref440292618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4.4.1</w:t>
      </w:r>
      <w:r w:rsidR="00007625" w:rsidRPr="001A5936">
        <w:fldChar w:fldCharType="end"/>
      </w:r>
      <w:r w:rsidRPr="001A5936">
        <w:rPr>
          <w:sz w:val="24"/>
          <w:szCs w:val="24"/>
        </w:rPr>
        <w:t xml:space="preserve"> настоящей документации.</w:t>
      </w:r>
    </w:p>
    <w:p w:rsidR="004F4D80" w:rsidRPr="001A593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1A5936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1A5936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1A5936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099" w:name="_Ref194807296"/>
    </w:p>
    <w:p w:rsidR="004F4D80" w:rsidRPr="001A5936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0" w:name="_Toc423423670"/>
      <w:bookmarkStart w:id="1101" w:name="_Ref440271036"/>
      <w:bookmarkStart w:id="1102" w:name="_Ref440274366"/>
      <w:bookmarkStart w:id="1103" w:name="_Ref440274902"/>
      <w:bookmarkStart w:id="1104" w:name="_Ref440284947"/>
      <w:bookmarkStart w:id="1105" w:name="_Toc498588940"/>
      <w:r w:rsidRPr="001A5936">
        <w:lastRenderedPageBreak/>
        <w:t xml:space="preserve">График </w:t>
      </w:r>
      <w:r w:rsidR="00512B0F" w:rsidRPr="001A5936">
        <w:t>выполнения поставок</w:t>
      </w:r>
      <w:r w:rsidRPr="001A5936">
        <w:t xml:space="preserve"> (форма </w:t>
      </w:r>
      <w:r w:rsidRPr="001A5936">
        <w:rPr>
          <w:noProof/>
        </w:rPr>
        <w:t>4</w:t>
      </w:r>
      <w:r w:rsidRPr="001A5936">
        <w:t>)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99"/>
      <w:bookmarkEnd w:id="1100"/>
      <w:bookmarkEnd w:id="1101"/>
      <w:bookmarkEnd w:id="1102"/>
      <w:bookmarkEnd w:id="1103"/>
      <w:bookmarkEnd w:id="1104"/>
      <w:bookmarkEnd w:id="1105"/>
    </w:p>
    <w:p w:rsidR="004F4D80" w:rsidRPr="001A5936" w:rsidRDefault="004F4D80" w:rsidP="004F4D80">
      <w:r w:rsidRPr="001A5936">
        <w:rPr>
          <w:sz w:val="24"/>
          <w:szCs w:val="24"/>
        </w:rPr>
        <w:t>(</w:t>
      </w:r>
      <w:r w:rsidRPr="001A5936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1A5936">
        <w:rPr>
          <w:sz w:val="24"/>
          <w:szCs w:val="24"/>
        </w:rPr>
        <w:t>)</w:t>
      </w:r>
    </w:p>
    <w:p w:rsidR="004F4D80" w:rsidRPr="001A5936" w:rsidRDefault="004F4D80" w:rsidP="004F4D80">
      <w:pPr>
        <w:pStyle w:val="3"/>
        <w:rPr>
          <w:szCs w:val="24"/>
        </w:rPr>
      </w:pPr>
      <w:bookmarkStart w:id="1106" w:name="_Toc98253929"/>
      <w:bookmarkStart w:id="1107" w:name="_Toc157248183"/>
      <w:bookmarkStart w:id="1108" w:name="_Toc157496552"/>
      <w:bookmarkStart w:id="1109" w:name="_Toc158206091"/>
      <w:bookmarkStart w:id="1110" w:name="_Toc164057776"/>
      <w:bookmarkStart w:id="1111" w:name="_Toc164137126"/>
      <w:bookmarkStart w:id="1112" w:name="_Toc164161286"/>
      <w:bookmarkStart w:id="1113" w:name="_Toc165173857"/>
      <w:bookmarkStart w:id="1114" w:name="_Toc439170682"/>
      <w:bookmarkStart w:id="1115" w:name="_Toc439172784"/>
      <w:bookmarkStart w:id="1116" w:name="_Toc439173228"/>
      <w:bookmarkStart w:id="1117" w:name="_Toc439238224"/>
      <w:bookmarkStart w:id="1118" w:name="_Toc439252772"/>
      <w:bookmarkStart w:id="1119" w:name="_Toc439323746"/>
      <w:bookmarkStart w:id="1120" w:name="_Toc440357144"/>
      <w:bookmarkStart w:id="1121" w:name="_Toc440359699"/>
      <w:bookmarkStart w:id="1122" w:name="_Toc440632163"/>
      <w:bookmarkStart w:id="1123" w:name="_Toc440875983"/>
      <w:bookmarkStart w:id="1124" w:name="_Toc441131011"/>
      <w:bookmarkStart w:id="1125" w:name="_Toc447269828"/>
      <w:bookmarkStart w:id="1126" w:name="_Toc464120654"/>
      <w:bookmarkStart w:id="1127" w:name="_Toc466970574"/>
      <w:bookmarkStart w:id="1128" w:name="_Toc468462488"/>
      <w:bookmarkStart w:id="1129" w:name="_Toc469482081"/>
      <w:bookmarkStart w:id="1130" w:name="_Toc472411856"/>
      <w:bookmarkStart w:id="1131" w:name="_Toc498588941"/>
      <w:r w:rsidRPr="001A5936">
        <w:rPr>
          <w:szCs w:val="24"/>
        </w:rPr>
        <w:t xml:space="preserve">Форма </w:t>
      </w:r>
      <w:bookmarkEnd w:id="1106"/>
      <w:r w:rsidRPr="001A5936">
        <w:rPr>
          <w:szCs w:val="24"/>
        </w:rPr>
        <w:t xml:space="preserve">графика </w:t>
      </w:r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r w:rsidR="00512B0F" w:rsidRPr="001A5936">
        <w:rPr>
          <w:szCs w:val="24"/>
        </w:rPr>
        <w:t>выполнения поставок</w:t>
      </w:r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</w:p>
    <w:p w:rsidR="004F4D80" w:rsidRPr="001A5936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1A5936">
        <w:rPr>
          <w:b/>
          <w:spacing w:val="36"/>
          <w:sz w:val="24"/>
          <w:szCs w:val="24"/>
        </w:rPr>
        <w:t>начало формы</w:t>
      </w:r>
    </w:p>
    <w:p w:rsidR="004F4D80" w:rsidRPr="001A5936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1A5936">
        <w:rPr>
          <w:sz w:val="24"/>
          <w:szCs w:val="24"/>
        </w:rPr>
        <w:t xml:space="preserve">Приложение </w:t>
      </w:r>
      <w:r w:rsidR="00B21EC0" w:rsidRPr="001A5936">
        <w:rPr>
          <w:sz w:val="24"/>
          <w:szCs w:val="24"/>
        </w:rPr>
        <w:t>4</w:t>
      </w:r>
      <w:r w:rsidRPr="001A5936">
        <w:rPr>
          <w:sz w:val="24"/>
          <w:szCs w:val="24"/>
        </w:rPr>
        <w:t xml:space="preserve"> к письму о подаче оферты</w:t>
      </w:r>
      <w:r w:rsidRPr="001A5936">
        <w:rPr>
          <w:sz w:val="24"/>
          <w:szCs w:val="24"/>
        </w:rPr>
        <w:br/>
        <w:t>от «____»_____________ </w:t>
      </w:r>
      <w:proofErr w:type="gramStart"/>
      <w:r w:rsidRPr="001A5936">
        <w:rPr>
          <w:sz w:val="24"/>
          <w:szCs w:val="24"/>
        </w:rPr>
        <w:t>г</w:t>
      </w:r>
      <w:proofErr w:type="gramEnd"/>
      <w:r w:rsidRPr="001A5936">
        <w:rPr>
          <w:sz w:val="24"/>
          <w:szCs w:val="24"/>
        </w:rPr>
        <w:t>. №__________</w:t>
      </w:r>
    </w:p>
    <w:p w:rsidR="004F4D80" w:rsidRPr="001A5936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1A5936">
        <w:rPr>
          <w:b/>
          <w:sz w:val="24"/>
          <w:szCs w:val="24"/>
        </w:rPr>
        <w:t xml:space="preserve">График </w:t>
      </w:r>
      <w:r w:rsidR="00512B0F" w:rsidRPr="001A5936">
        <w:rPr>
          <w:b/>
          <w:sz w:val="24"/>
          <w:szCs w:val="24"/>
        </w:rPr>
        <w:t>выполнения поставок</w:t>
      </w:r>
    </w:p>
    <w:p w:rsidR="004F4D80" w:rsidRPr="001A5936" w:rsidRDefault="004F4D80" w:rsidP="004F4D80">
      <w:pPr>
        <w:spacing w:line="240" w:lineRule="auto"/>
        <w:rPr>
          <w:sz w:val="24"/>
          <w:szCs w:val="24"/>
        </w:rPr>
      </w:pPr>
    </w:p>
    <w:p w:rsidR="004F4D80" w:rsidRPr="001A5936" w:rsidRDefault="004F4D80" w:rsidP="004F4D80">
      <w:pPr>
        <w:spacing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Наименование и адрес </w:t>
      </w:r>
      <w:r w:rsidR="00C236C0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>а: _________________________________</w:t>
      </w:r>
    </w:p>
    <w:p w:rsidR="004F4D80" w:rsidRPr="001A5936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1A5936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1A5936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1A5936">
              <w:rPr>
                <w:b/>
              </w:rPr>
              <w:t xml:space="preserve">№ </w:t>
            </w:r>
            <w:proofErr w:type="gramStart"/>
            <w:r w:rsidRPr="001A5936">
              <w:rPr>
                <w:b/>
              </w:rPr>
              <w:t>п</w:t>
            </w:r>
            <w:proofErr w:type="gramEnd"/>
            <w:r w:rsidRPr="001A5936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1A5936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A5936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1A5936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A5936">
              <w:rPr>
                <w:b/>
              </w:rPr>
              <w:t>Срок поставки продукции</w:t>
            </w:r>
          </w:p>
        </w:tc>
      </w:tr>
      <w:tr w:rsidR="004F4D80" w:rsidRPr="001A5936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1A5936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1A5936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A5936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1A5936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A5936">
              <w:rPr>
                <w:b/>
              </w:rPr>
              <w:t xml:space="preserve">Предложение </w:t>
            </w:r>
            <w:r w:rsidR="00C236C0" w:rsidRPr="001A5936">
              <w:rPr>
                <w:b/>
              </w:rPr>
              <w:t>Участник</w:t>
            </w:r>
            <w:r w:rsidRPr="001A5936">
              <w:rPr>
                <w:b/>
              </w:rPr>
              <w:t>а</w:t>
            </w:r>
          </w:p>
        </w:tc>
      </w:tr>
      <w:tr w:rsidR="004F4D80" w:rsidRPr="001A5936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1A5936">
              <w:rPr>
                <w:bCs w:val="0"/>
              </w:rPr>
              <w:t>Филиал ПАО «МРСК Центра»</w:t>
            </w:r>
            <w:r w:rsidRPr="001A5936">
              <w:t xml:space="preserve"> «</w:t>
            </w:r>
            <w:r w:rsidRPr="001A5936">
              <w:rPr>
                <w:rStyle w:val="aa"/>
                <w:b w:val="0"/>
              </w:rPr>
              <w:t>____</w:t>
            </w:r>
            <w:r w:rsidRPr="001A5936">
              <w:rPr>
                <w:rStyle w:val="aa"/>
              </w:rPr>
              <w:t xml:space="preserve"> </w:t>
            </w:r>
            <w:proofErr w:type="spellStart"/>
            <w:r w:rsidRPr="001A5936">
              <w:t>энерго</w:t>
            </w:r>
            <w:proofErr w:type="spellEnd"/>
            <w:r w:rsidRPr="001A5936">
              <w:t>»</w:t>
            </w:r>
          </w:p>
        </w:tc>
      </w:tr>
      <w:tr w:rsidR="004F4D80" w:rsidRPr="001A5936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A5936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A5936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A5936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A5936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A5936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A5936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1A5936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1A5936" w:rsidRDefault="004F4D80" w:rsidP="004F4D80">
      <w:pPr>
        <w:spacing w:line="240" w:lineRule="auto"/>
        <w:rPr>
          <w:sz w:val="24"/>
          <w:szCs w:val="24"/>
        </w:rPr>
      </w:pPr>
    </w:p>
    <w:p w:rsidR="004F4D80" w:rsidRPr="001A5936" w:rsidRDefault="004F4D80" w:rsidP="004F4D80">
      <w:pPr>
        <w:spacing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____________________________________</w:t>
      </w:r>
    </w:p>
    <w:p w:rsidR="004F4D80" w:rsidRPr="001A593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A5936">
        <w:rPr>
          <w:sz w:val="24"/>
          <w:szCs w:val="24"/>
          <w:vertAlign w:val="superscript"/>
        </w:rPr>
        <w:t>(подпись, М.П.)</w:t>
      </w:r>
    </w:p>
    <w:p w:rsidR="004F4D80" w:rsidRPr="001A5936" w:rsidRDefault="004F4D80" w:rsidP="004F4D80">
      <w:pPr>
        <w:spacing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____________________________________</w:t>
      </w:r>
    </w:p>
    <w:p w:rsidR="004F4D80" w:rsidRPr="001A593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A5936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A5936">
        <w:rPr>
          <w:sz w:val="24"/>
          <w:szCs w:val="24"/>
          <w:vertAlign w:val="superscript"/>
        </w:rPr>
        <w:t>подписавшего</w:t>
      </w:r>
      <w:proofErr w:type="gramEnd"/>
      <w:r w:rsidRPr="001A5936">
        <w:rPr>
          <w:sz w:val="24"/>
          <w:szCs w:val="24"/>
          <w:vertAlign w:val="superscript"/>
        </w:rPr>
        <w:t>, должность)</w:t>
      </w:r>
    </w:p>
    <w:p w:rsidR="004F4D80" w:rsidRPr="001A593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1A5936">
        <w:rPr>
          <w:b/>
          <w:spacing w:val="36"/>
          <w:sz w:val="24"/>
          <w:szCs w:val="24"/>
        </w:rPr>
        <w:t>конец формы</w:t>
      </w:r>
    </w:p>
    <w:p w:rsidR="004F4D80" w:rsidRPr="001A5936" w:rsidRDefault="004F4D80" w:rsidP="004F4D80">
      <w:pPr>
        <w:pStyle w:val="3"/>
        <w:rPr>
          <w:szCs w:val="24"/>
        </w:rPr>
      </w:pPr>
      <w:bookmarkStart w:id="1132" w:name="_Toc171070556"/>
      <w:bookmarkStart w:id="1133" w:name="_Toc98253927"/>
      <w:bookmarkStart w:id="1134" w:name="_Toc176605808"/>
      <w:bookmarkStart w:id="1135" w:name="_Toc176611017"/>
      <w:bookmarkStart w:id="1136" w:name="_Toc176611073"/>
      <w:bookmarkStart w:id="1137" w:name="_Toc176668676"/>
      <w:bookmarkStart w:id="1138" w:name="_Toc176684336"/>
      <w:bookmarkStart w:id="1139" w:name="_Toc176746279"/>
      <w:bookmarkStart w:id="1140" w:name="_Toc176747346"/>
      <w:bookmarkStart w:id="1141" w:name="_Toc198979988"/>
      <w:bookmarkStart w:id="1142" w:name="_Toc217466324"/>
      <w:bookmarkStart w:id="1143" w:name="_Toc217702862"/>
      <w:bookmarkStart w:id="1144" w:name="_Toc233601980"/>
      <w:bookmarkStart w:id="1145" w:name="_Toc263343466"/>
      <w:r w:rsidRPr="001A5936">
        <w:rPr>
          <w:b w:val="0"/>
          <w:szCs w:val="24"/>
        </w:rPr>
        <w:br w:type="page"/>
      </w:r>
      <w:bookmarkStart w:id="1146" w:name="_Toc439170683"/>
      <w:bookmarkStart w:id="1147" w:name="_Toc439172785"/>
      <w:bookmarkStart w:id="1148" w:name="_Toc439173229"/>
      <w:bookmarkStart w:id="1149" w:name="_Toc439238225"/>
      <w:bookmarkStart w:id="1150" w:name="_Toc439252773"/>
      <w:bookmarkStart w:id="1151" w:name="_Toc439323747"/>
      <w:bookmarkStart w:id="1152" w:name="_Toc440357145"/>
      <w:bookmarkStart w:id="1153" w:name="_Toc440359700"/>
      <w:bookmarkStart w:id="1154" w:name="_Toc440632164"/>
      <w:bookmarkStart w:id="1155" w:name="_Toc440875984"/>
      <w:bookmarkStart w:id="1156" w:name="_Toc441131012"/>
      <w:bookmarkStart w:id="1157" w:name="_Toc447269829"/>
      <w:bookmarkStart w:id="1158" w:name="_Toc464120655"/>
      <w:bookmarkStart w:id="1159" w:name="_Toc466970575"/>
      <w:bookmarkStart w:id="1160" w:name="_Toc468462489"/>
      <w:bookmarkStart w:id="1161" w:name="_Toc469482082"/>
      <w:bookmarkStart w:id="1162" w:name="_Toc472411857"/>
      <w:bookmarkStart w:id="1163" w:name="_Toc498588942"/>
      <w:r w:rsidRPr="001A5936">
        <w:rPr>
          <w:szCs w:val="24"/>
        </w:rPr>
        <w:lastRenderedPageBreak/>
        <w:t>Инструкции по заполнению</w:t>
      </w:r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4F4D80" w:rsidRPr="001A5936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Участник</w:t>
      </w:r>
      <w:r w:rsidR="004F4D80" w:rsidRPr="001A5936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 w:rsidRPr="001A5936">
        <w:fldChar w:fldCharType="begin"/>
      </w:r>
      <w:r w:rsidR="00007625" w:rsidRPr="001A5936">
        <w:instrText xml:space="preserve"> REF _Ref55336310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5.1</w:t>
      </w:r>
      <w:r w:rsidR="00007625" w:rsidRPr="001A5936">
        <w:fldChar w:fldCharType="end"/>
      </w:r>
      <w:r w:rsidR="004F4D80" w:rsidRPr="001A5936">
        <w:rPr>
          <w:sz w:val="24"/>
          <w:szCs w:val="24"/>
        </w:rPr>
        <w:t>).</w:t>
      </w:r>
    </w:p>
    <w:p w:rsidR="004F4D80" w:rsidRPr="001A5936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Участник</w:t>
      </w:r>
      <w:r w:rsidR="004F4D80" w:rsidRPr="001A5936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1A5936">
        <w:rPr>
          <w:sz w:val="24"/>
          <w:szCs w:val="24"/>
        </w:rPr>
        <w:t>т.ч</w:t>
      </w:r>
      <w:proofErr w:type="spellEnd"/>
      <w:r w:rsidR="004F4D80" w:rsidRPr="001A5936">
        <w:rPr>
          <w:sz w:val="24"/>
          <w:szCs w:val="24"/>
        </w:rPr>
        <w:t>. организационно-правовую форму) и свой адрес.</w:t>
      </w:r>
    </w:p>
    <w:p w:rsidR="004F4D80" w:rsidRPr="001A5936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В данном Графике </w:t>
      </w:r>
      <w:r w:rsidR="00512B0F" w:rsidRPr="001A5936">
        <w:rPr>
          <w:sz w:val="24"/>
          <w:szCs w:val="24"/>
        </w:rPr>
        <w:t>выполнения поставок</w:t>
      </w:r>
      <w:r w:rsidRPr="001A5936">
        <w:rPr>
          <w:sz w:val="24"/>
          <w:szCs w:val="24"/>
        </w:rPr>
        <w:t xml:space="preserve"> приводятся расчетные сроки поставки </w:t>
      </w:r>
      <w:r w:rsidR="00841A6F" w:rsidRPr="001A5936">
        <w:rPr>
          <w:sz w:val="24"/>
          <w:szCs w:val="24"/>
        </w:rPr>
        <w:t xml:space="preserve">продукции </w:t>
      </w:r>
      <w:r w:rsidRPr="001A5936">
        <w:rPr>
          <w:sz w:val="24"/>
          <w:szCs w:val="24"/>
        </w:rPr>
        <w:t>в рамках Договора, перечисленн</w:t>
      </w:r>
      <w:r w:rsidR="00841A6F" w:rsidRPr="001A5936">
        <w:rPr>
          <w:sz w:val="24"/>
          <w:szCs w:val="24"/>
        </w:rPr>
        <w:t>ой</w:t>
      </w:r>
      <w:r w:rsidRPr="001A5936">
        <w:rPr>
          <w:sz w:val="24"/>
          <w:szCs w:val="24"/>
        </w:rPr>
        <w:t xml:space="preserve"> в </w:t>
      </w:r>
      <w:r w:rsidR="00841A6F" w:rsidRPr="001A5936">
        <w:rPr>
          <w:sz w:val="24"/>
          <w:szCs w:val="24"/>
        </w:rPr>
        <w:t>Сводной таблице стоимости</w:t>
      </w:r>
      <w:r w:rsidRPr="001A5936">
        <w:rPr>
          <w:sz w:val="24"/>
          <w:szCs w:val="24"/>
        </w:rPr>
        <w:t xml:space="preserve"> </w:t>
      </w:r>
      <w:r w:rsidR="00F04258" w:rsidRPr="001A5936">
        <w:rPr>
          <w:bCs w:val="0"/>
          <w:sz w:val="24"/>
          <w:szCs w:val="24"/>
        </w:rPr>
        <w:t xml:space="preserve">поставок </w:t>
      </w:r>
      <w:r w:rsidRPr="001A5936">
        <w:rPr>
          <w:sz w:val="24"/>
          <w:szCs w:val="24"/>
        </w:rPr>
        <w:t>(</w:t>
      </w:r>
      <w:r w:rsidR="00D56F8C" w:rsidRPr="001A5936">
        <w:rPr>
          <w:sz w:val="24"/>
          <w:szCs w:val="24"/>
        </w:rPr>
        <w:t>подраздел</w:t>
      </w:r>
      <w:r w:rsidR="00841A6F" w:rsidRPr="001A5936">
        <w:rPr>
          <w:sz w:val="24"/>
          <w:szCs w:val="24"/>
        </w:rPr>
        <w:t xml:space="preserve"> </w:t>
      </w:r>
      <w:r w:rsidR="00007625" w:rsidRPr="001A5936">
        <w:fldChar w:fldCharType="begin"/>
      </w:r>
      <w:r w:rsidR="00007625" w:rsidRPr="001A5936">
        <w:instrText xml:space="preserve"> REF _Ref440273986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5.2</w:t>
      </w:r>
      <w:r w:rsidR="00007625" w:rsidRPr="001A5936">
        <w:fldChar w:fldCharType="end"/>
      </w:r>
      <w:r w:rsidRPr="001A5936">
        <w:rPr>
          <w:sz w:val="24"/>
          <w:szCs w:val="24"/>
        </w:rPr>
        <w:t>).</w:t>
      </w:r>
    </w:p>
    <w:p w:rsidR="004F4D80" w:rsidRPr="001A5936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4" w:name="_Hlt22846931"/>
      <w:bookmarkStart w:id="1165" w:name="_Ref93264992"/>
      <w:bookmarkStart w:id="1166" w:name="_Ref93265116"/>
      <w:bookmarkStart w:id="1167" w:name="_Toc98253933"/>
      <w:bookmarkStart w:id="1168" w:name="_Toc165173859"/>
      <w:bookmarkStart w:id="1169" w:name="_Toc423423671"/>
      <w:bookmarkStart w:id="1170" w:name="_Toc498588943"/>
      <w:bookmarkEnd w:id="1164"/>
      <w:r w:rsidRPr="001A5936">
        <w:lastRenderedPageBreak/>
        <w:t xml:space="preserve">Протокол разногласий к проекту Договора (форма </w:t>
      </w:r>
      <w:r w:rsidRPr="001A5936">
        <w:rPr>
          <w:noProof/>
        </w:rPr>
        <w:t>5</w:t>
      </w:r>
      <w:r w:rsidRPr="001A5936">
        <w:t>)</w:t>
      </w:r>
      <w:bookmarkEnd w:id="1073"/>
      <w:bookmarkEnd w:id="1074"/>
      <w:bookmarkEnd w:id="1165"/>
      <w:bookmarkEnd w:id="1166"/>
      <w:bookmarkEnd w:id="1167"/>
      <w:bookmarkEnd w:id="1168"/>
      <w:bookmarkEnd w:id="1169"/>
      <w:bookmarkEnd w:id="1170"/>
    </w:p>
    <w:p w:rsidR="004F4D80" w:rsidRPr="001A5936" w:rsidRDefault="004F4D80" w:rsidP="004F4D80">
      <w:r w:rsidRPr="001A5936">
        <w:rPr>
          <w:sz w:val="24"/>
          <w:szCs w:val="24"/>
        </w:rPr>
        <w:t>(</w:t>
      </w:r>
      <w:r w:rsidRPr="001A5936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1A5936">
        <w:rPr>
          <w:sz w:val="24"/>
          <w:szCs w:val="24"/>
        </w:rPr>
        <w:t>)</w:t>
      </w:r>
    </w:p>
    <w:p w:rsidR="004F4D80" w:rsidRPr="001A5936" w:rsidRDefault="004F4D80" w:rsidP="004F4D80">
      <w:pPr>
        <w:pStyle w:val="3"/>
        <w:rPr>
          <w:szCs w:val="24"/>
        </w:rPr>
      </w:pPr>
      <w:bookmarkStart w:id="1171" w:name="_Toc439170685"/>
      <w:bookmarkStart w:id="1172" w:name="_Toc439172787"/>
      <w:bookmarkStart w:id="1173" w:name="_Toc439173231"/>
      <w:bookmarkStart w:id="1174" w:name="_Toc439238227"/>
      <w:bookmarkStart w:id="1175" w:name="_Toc439252775"/>
      <w:bookmarkStart w:id="1176" w:name="_Toc439323749"/>
      <w:bookmarkStart w:id="1177" w:name="_Toc440357147"/>
      <w:bookmarkStart w:id="1178" w:name="_Toc440359702"/>
      <w:bookmarkStart w:id="1179" w:name="_Toc440632166"/>
      <w:bookmarkStart w:id="1180" w:name="_Toc440875986"/>
      <w:bookmarkStart w:id="1181" w:name="_Toc441131014"/>
      <w:bookmarkStart w:id="1182" w:name="_Toc447269831"/>
      <w:bookmarkStart w:id="1183" w:name="_Toc464120657"/>
      <w:bookmarkStart w:id="1184" w:name="_Toc466970577"/>
      <w:bookmarkStart w:id="1185" w:name="_Toc468462491"/>
      <w:bookmarkStart w:id="1186" w:name="_Toc469482084"/>
      <w:bookmarkStart w:id="1187" w:name="_Toc472411859"/>
      <w:bookmarkStart w:id="1188" w:name="_Toc498588944"/>
      <w:bookmarkStart w:id="1189" w:name="_Toc157248186"/>
      <w:bookmarkStart w:id="1190" w:name="_Toc157496555"/>
      <w:bookmarkStart w:id="1191" w:name="_Toc158206094"/>
      <w:bookmarkStart w:id="1192" w:name="_Toc164057779"/>
      <w:bookmarkStart w:id="1193" w:name="_Toc164137129"/>
      <w:bookmarkStart w:id="1194" w:name="_Toc164161289"/>
      <w:bookmarkStart w:id="1195" w:name="_Toc165173860"/>
      <w:r w:rsidRPr="001A5936">
        <w:rPr>
          <w:szCs w:val="24"/>
        </w:rPr>
        <w:t>Форма Протокола разногласий к проекту Договора</w:t>
      </w:r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r w:rsidRPr="001A5936">
        <w:rPr>
          <w:szCs w:val="24"/>
        </w:rPr>
        <w:t xml:space="preserve"> </w:t>
      </w:r>
      <w:bookmarkEnd w:id="1189"/>
      <w:bookmarkEnd w:id="1190"/>
      <w:bookmarkEnd w:id="1191"/>
      <w:bookmarkEnd w:id="1192"/>
      <w:bookmarkEnd w:id="1193"/>
      <w:bookmarkEnd w:id="1194"/>
      <w:bookmarkEnd w:id="1195"/>
    </w:p>
    <w:p w:rsidR="004F4D80" w:rsidRPr="001A5936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1A5936">
        <w:rPr>
          <w:b/>
          <w:spacing w:val="36"/>
          <w:sz w:val="24"/>
          <w:szCs w:val="24"/>
        </w:rPr>
        <w:t>начало формы</w:t>
      </w:r>
    </w:p>
    <w:p w:rsidR="004F4D80" w:rsidRPr="001A5936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1A5936">
        <w:rPr>
          <w:sz w:val="24"/>
          <w:szCs w:val="24"/>
        </w:rPr>
        <w:t xml:space="preserve">Приложение </w:t>
      </w:r>
      <w:r w:rsidR="00B21EC0" w:rsidRPr="001A5936">
        <w:rPr>
          <w:sz w:val="24"/>
          <w:szCs w:val="24"/>
        </w:rPr>
        <w:t>5</w:t>
      </w:r>
      <w:r w:rsidRPr="001A5936">
        <w:rPr>
          <w:sz w:val="24"/>
          <w:szCs w:val="24"/>
        </w:rPr>
        <w:t xml:space="preserve"> к письму о подаче оферты</w:t>
      </w:r>
      <w:r w:rsidRPr="001A5936">
        <w:rPr>
          <w:sz w:val="24"/>
          <w:szCs w:val="24"/>
        </w:rPr>
        <w:br/>
        <w:t>от «____»_____________ </w:t>
      </w:r>
      <w:proofErr w:type="gramStart"/>
      <w:r w:rsidRPr="001A5936">
        <w:rPr>
          <w:sz w:val="24"/>
          <w:szCs w:val="24"/>
        </w:rPr>
        <w:t>г</w:t>
      </w:r>
      <w:proofErr w:type="gramEnd"/>
      <w:r w:rsidRPr="001A5936">
        <w:rPr>
          <w:sz w:val="24"/>
          <w:szCs w:val="24"/>
        </w:rPr>
        <w:t>. №__________</w:t>
      </w:r>
    </w:p>
    <w:p w:rsidR="004F4D80" w:rsidRPr="001A5936" w:rsidRDefault="004F4D80" w:rsidP="004F4D80">
      <w:pPr>
        <w:ind w:firstLine="0"/>
        <w:rPr>
          <w:sz w:val="24"/>
          <w:szCs w:val="24"/>
        </w:rPr>
      </w:pPr>
    </w:p>
    <w:p w:rsidR="004F4D80" w:rsidRPr="001A5936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A5936">
        <w:rPr>
          <w:b/>
          <w:sz w:val="24"/>
          <w:szCs w:val="24"/>
        </w:rPr>
        <w:t>Протокол разногласий к проекту Договора</w:t>
      </w:r>
    </w:p>
    <w:p w:rsidR="004F4D80" w:rsidRPr="001A5936" w:rsidRDefault="004F4D80" w:rsidP="004F4D80">
      <w:pPr>
        <w:rPr>
          <w:sz w:val="24"/>
          <w:szCs w:val="24"/>
        </w:rPr>
      </w:pPr>
    </w:p>
    <w:p w:rsidR="004F4D80" w:rsidRPr="001A5936" w:rsidRDefault="004F4D80" w:rsidP="004F4D80">
      <w:pPr>
        <w:ind w:firstLine="0"/>
        <w:rPr>
          <w:sz w:val="24"/>
          <w:szCs w:val="24"/>
        </w:rPr>
      </w:pPr>
      <w:r w:rsidRPr="001A5936">
        <w:rPr>
          <w:sz w:val="24"/>
          <w:szCs w:val="24"/>
        </w:rPr>
        <w:t xml:space="preserve">Наименование и адрес </w:t>
      </w:r>
      <w:r w:rsidR="00C236C0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>а: _________________________________</w:t>
      </w:r>
    </w:p>
    <w:p w:rsidR="004F4D80" w:rsidRPr="001A5936" w:rsidRDefault="004F4D80" w:rsidP="004F4D80">
      <w:pPr>
        <w:jc w:val="center"/>
        <w:rPr>
          <w:b/>
          <w:bCs w:val="0"/>
          <w:sz w:val="24"/>
          <w:szCs w:val="24"/>
        </w:rPr>
      </w:pPr>
      <w:r w:rsidRPr="001A5936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1A5936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</w:pPr>
            <w:r w:rsidRPr="001A5936">
              <w:t xml:space="preserve">№ </w:t>
            </w:r>
            <w:proofErr w:type="gramStart"/>
            <w:r w:rsidRPr="001A5936">
              <w:t>п</w:t>
            </w:r>
            <w:proofErr w:type="gramEnd"/>
            <w:r w:rsidRPr="001A5936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A5936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1A5936">
              <w:t xml:space="preserve">№ пункта проекта Договора (раздел </w:t>
            </w:r>
            <w:r w:rsidR="00007625" w:rsidRPr="001A5936">
              <w:fldChar w:fldCharType="begin"/>
            </w:r>
            <w:r w:rsidR="00007625" w:rsidRPr="001A5936">
              <w:instrText xml:space="preserve"> REF _Ref440272931 \r \h  \* MERGEFORMAT </w:instrText>
            </w:r>
            <w:r w:rsidR="00007625" w:rsidRPr="001A5936">
              <w:fldChar w:fldCharType="separate"/>
            </w:r>
            <w:r w:rsidR="0000216B" w:rsidRPr="001A5936">
              <w:t>2</w:t>
            </w:r>
            <w:r w:rsidR="00007625" w:rsidRPr="001A5936">
              <w:fldChar w:fldCharType="end"/>
            </w:r>
            <w:r w:rsidRPr="001A5936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A593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A5936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A593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A5936">
              <w:t xml:space="preserve">Предложения </w:t>
            </w:r>
            <w:r w:rsidR="00C236C0" w:rsidRPr="001A5936">
              <w:t>Участник</w:t>
            </w:r>
            <w:r w:rsidRPr="001A5936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A593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A5936">
              <w:t>Примечания, обоснование</w:t>
            </w:r>
          </w:p>
        </w:tc>
      </w:tr>
      <w:tr w:rsidR="004F4D80" w:rsidRPr="001A5936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A5936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A5936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A5936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A5936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A5936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A5936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1A5936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1A5936" w:rsidRDefault="004F4D80" w:rsidP="004F4D80">
      <w:pPr>
        <w:jc w:val="center"/>
        <w:rPr>
          <w:b/>
          <w:bCs w:val="0"/>
        </w:rPr>
      </w:pPr>
    </w:p>
    <w:p w:rsidR="004F4D80" w:rsidRPr="001A5936" w:rsidRDefault="004F4D80" w:rsidP="004F4D80">
      <w:pPr>
        <w:jc w:val="center"/>
        <w:rPr>
          <w:b/>
          <w:bCs w:val="0"/>
          <w:sz w:val="24"/>
          <w:szCs w:val="24"/>
        </w:rPr>
      </w:pPr>
      <w:r w:rsidRPr="001A5936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1A5936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</w:pPr>
            <w:r w:rsidRPr="001A5936">
              <w:t xml:space="preserve">№ </w:t>
            </w:r>
            <w:proofErr w:type="gramStart"/>
            <w:r w:rsidRPr="001A5936">
              <w:t>п</w:t>
            </w:r>
            <w:proofErr w:type="gramEnd"/>
            <w:r w:rsidRPr="001A5936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A593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A5936">
              <w:t xml:space="preserve">№ пункта проекта Договора (раздел </w:t>
            </w:r>
            <w:r w:rsidR="00007625" w:rsidRPr="001A5936">
              <w:fldChar w:fldCharType="begin"/>
            </w:r>
            <w:r w:rsidR="00007625" w:rsidRPr="001A5936">
              <w:instrText xml:space="preserve"> REF _Ref440272931 \r \h  \* MERGEFORMAT </w:instrText>
            </w:r>
            <w:r w:rsidR="00007625" w:rsidRPr="001A5936">
              <w:fldChar w:fldCharType="separate"/>
            </w:r>
            <w:r w:rsidR="0000216B" w:rsidRPr="001A5936">
              <w:t>2</w:t>
            </w:r>
            <w:r w:rsidR="00007625" w:rsidRPr="001A5936">
              <w:fldChar w:fldCharType="end"/>
            </w:r>
            <w:r w:rsidRPr="001A5936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A593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A5936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A593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A5936">
              <w:t xml:space="preserve">Предложения </w:t>
            </w:r>
            <w:r w:rsidR="00C236C0" w:rsidRPr="001A5936">
              <w:t>Участник</w:t>
            </w:r>
            <w:r w:rsidRPr="001A5936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A593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A5936">
              <w:t>Примечания, обоснование</w:t>
            </w:r>
          </w:p>
        </w:tc>
      </w:tr>
      <w:tr w:rsidR="004F4D80" w:rsidRPr="001A5936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A5936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A5936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A5936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A5936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A5936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A5936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1A5936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1A5936" w:rsidRDefault="004F4D80" w:rsidP="004F4D80">
      <w:pPr>
        <w:rPr>
          <w:sz w:val="24"/>
          <w:szCs w:val="24"/>
        </w:rPr>
      </w:pPr>
    </w:p>
    <w:p w:rsidR="004F4D80" w:rsidRPr="001A5936" w:rsidRDefault="004F4D80" w:rsidP="004F4D80">
      <w:pPr>
        <w:spacing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____________________________________</w:t>
      </w:r>
    </w:p>
    <w:p w:rsidR="004F4D80" w:rsidRPr="001A593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A5936">
        <w:rPr>
          <w:sz w:val="24"/>
          <w:szCs w:val="24"/>
          <w:vertAlign w:val="superscript"/>
        </w:rPr>
        <w:t>(подпись, М.П.)</w:t>
      </w:r>
    </w:p>
    <w:p w:rsidR="004F4D80" w:rsidRPr="001A5936" w:rsidRDefault="004F4D80" w:rsidP="004F4D80">
      <w:pPr>
        <w:spacing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____________________________________</w:t>
      </w:r>
    </w:p>
    <w:p w:rsidR="004F4D80" w:rsidRPr="001A593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A5936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A5936">
        <w:rPr>
          <w:sz w:val="24"/>
          <w:szCs w:val="24"/>
          <w:vertAlign w:val="superscript"/>
        </w:rPr>
        <w:t>подписавшего</w:t>
      </w:r>
      <w:proofErr w:type="gramEnd"/>
      <w:r w:rsidRPr="001A5936">
        <w:rPr>
          <w:sz w:val="24"/>
          <w:szCs w:val="24"/>
          <w:vertAlign w:val="superscript"/>
        </w:rPr>
        <w:t>, должность)</w:t>
      </w:r>
    </w:p>
    <w:p w:rsidR="004F4D80" w:rsidRPr="001A5936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1A5936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1A5936">
        <w:rPr>
          <w:b/>
          <w:spacing w:val="36"/>
          <w:sz w:val="24"/>
          <w:szCs w:val="24"/>
        </w:rPr>
        <w:tab/>
        <w:t>конец формы</w:t>
      </w:r>
      <w:r w:rsidRPr="001A5936">
        <w:rPr>
          <w:b/>
          <w:spacing w:val="36"/>
          <w:sz w:val="24"/>
          <w:szCs w:val="24"/>
        </w:rPr>
        <w:tab/>
      </w:r>
    </w:p>
    <w:p w:rsidR="00D56F8C" w:rsidRPr="001A5936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1A5936">
        <w:rPr>
          <w:b/>
          <w:sz w:val="24"/>
          <w:szCs w:val="24"/>
        </w:rPr>
        <w:br w:type="page"/>
      </w:r>
    </w:p>
    <w:p w:rsidR="004F4D80" w:rsidRPr="001A5936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1A5936" w:rsidRDefault="004F4D80" w:rsidP="004F4D80">
      <w:pPr>
        <w:pStyle w:val="3"/>
        <w:rPr>
          <w:szCs w:val="24"/>
        </w:rPr>
      </w:pPr>
      <w:bookmarkStart w:id="1196" w:name="_Toc439170686"/>
      <w:bookmarkStart w:id="1197" w:name="_Toc439172788"/>
      <w:bookmarkStart w:id="1198" w:name="_Toc439173232"/>
      <w:bookmarkStart w:id="1199" w:name="_Toc439238228"/>
      <w:bookmarkStart w:id="1200" w:name="_Toc439252776"/>
      <w:bookmarkStart w:id="1201" w:name="_Toc439323750"/>
      <w:bookmarkStart w:id="1202" w:name="_Toc440357148"/>
      <w:bookmarkStart w:id="1203" w:name="_Toc440359703"/>
      <w:bookmarkStart w:id="1204" w:name="_Toc440632167"/>
      <w:bookmarkStart w:id="1205" w:name="_Toc440875987"/>
      <w:bookmarkStart w:id="1206" w:name="_Toc441131015"/>
      <w:bookmarkStart w:id="1207" w:name="_Toc447269832"/>
      <w:bookmarkStart w:id="1208" w:name="_Toc464120658"/>
      <w:bookmarkStart w:id="1209" w:name="_Toc466970578"/>
      <w:bookmarkStart w:id="1210" w:name="_Toc468462492"/>
      <w:bookmarkStart w:id="1211" w:name="_Toc469482085"/>
      <w:bookmarkStart w:id="1212" w:name="_Toc472411860"/>
      <w:bookmarkStart w:id="1213" w:name="_Toc498588945"/>
      <w:r w:rsidRPr="001A5936">
        <w:rPr>
          <w:szCs w:val="24"/>
        </w:rPr>
        <w:t>Инструкции по заполнению Протокола разногласий к проекту Договора</w:t>
      </w:r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1A5936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 w:rsidRPr="001A5936">
        <w:fldChar w:fldCharType="begin"/>
      </w:r>
      <w:r w:rsidR="00007625" w:rsidRPr="001A5936">
        <w:instrText xml:space="preserve"> REF _Ref55336310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5.1</w:t>
      </w:r>
      <w:r w:rsidR="00007625" w:rsidRPr="001A5936">
        <w:fldChar w:fldCharType="end"/>
      </w:r>
      <w:r w:rsidRPr="001A5936">
        <w:rPr>
          <w:sz w:val="24"/>
          <w:szCs w:val="24"/>
        </w:rPr>
        <w:t>)</w:t>
      </w:r>
      <w:r w:rsidR="004F4D80" w:rsidRPr="001A5936">
        <w:rPr>
          <w:sz w:val="24"/>
          <w:szCs w:val="24"/>
        </w:rPr>
        <w:t>.</w:t>
      </w:r>
    </w:p>
    <w:p w:rsidR="004F4D80" w:rsidRPr="001A593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Участник</w:t>
      </w:r>
      <w:r w:rsidR="004F4D80" w:rsidRPr="001A5936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1A5936">
        <w:rPr>
          <w:sz w:val="24"/>
          <w:szCs w:val="24"/>
        </w:rPr>
        <w:t>т.ч</w:t>
      </w:r>
      <w:proofErr w:type="spellEnd"/>
      <w:r w:rsidR="004F4D80" w:rsidRPr="001A5936">
        <w:rPr>
          <w:sz w:val="24"/>
          <w:szCs w:val="24"/>
        </w:rPr>
        <w:t>. организационно-правовую форму) и свой адрес.</w:t>
      </w:r>
    </w:p>
    <w:p w:rsidR="004F4D80" w:rsidRPr="001A593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 w:rsidRPr="001A5936">
        <w:fldChar w:fldCharType="begin"/>
      </w:r>
      <w:r w:rsidR="00007625" w:rsidRPr="001A5936">
        <w:instrText xml:space="preserve"> REF _Ref440274025 \r \h  \* MERGEFORMAT </w:instrText>
      </w:r>
      <w:r w:rsidR="00007625" w:rsidRPr="001A5936">
        <w:fldChar w:fldCharType="separate"/>
      </w:r>
      <w:r w:rsidR="0000216B" w:rsidRPr="001A5936">
        <w:t>2</w:t>
      </w:r>
      <w:r w:rsidR="00007625" w:rsidRPr="001A5936">
        <w:fldChar w:fldCharType="end"/>
      </w:r>
      <w:r w:rsidRPr="001A5936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1A593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В случае наличия у </w:t>
      </w:r>
      <w:r w:rsidR="00C236C0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 xml:space="preserve"> должен представить в составе своей </w:t>
      </w:r>
      <w:r w:rsidR="00D904EF" w:rsidRPr="001A5936">
        <w:rPr>
          <w:sz w:val="24"/>
          <w:szCs w:val="24"/>
        </w:rPr>
        <w:t>Заявки</w:t>
      </w:r>
      <w:r w:rsidRPr="001A5936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1A5936">
        <w:rPr>
          <w:sz w:val="24"/>
          <w:szCs w:val="24"/>
        </w:rPr>
        <w:t>отклонение</w:t>
      </w:r>
      <w:proofErr w:type="gramEnd"/>
      <w:r w:rsidRPr="001A5936">
        <w:rPr>
          <w:sz w:val="24"/>
          <w:szCs w:val="24"/>
        </w:rPr>
        <w:t xml:space="preserve"> которых Организатором не повлечет отказа </w:t>
      </w:r>
      <w:r w:rsidR="00C236C0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1A593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Условия Договора будут определят</w:t>
      </w:r>
      <w:r w:rsidR="001F77A1" w:rsidRPr="001A5936">
        <w:rPr>
          <w:sz w:val="24"/>
          <w:szCs w:val="24"/>
        </w:rPr>
        <w:t>ь</w:t>
      </w:r>
      <w:r w:rsidRPr="001A5936">
        <w:rPr>
          <w:sz w:val="24"/>
          <w:szCs w:val="24"/>
        </w:rPr>
        <w:t xml:space="preserve">ся в соответствии с пунктом </w:t>
      </w:r>
      <w:r w:rsidR="00007625" w:rsidRPr="001A5936">
        <w:fldChar w:fldCharType="begin"/>
      </w:r>
      <w:r w:rsidR="00007625" w:rsidRPr="001A5936">
        <w:instrText xml:space="preserve"> REF _Ref294695546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 xml:space="preserve"> 1.2.6 </w:t>
      </w:r>
      <w:r w:rsidR="00007625" w:rsidRPr="001A5936">
        <w:fldChar w:fldCharType="end"/>
      </w:r>
      <w:r w:rsidRPr="001A5936">
        <w:rPr>
          <w:sz w:val="24"/>
          <w:szCs w:val="24"/>
        </w:rPr>
        <w:t>.</w:t>
      </w:r>
    </w:p>
    <w:p w:rsidR="004F4D80" w:rsidRPr="001A593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1A5936">
        <w:rPr>
          <w:sz w:val="24"/>
          <w:szCs w:val="24"/>
        </w:rPr>
        <w:t>,</w:t>
      </w:r>
      <w:proofErr w:type="gramEnd"/>
      <w:r w:rsidRPr="001A5936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1A5936">
        <w:rPr>
          <w:sz w:val="24"/>
          <w:szCs w:val="24"/>
        </w:rPr>
        <w:t>Документации</w:t>
      </w:r>
      <w:r w:rsidRPr="001A5936">
        <w:rPr>
          <w:sz w:val="24"/>
          <w:szCs w:val="24"/>
        </w:rPr>
        <w:t xml:space="preserve"> и </w:t>
      </w:r>
      <w:r w:rsidR="00D904EF" w:rsidRPr="001A5936">
        <w:rPr>
          <w:sz w:val="24"/>
          <w:szCs w:val="24"/>
        </w:rPr>
        <w:t>Заявке</w:t>
      </w:r>
      <w:r w:rsidRPr="001A5936">
        <w:rPr>
          <w:sz w:val="24"/>
          <w:szCs w:val="24"/>
        </w:rPr>
        <w:t xml:space="preserve"> Победителя.</w:t>
      </w:r>
    </w:p>
    <w:p w:rsidR="004F4D80" w:rsidRPr="001A593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В любом случае </w:t>
      </w:r>
      <w:r w:rsidR="00C236C0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 xml:space="preserve"> должен иметь в виду что:</w:t>
      </w:r>
    </w:p>
    <w:p w:rsidR="004F4D80" w:rsidRPr="001A5936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 xml:space="preserve">ом, будет неприемлемо для Организатора, такая </w:t>
      </w:r>
      <w:r w:rsidR="00D904EF" w:rsidRPr="001A5936">
        <w:rPr>
          <w:sz w:val="24"/>
          <w:szCs w:val="24"/>
        </w:rPr>
        <w:t>Заявка</w:t>
      </w:r>
      <w:r w:rsidRPr="001A5936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1A5936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в любом случае, предоставление </w:t>
      </w:r>
      <w:r w:rsidR="00C236C0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1A5936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88946"/>
      <w:bookmarkEnd w:id="924"/>
      <w:r w:rsidRPr="001A5936">
        <w:lastRenderedPageBreak/>
        <w:t>Анкета (форма 6)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1A5936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57150"/>
      <w:bookmarkStart w:id="1237" w:name="_Toc440359705"/>
      <w:bookmarkStart w:id="1238" w:name="_Ref444164229"/>
      <w:bookmarkStart w:id="1239" w:name="_Toc447269834"/>
      <w:bookmarkStart w:id="1240" w:name="_Toc464120660"/>
      <w:bookmarkStart w:id="1241" w:name="_Toc466970580"/>
      <w:bookmarkStart w:id="1242" w:name="_Toc472411862"/>
      <w:bookmarkStart w:id="1243" w:name="_Toc498588947"/>
      <w:r w:rsidRPr="001A5936">
        <w:rPr>
          <w:szCs w:val="24"/>
        </w:rPr>
        <w:t xml:space="preserve">Форма Анкеты </w:t>
      </w:r>
      <w:r w:rsidR="00C236C0" w:rsidRPr="001A5936">
        <w:rPr>
          <w:szCs w:val="24"/>
        </w:rPr>
        <w:t>Участник</w:t>
      </w:r>
      <w:r w:rsidRPr="001A5936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</w:p>
    <w:p w:rsidR="004F4D80" w:rsidRPr="001A5936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1A5936">
        <w:rPr>
          <w:b/>
          <w:spacing w:val="36"/>
          <w:sz w:val="24"/>
          <w:szCs w:val="24"/>
        </w:rPr>
        <w:t>начало формы</w:t>
      </w:r>
    </w:p>
    <w:p w:rsidR="004F4D80" w:rsidRPr="001A5936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1A5936">
        <w:rPr>
          <w:sz w:val="24"/>
          <w:szCs w:val="24"/>
        </w:rPr>
        <w:t xml:space="preserve">Приложение </w:t>
      </w:r>
      <w:r w:rsidR="00553A57" w:rsidRPr="001A5936">
        <w:rPr>
          <w:sz w:val="24"/>
          <w:szCs w:val="24"/>
        </w:rPr>
        <w:t>6</w:t>
      </w:r>
      <w:r w:rsidRPr="001A5936">
        <w:rPr>
          <w:sz w:val="24"/>
          <w:szCs w:val="24"/>
        </w:rPr>
        <w:t xml:space="preserve"> к письму о подаче оферты</w:t>
      </w:r>
      <w:r w:rsidRPr="001A5936">
        <w:rPr>
          <w:sz w:val="24"/>
          <w:szCs w:val="24"/>
        </w:rPr>
        <w:br/>
        <w:t>от «____»_____________ </w:t>
      </w:r>
      <w:proofErr w:type="gramStart"/>
      <w:r w:rsidRPr="001A5936">
        <w:rPr>
          <w:sz w:val="24"/>
          <w:szCs w:val="24"/>
        </w:rPr>
        <w:t>г</w:t>
      </w:r>
      <w:proofErr w:type="gramEnd"/>
      <w:r w:rsidRPr="001A5936">
        <w:rPr>
          <w:sz w:val="24"/>
          <w:szCs w:val="24"/>
        </w:rPr>
        <w:t>. №__________</w:t>
      </w:r>
    </w:p>
    <w:p w:rsidR="004F4D80" w:rsidRPr="001A5936" w:rsidRDefault="004F4D80" w:rsidP="004F4D80">
      <w:pPr>
        <w:spacing w:line="240" w:lineRule="auto"/>
        <w:rPr>
          <w:sz w:val="24"/>
          <w:szCs w:val="24"/>
        </w:rPr>
      </w:pPr>
    </w:p>
    <w:p w:rsidR="004F4D80" w:rsidRPr="001A5936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A5936">
        <w:rPr>
          <w:b/>
          <w:sz w:val="24"/>
          <w:szCs w:val="24"/>
        </w:rPr>
        <w:t xml:space="preserve">Анкета </w:t>
      </w:r>
      <w:r w:rsidR="00C236C0" w:rsidRPr="001A5936">
        <w:rPr>
          <w:b/>
          <w:sz w:val="24"/>
          <w:szCs w:val="24"/>
        </w:rPr>
        <w:t>Участник</w:t>
      </w:r>
      <w:r w:rsidRPr="001A5936">
        <w:rPr>
          <w:b/>
          <w:sz w:val="24"/>
          <w:szCs w:val="24"/>
        </w:rPr>
        <w:t>а</w:t>
      </w:r>
    </w:p>
    <w:p w:rsidR="004F4D80" w:rsidRPr="001A5936" w:rsidRDefault="004F4D80" w:rsidP="004F4D80">
      <w:pPr>
        <w:spacing w:line="240" w:lineRule="auto"/>
        <w:rPr>
          <w:sz w:val="24"/>
          <w:szCs w:val="24"/>
        </w:rPr>
      </w:pPr>
    </w:p>
    <w:p w:rsidR="004F4D80" w:rsidRPr="001A5936" w:rsidRDefault="004F4D80" w:rsidP="004F4D80">
      <w:pPr>
        <w:spacing w:line="240" w:lineRule="auto"/>
        <w:ind w:firstLine="0"/>
        <w:rPr>
          <w:sz w:val="24"/>
          <w:szCs w:val="24"/>
        </w:rPr>
      </w:pPr>
      <w:r w:rsidRPr="001A5936">
        <w:rPr>
          <w:sz w:val="24"/>
          <w:szCs w:val="24"/>
        </w:rPr>
        <w:t xml:space="preserve">Наименование и адрес </w:t>
      </w:r>
      <w:r w:rsidR="00C236C0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>а: _________________________________</w:t>
      </w:r>
    </w:p>
    <w:p w:rsidR="004F4D80" w:rsidRPr="001A5936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1A5936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5936">
              <w:rPr>
                <w:sz w:val="24"/>
                <w:szCs w:val="24"/>
              </w:rPr>
              <w:t xml:space="preserve">№ </w:t>
            </w:r>
            <w:proofErr w:type="gramStart"/>
            <w:r w:rsidRPr="001A5936">
              <w:rPr>
                <w:sz w:val="24"/>
                <w:szCs w:val="24"/>
              </w:rPr>
              <w:t>п</w:t>
            </w:r>
            <w:proofErr w:type="gramEnd"/>
            <w:r w:rsidRPr="001A5936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1A5936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1A593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1A5936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1A5936">
              <w:rPr>
                <w:sz w:val="24"/>
                <w:szCs w:val="24"/>
              </w:rPr>
              <w:t xml:space="preserve">Сведения </w:t>
            </w:r>
            <w:proofErr w:type="gramStart"/>
            <w:r w:rsidRPr="001A5936">
              <w:rPr>
                <w:sz w:val="24"/>
                <w:szCs w:val="24"/>
              </w:rPr>
              <w:t>о</w:t>
            </w:r>
            <w:proofErr w:type="gramEnd"/>
            <w:r w:rsidRPr="001A5936">
              <w:rPr>
                <w:sz w:val="24"/>
                <w:szCs w:val="24"/>
              </w:rPr>
              <w:t xml:space="preserve"> </w:t>
            </w:r>
            <w:r w:rsidR="00C236C0" w:rsidRPr="001A5936">
              <w:rPr>
                <w:sz w:val="24"/>
                <w:szCs w:val="24"/>
              </w:rPr>
              <w:t>Участник</w:t>
            </w:r>
            <w:r w:rsidRPr="001A5936">
              <w:rPr>
                <w:sz w:val="24"/>
                <w:szCs w:val="24"/>
              </w:rPr>
              <w:t>е</w:t>
            </w:r>
          </w:p>
        </w:tc>
      </w:tr>
      <w:tr w:rsidR="004F4D80" w:rsidRPr="001A593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A593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A5936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1A5936">
              <w:rPr>
                <w:szCs w:val="24"/>
              </w:rPr>
              <w:t>Участник</w:t>
            </w:r>
            <w:r w:rsidRPr="001A5936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A593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A593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A5936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A5936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1A593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1A5936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1A5936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A5936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1A5936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A593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A593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A5936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A593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A593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A5936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A593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A593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A5936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A593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A593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A5936">
              <w:rPr>
                <w:szCs w:val="24"/>
              </w:rPr>
              <w:t xml:space="preserve">ИНН/КПП </w:t>
            </w:r>
            <w:r w:rsidR="00C236C0" w:rsidRPr="001A5936">
              <w:rPr>
                <w:szCs w:val="24"/>
              </w:rPr>
              <w:t>Участник</w:t>
            </w:r>
            <w:r w:rsidRPr="001A5936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Pr="001A5936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RPr="001A5936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A5936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A5936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A5936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A5936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A5936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A5936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A5936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A5936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A5936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A5936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A5936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A5936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A5936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A5936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A5936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A5936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1A5936">
              <w:rPr>
                <w:szCs w:val="24"/>
              </w:rPr>
              <w:t>Россети</w:t>
            </w:r>
            <w:proofErr w:type="spellEnd"/>
            <w:r w:rsidRPr="001A5936">
              <w:rPr>
                <w:szCs w:val="24"/>
              </w:rPr>
              <w:t>» (при наличии, указать сумму и наименование компании)</w:t>
            </w:r>
            <w:r w:rsidRPr="001A5936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A5936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A5936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A5936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A5936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A5936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A5936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A5936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Pr="001A5936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RPr="001A5936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1A593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A593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A5936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A593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A593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A5936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1A593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1A5936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1A5936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A5936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1A5936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A593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A593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A5936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A593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A593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A5936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1A5936">
              <w:rPr>
                <w:szCs w:val="24"/>
              </w:rPr>
              <w:t>Участник</w:t>
            </w:r>
            <w:r w:rsidRPr="001A5936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A593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A593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A5936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A593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A593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A5936">
              <w:rPr>
                <w:szCs w:val="24"/>
              </w:rPr>
              <w:t xml:space="preserve">Телефоны </w:t>
            </w:r>
            <w:r w:rsidR="00C236C0" w:rsidRPr="001A5936">
              <w:rPr>
                <w:szCs w:val="24"/>
              </w:rPr>
              <w:t>Участник</w:t>
            </w:r>
            <w:r w:rsidRPr="001A5936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A5936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A593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A5936">
              <w:rPr>
                <w:szCs w:val="24"/>
              </w:rPr>
              <w:t xml:space="preserve">Факс </w:t>
            </w:r>
            <w:r w:rsidR="00C236C0" w:rsidRPr="001A5936">
              <w:rPr>
                <w:szCs w:val="24"/>
              </w:rPr>
              <w:t>Участник</w:t>
            </w:r>
            <w:r w:rsidRPr="001A5936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A593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A593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A5936">
              <w:rPr>
                <w:szCs w:val="24"/>
              </w:rPr>
              <w:t xml:space="preserve">Адрес электронной почты </w:t>
            </w:r>
            <w:r w:rsidR="00C236C0" w:rsidRPr="001A5936">
              <w:rPr>
                <w:szCs w:val="24"/>
              </w:rPr>
              <w:t>Участник</w:t>
            </w:r>
            <w:r w:rsidRPr="001A5936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A593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A593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A5936">
              <w:rPr>
                <w:szCs w:val="24"/>
              </w:rPr>
              <w:t xml:space="preserve">Фамилия, Имя и Отчество руководителя </w:t>
            </w:r>
            <w:r w:rsidR="00C236C0" w:rsidRPr="001A5936">
              <w:rPr>
                <w:szCs w:val="24"/>
              </w:rPr>
              <w:t>Участник</w:t>
            </w:r>
            <w:r w:rsidRPr="001A5936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1A5936">
              <w:rPr>
                <w:szCs w:val="24"/>
              </w:rPr>
              <w:t>Участник</w:t>
            </w:r>
            <w:r w:rsidRPr="001A5936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A593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A593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A5936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1A5936">
              <w:rPr>
                <w:szCs w:val="24"/>
              </w:rPr>
              <w:t>Участник</w:t>
            </w:r>
            <w:r w:rsidRPr="001A5936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A593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A593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A5936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1A5936">
              <w:rPr>
                <w:szCs w:val="24"/>
              </w:rPr>
              <w:t>Участник</w:t>
            </w:r>
            <w:r w:rsidRPr="001A5936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A5936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A5936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A5936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1A5936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1A5936">
              <w:rPr>
                <w:sz w:val="24"/>
                <w:szCs w:val="24"/>
              </w:rPr>
              <w:t>резидентства</w:t>
            </w:r>
            <w:proofErr w:type="spellEnd"/>
            <w:r w:rsidRPr="001A5936">
              <w:rPr>
                <w:sz w:val="24"/>
                <w:szCs w:val="24"/>
              </w:rPr>
              <w:t xml:space="preserve">) </w:t>
            </w:r>
            <w:r w:rsidR="00C236C0" w:rsidRPr="001A5936">
              <w:rPr>
                <w:sz w:val="24"/>
                <w:szCs w:val="24"/>
              </w:rPr>
              <w:t>Участник</w:t>
            </w:r>
            <w:r w:rsidRPr="001A5936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A5936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1A5936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1A5936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A5936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A5936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1A5936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1A5936">
              <w:rPr>
                <w:sz w:val="24"/>
                <w:szCs w:val="24"/>
              </w:rPr>
              <w:t>резидентства</w:t>
            </w:r>
            <w:proofErr w:type="spellEnd"/>
            <w:r w:rsidRPr="001A5936">
              <w:rPr>
                <w:sz w:val="24"/>
                <w:szCs w:val="24"/>
              </w:rPr>
              <w:t xml:space="preserve">) </w:t>
            </w:r>
            <w:r w:rsidR="00C236C0" w:rsidRPr="001A5936">
              <w:rPr>
                <w:sz w:val="24"/>
                <w:szCs w:val="24"/>
              </w:rPr>
              <w:t>Участник</w:t>
            </w:r>
            <w:r w:rsidRPr="001A5936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1A5936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1A5936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1A5936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A593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A5936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A5936">
              <w:rPr>
                <w:szCs w:val="24"/>
              </w:rPr>
              <w:t>Участник</w:t>
            </w:r>
            <w:r w:rsidR="004F4D80" w:rsidRPr="001A5936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1A5936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1A5936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1A5936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A5936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A5936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A5936">
              <w:rPr>
                <w:szCs w:val="24"/>
              </w:rPr>
              <w:t>Участник</w:t>
            </w:r>
            <w:r w:rsidR="004F4D80" w:rsidRPr="001A5936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A5936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1A5936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1A5936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1A5936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1A5936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A5936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1A5936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1A5936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1A5936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1A5936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4" w:name="_Toc439170689"/>
            <w:bookmarkStart w:id="1245" w:name="_Toc439172791"/>
            <w:bookmarkStart w:id="1246" w:name="_Toc439173235"/>
            <w:bookmarkStart w:id="1247" w:name="_Toc439238231"/>
            <w:bookmarkStart w:id="1248" w:name="_Toc439252779"/>
            <w:bookmarkStart w:id="1249" w:name="_Ref440272147"/>
            <w:bookmarkStart w:id="1250" w:name="_Toc440357151"/>
            <w:bookmarkStart w:id="1251" w:name="_Toc440359706"/>
            <w:bookmarkStart w:id="1252" w:name="_Ref444164176"/>
            <w:bookmarkStart w:id="1253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1A5936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A5936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1A5936">
              <w:rPr>
                <w:rStyle w:val="afffffff9"/>
                <w:szCs w:val="24"/>
              </w:rPr>
              <w:endnoteReference w:id="1"/>
            </w:r>
            <w:r w:rsidRPr="001A5936">
              <w:rPr>
                <w:szCs w:val="24"/>
              </w:rPr>
              <w:t xml:space="preserve"> </w:t>
            </w:r>
            <w:r w:rsidRPr="001A5936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1A5936">
              <w:rPr>
                <w:i/>
                <w:szCs w:val="24"/>
              </w:rPr>
              <w:t>микропредприятие</w:t>
            </w:r>
            <w:proofErr w:type="spellEnd"/>
            <w:r w:rsidRPr="001A5936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1A5936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1A5936" w:rsidRDefault="009B4297" w:rsidP="009B4297">
      <w:pPr>
        <w:spacing w:line="240" w:lineRule="auto"/>
      </w:pPr>
    </w:p>
    <w:p w:rsidR="009B4297" w:rsidRPr="001A5936" w:rsidRDefault="009B4297" w:rsidP="009B4297">
      <w:pPr>
        <w:spacing w:line="240" w:lineRule="auto"/>
        <w:ind w:right="5527"/>
        <w:rPr>
          <w:color w:val="000000"/>
        </w:rPr>
      </w:pPr>
      <w:r w:rsidRPr="001A5936">
        <w:rPr>
          <w:color w:val="000000"/>
        </w:rPr>
        <w:t>____________________________________</w:t>
      </w:r>
    </w:p>
    <w:p w:rsidR="009B4297" w:rsidRPr="001A5936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1A5936">
        <w:rPr>
          <w:color w:val="000000"/>
          <w:vertAlign w:val="superscript"/>
        </w:rPr>
        <w:t>(подпись, М.П.)</w:t>
      </w:r>
    </w:p>
    <w:p w:rsidR="009B4297" w:rsidRPr="001A5936" w:rsidRDefault="009B4297" w:rsidP="009B4297">
      <w:pPr>
        <w:spacing w:line="240" w:lineRule="auto"/>
        <w:ind w:right="5527"/>
        <w:rPr>
          <w:color w:val="000000"/>
        </w:rPr>
      </w:pPr>
      <w:r w:rsidRPr="001A5936">
        <w:rPr>
          <w:color w:val="000000"/>
        </w:rPr>
        <w:t>____________________________________</w:t>
      </w:r>
    </w:p>
    <w:p w:rsidR="009B4297" w:rsidRPr="001A5936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1A5936">
        <w:rPr>
          <w:color w:val="000000"/>
          <w:vertAlign w:val="superscript"/>
        </w:rPr>
        <w:t xml:space="preserve">(фамилия, имя, отчество </w:t>
      </w:r>
      <w:proofErr w:type="gramStart"/>
      <w:r w:rsidRPr="001A5936">
        <w:rPr>
          <w:color w:val="000000"/>
          <w:vertAlign w:val="superscript"/>
        </w:rPr>
        <w:t>подписавшего</w:t>
      </w:r>
      <w:proofErr w:type="gramEnd"/>
      <w:r w:rsidRPr="001A5936">
        <w:rPr>
          <w:color w:val="000000"/>
          <w:vertAlign w:val="superscript"/>
        </w:rPr>
        <w:t>, должность)</w:t>
      </w:r>
    </w:p>
    <w:p w:rsidR="009B4297" w:rsidRPr="001A5936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1A5936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1A5936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1A5936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1A5936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1A5936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 w:rsidRPr="001A5936">
        <w:rPr>
          <w:rStyle w:val="afffffff9"/>
        </w:rPr>
        <w:footnoteRef/>
      </w:r>
      <w:r w:rsidRPr="001A5936">
        <w:t xml:space="preserve"> </w:t>
      </w:r>
      <w:r w:rsidRPr="001A5936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 w:rsidRPr="001A5936">
        <w:t>.</w:t>
      </w:r>
    </w:p>
    <w:p w:rsidR="004F4D80" w:rsidRPr="001A5936" w:rsidRDefault="004F4D80" w:rsidP="004C0021">
      <w:pPr>
        <w:pStyle w:val="3"/>
        <w:jc w:val="both"/>
        <w:rPr>
          <w:szCs w:val="24"/>
        </w:rPr>
      </w:pPr>
      <w:bookmarkStart w:id="1254" w:name="_Ref491179450"/>
      <w:bookmarkStart w:id="1255" w:name="_Toc498588948"/>
      <w:r w:rsidRPr="001A5936">
        <w:rPr>
          <w:szCs w:val="24"/>
        </w:rPr>
        <w:lastRenderedPageBreak/>
        <w:t xml:space="preserve">Форма </w:t>
      </w:r>
      <w:bookmarkEnd w:id="1244"/>
      <w:bookmarkEnd w:id="1245"/>
      <w:bookmarkEnd w:id="1246"/>
      <w:bookmarkEnd w:id="1247"/>
      <w:r w:rsidR="00FB00C0" w:rsidRPr="001A5936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</w:p>
    <w:p w:rsidR="004F4D80" w:rsidRPr="001A5936" w:rsidRDefault="004F4D80" w:rsidP="004F4D80">
      <w:pPr>
        <w:spacing w:line="240" w:lineRule="auto"/>
        <w:ind w:left="540" w:firstLine="0"/>
        <w:jc w:val="left"/>
      </w:pPr>
      <w:r w:rsidRPr="001A5936">
        <w:rPr>
          <w:sz w:val="24"/>
          <w:szCs w:val="24"/>
        </w:rPr>
        <w:t>Приложение</w:t>
      </w:r>
      <w:r w:rsidR="00553A57" w:rsidRPr="001A5936">
        <w:rPr>
          <w:sz w:val="24"/>
          <w:szCs w:val="24"/>
        </w:rPr>
        <w:t xml:space="preserve"> 6</w:t>
      </w:r>
      <w:r w:rsidRPr="001A5936">
        <w:rPr>
          <w:noProof/>
          <w:sz w:val="24"/>
          <w:szCs w:val="24"/>
        </w:rPr>
        <w:t>.1</w:t>
      </w:r>
      <w:r w:rsidRPr="001A5936">
        <w:rPr>
          <w:sz w:val="24"/>
          <w:szCs w:val="24"/>
        </w:rPr>
        <w:t xml:space="preserve"> к письму о подаче оферты</w:t>
      </w:r>
      <w:r w:rsidRPr="001A5936">
        <w:rPr>
          <w:sz w:val="24"/>
          <w:szCs w:val="24"/>
        </w:rPr>
        <w:br/>
      </w:r>
      <w:r w:rsidRPr="001A5936">
        <w:t>от «____»_____________ </w:t>
      </w:r>
      <w:proofErr w:type="gramStart"/>
      <w:r w:rsidRPr="001A5936">
        <w:t>г</w:t>
      </w:r>
      <w:proofErr w:type="gramEnd"/>
      <w:r w:rsidRPr="001A5936">
        <w:t>. №__________</w:t>
      </w:r>
    </w:p>
    <w:p w:rsidR="004C0021" w:rsidRPr="001A5936" w:rsidRDefault="004C0021" w:rsidP="004F4D80">
      <w:pPr>
        <w:spacing w:line="240" w:lineRule="auto"/>
        <w:ind w:left="540" w:firstLine="0"/>
        <w:jc w:val="left"/>
      </w:pPr>
    </w:p>
    <w:p w:rsidR="003D2773" w:rsidRPr="001A5936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6" w:name="_Toc439170690"/>
      <w:bookmarkStart w:id="1257" w:name="_Toc439172792"/>
      <w:bookmarkStart w:id="1258" w:name="_Toc439173236"/>
      <w:bookmarkStart w:id="1259" w:name="_Toc439238232"/>
      <w:r w:rsidRPr="001A5936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1A5936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1A5936" w:rsidRDefault="00726A75" w:rsidP="00726A75">
      <w:pPr>
        <w:spacing w:line="240" w:lineRule="auto"/>
        <w:rPr>
          <w:sz w:val="24"/>
          <w:szCs w:val="24"/>
        </w:rPr>
      </w:pPr>
      <w:bookmarkStart w:id="1260" w:name="_Toc125426243"/>
      <w:bookmarkStart w:id="1261" w:name="_Toc396984070"/>
      <w:bookmarkStart w:id="1262" w:name="_Toc423423673"/>
      <w:bookmarkStart w:id="1263" w:name="_Toc439170691"/>
      <w:bookmarkStart w:id="1264" w:name="_Toc439172793"/>
      <w:bookmarkStart w:id="1265" w:name="_Toc439173237"/>
      <w:bookmarkStart w:id="1266" w:name="_Toc439238233"/>
      <w:bookmarkStart w:id="1267" w:name="_Toc439252780"/>
      <w:bookmarkStart w:id="1268" w:name="_Toc439323754"/>
      <w:bookmarkStart w:id="1269" w:name="_Toc440357152"/>
      <w:bookmarkStart w:id="1270" w:name="_Toc440359707"/>
      <w:bookmarkStart w:id="1271" w:name="_Toc440632171"/>
      <w:bookmarkStart w:id="1272" w:name="_Toc440875991"/>
      <w:bookmarkStart w:id="1273" w:name="_Toc441131019"/>
      <w:bookmarkStart w:id="1274" w:name="_Toc447269836"/>
      <w:bookmarkEnd w:id="1256"/>
      <w:bookmarkEnd w:id="1257"/>
      <w:bookmarkEnd w:id="1258"/>
      <w:bookmarkEnd w:id="1259"/>
      <w:r w:rsidRPr="001A5936">
        <w:rPr>
          <w:sz w:val="24"/>
          <w:szCs w:val="24"/>
        </w:rPr>
        <w:t xml:space="preserve">Подтверждаем, что  </w:t>
      </w:r>
    </w:p>
    <w:p w:rsidR="00726A75" w:rsidRPr="001A5936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1A5936">
        <w:rPr>
          <w:sz w:val="24"/>
          <w:szCs w:val="24"/>
        </w:rPr>
        <w:t>(указывается наименование участника закупки)</w:t>
      </w:r>
    </w:p>
    <w:p w:rsidR="00726A75" w:rsidRPr="001A5936" w:rsidRDefault="00726A75" w:rsidP="00726A75">
      <w:pPr>
        <w:spacing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1A5936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1A5936">
        <w:rPr>
          <w:sz w:val="24"/>
          <w:szCs w:val="24"/>
        </w:rPr>
        <w:t>(указывается субъект малого или среднего предпринимательства</w:t>
      </w:r>
      <w:r w:rsidRPr="001A5936">
        <w:rPr>
          <w:sz w:val="24"/>
          <w:szCs w:val="24"/>
        </w:rPr>
        <w:br/>
        <w:t>в зависимости от критериев отнесения)</w:t>
      </w:r>
    </w:p>
    <w:p w:rsidR="00726A75" w:rsidRPr="001A5936" w:rsidRDefault="00726A75" w:rsidP="00726A75">
      <w:pPr>
        <w:spacing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1A5936" w:rsidRDefault="00726A75" w:rsidP="00A24223">
      <w:pPr>
        <w:spacing w:line="240" w:lineRule="auto"/>
        <w:ind w:left="567"/>
        <w:rPr>
          <w:sz w:val="24"/>
          <w:szCs w:val="24"/>
        </w:rPr>
      </w:pPr>
      <w:r w:rsidRPr="001A5936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1A5936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1A5936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1A5936">
        <w:rPr>
          <w:sz w:val="24"/>
          <w:szCs w:val="24"/>
        </w:rPr>
        <w:tab/>
        <w:t>.</w:t>
      </w:r>
    </w:p>
    <w:p w:rsidR="00726A75" w:rsidRPr="001A5936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1A5936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1A5936">
        <w:rPr>
          <w:sz w:val="24"/>
          <w:szCs w:val="24"/>
        </w:rPr>
        <w:t>2.</w:t>
      </w:r>
      <w:r w:rsidRPr="001A5936">
        <w:rPr>
          <w:sz w:val="24"/>
          <w:szCs w:val="24"/>
          <w:lang w:val="en-US"/>
        </w:rPr>
        <w:t> </w:t>
      </w:r>
      <w:r w:rsidRPr="001A5936">
        <w:rPr>
          <w:sz w:val="24"/>
          <w:szCs w:val="24"/>
        </w:rPr>
        <w:t xml:space="preserve">ИНН/КПП:  </w:t>
      </w:r>
      <w:r w:rsidRPr="001A5936">
        <w:rPr>
          <w:sz w:val="24"/>
          <w:szCs w:val="24"/>
        </w:rPr>
        <w:tab/>
        <w:t>.</w:t>
      </w:r>
    </w:p>
    <w:p w:rsidR="00726A75" w:rsidRPr="001A5936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1A5936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1A5936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1A5936">
        <w:rPr>
          <w:sz w:val="24"/>
          <w:szCs w:val="24"/>
        </w:rPr>
        <w:t xml:space="preserve">3. ОГРН:  </w:t>
      </w:r>
      <w:r w:rsidRPr="001A5936">
        <w:rPr>
          <w:sz w:val="24"/>
          <w:szCs w:val="24"/>
        </w:rPr>
        <w:tab/>
        <w:t>.</w:t>
      </w:r>
    </w:p>
    <w:p w:rsidR="00726A75" w:rsidRPr="001A5936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1A5936" w:rsidRDefault="00A24223" w:rsidP="00A24223">
      <w:pPr>
        <w:spacing w:line="240" w:lineRule="auto"/>
        <w:ind w:left="567"/>
        <w:rPr>
          <w:sz w:val="24"/>
          <w:szCs w:val="24"/>
        </w:rPr>
      </w:pPr>
      <w:r w:rsidRPr="001A5936">
        <w:rPr>
          <w:sz w:val="24"/>
          <w:szCs w:val="24"/>
        </w:rPr>
        <w:t>4</w:t>
      </w:r>
      <w:r w:rsidR="00726A75" w:rsidRPr="001A5936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1A5936">
        <w:rPr>
          <w:szCs w:val="24"/>
        </w:rPr>
        <w:t>деятельности</w:t>
      </w:r>
      <w:r w:rsidR="00F80103" w:rsidRPr="001A5936">
        <w:rPr>
          <w:rStyle w:val="afffffff9"/>
          <w:sz w:val="24"/>
          <w:szCs w:val="24"/>
        </w:rPr>
        <w:footnoteRef/>
      </w:r>
      <w:r w:rsidR="00F80103" w:rsidRPr="001A5936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1A5936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</w:pPr>
            <w:r w:rsidRPr="001A5936">
              <w:t xml:space="preserve">№ </w:t>
            </w:r>
            <w:proofErr w:type="gramStart"/>
            <w:r w:rsidRPr="001A5936">
              <w:t>п</w:t>
            </w:r>
            <w:proofErr w:type="gramEnd"/>
            <w:r w:rsidRPr="001A5936">
              <w:t>/п</w:t>
            </w:r>
          </w:p>
        </w:tc>
        <w:tc>
          <w:tcPr>
            <w:tcW w:w="4649" w:type="dxa"/>
            <w:vAlign w:val="center"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</w:pPr>
            <w:r w:rsidRPr="001A5936">
              <w:t>Наименование сведений</w:t>
            </w:r>
            <w:r w:rsidRPr="001A5936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</w:pPr>
            <w:r w:rsidRPr="001A5936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</w:pPr>
            <w:r w:rsidRPr="001A5936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</w:pPr>
            <w:r w:rsidRPr="001A5936">
              <w:t>Показатель</w:t>
            </w:r>
          </w:p>
        </w:tc>
      </w:tr>
      <w:tr w:rsidR="00726A75" w:rsidRPr="001A5936" w:rsidTr="00B30304">
        <w:trPr>
          <w:cantSplit/>
          <w:tblHeader/>
        </w:trPr>
        <w:tc>
          <w:tcPr>
            <w:tcW w:w="567" w:type="dxa"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</w:pPr>
            <w:r w:rsidRPr="001A5936">
              <w:t>1</w:t>
            </w:r>
            <w:r w:rsidRPr="001A5936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</w:pPr>
            <w:r w:rsidRPr="001A5936">
              <w:t>2</w:t>
            </w:r>
          </w:p>
        </w:tc>
        <w:tc>
          <w:tcPr>
            <w:tcW w:w="1588" w:type="dxa"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</w:pPr>
            <w:r w:rsidRPr="001A5936">
              <w:t>3</w:t>
            </w:r>
          </w:p>
        </w:tc>
        <w:tc>
          <w:tcPr>
            <w:tcW w:w="1588" w:type="dxa"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</w:pPr>
            <w:r w:rsidRPr="001A5936">
              <w:t>4</w:t>
            </w:r>
          </w:p>
        </w:tc>
        <w:tc>
          <w:tcPr>
            <w:tcW w:w="1588" w:type="dxa"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</w:pPr>
            <w:r w:rsidRPr="001A5936">
              <w:t>5</w:t>
            </w:r>
          </w:p>
        </w:tc>
      </w:tr>
      <w:tr w:rsidR="00726A75" w:rsidRPr="001A5936" w:rsidTr="00B30304">
        <w:trPr>
          <w:cantSplit/>
        </w:trPr>
        <w:tc>
          <w:tcPr>
            <w:tcW w:w="567" w:type="dxa"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</w:pPr>
            <w:r w:rsidRPr="001A5936">
              <w:t>1</w:t>
            </w:r>
          </w:p>
        </w:tc>
        <w:tc>
          <w:tcPr>
            <w:tcW w:w="4649" w:type="dxa"/>
          </w:tcPr>
          <w:p w:rsidR="00726A75" w:rsidRPr="001A5936" w:rsidRDefault="00726A75" w:rsidP="00726A75">
            <w:pPr>
              <w:spacing w:line="240" w:lineRule="auto"/>
              <w:ind w:left="57" w:firstLine="0"/>
            </w:pPr>
            <w:r w:rsidRPr="001A5936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</w:pPr>
            <w:r w:rsidRPr="001A5936">
              <w:t>не более 25</w:t>
            </w:r>
          </w:p>
        </w:tc>
        <w:tc>
          <w:tcPr>
            <w:tcW w:w="1588" w:type="dxa"/>
          </w:tcPr>
          <w:p w:rsidR="00726A75" w:rsidRPr="001A5936" w:rsidRDefault="00726A75" w:rsidP="00726A75">
            <w:pPr>
              <w:spacing w:line="240" w:lineRule="auto"/>
              <w:ind w:left="57" w:firstLine="0"/>
            </w:pPr>
            <w:r w:rsidRPr="001A5936">
              <w:sym w:font="Symbol" w:char="F02D"/>
            </w:r>
          </w:p>
        </w:tc>
      </w:tr>
      <w:tr w:rsidR="00726A75" w:rsidRPr="001A5936" w:rsidTr="00B30304">
        <w:trPr>
          <w:cantSplit/>
        </w:trPr>
        <w:tc>
          <w:tcPr>
            <w:tcW w:w="567" w:type="dxa"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</w:pPr>
            <w:r w:rsidRPr="001A5936">
              <w:t>2</w:t>
            </w:r>
          </w:p>
        </w:tc>
        <w:tc>
          <w:tcPr>
            <w:tcW w:w="4649" w:type="dxa"/>
          </w:tcPr>
          <w:p w:rsidR="00726A75" w:rsidRPr="001A5936" w:rsidRDefault="00726A75" w:rsidP="00726A75">
            <w:pPr>
              <w:spacing w:line="240" w:lineRule="auto"/>
              <w:ind w:left="57" w:firstLine="0"/>
            </w:pPr>
            <w:r w:rsidRPr="001A5936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A5936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</w:pPr>
            <w:r w:rsidRPr="001A5936">
              <w:t>не более 49</w:t>
            </w:r>
          </w:p>
        </w:tc>
        <w:tc>
          <w:tcPr>
            <w:tcW w:w="1588" w:type="dxa"/>
          </w:tcPr>
          <w:p w:rsidR="00726A75" w:rsidRPr="001A5936" w:rsidRDefault="00726A75" w:rsidP="00726A75">
            <w:pPr>
              <w:spacing w:line="240" w:lineRule="auto"/>
              <w:ind w:left="57" w:firstLine="0"/>
            </w:pPr>
            <w:r w:rsidRPr="001A5936">
              <w:sym w:font="Symbol" w:char="F02D"/>
            </w:r>
          </w:p>
        </w:tc>
      </w:tr>
      <w:tr w:rsidR="00726A75" w:rsidRPr="001A5936" w:rsidTr="00B30304">
        <w:trPr>
          <w:cantSplit/>
        </w:trPr>
        <w:tc>
          <w:tcPr>
            <w:tcW w:w="567" w:type="dxa"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</w:pPr>
            <w:r w:rsidRPr="001A5936">
              <w:t>3</w:t>
            </w:r>
          </w:p>
        </w:tc>
        <w:tc>
          <w:tcPr>
            <w:tcW w:w="4649" w:type="dxa"/>
          </w:tcPr>
          <w:p w:rsidR="00726A75" w:rsidRPr="001A5936" w:rsidRDefault="00726A75" w:rsidP="00726A75">
            <w:pPr>
              <w:spacing w:line="240" w:lineRule="auto"/>
              <w:ind w:left="57" w:firstLine="0"/>
            </w:pPr>
            <w:r w:rsidRPr="001A5936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</w:pPr>
            <w:r w:rsidRPr="001A5936">
              <w:t>да (нет)</w:t>
            </w:r>
          </w:p>
        </w:tc>
        <w:tc>
          <w:tcPr>
            <w:tcW w:w="1588" w:type="dxa"/>
          </w:tcPr>
          <w:p w:rsidR="00726A75" w:rsidRPr="001A5936" w:rsidRDefault="00726A75" w:rsidP="00726A75">
            <w:pPr>
              <w:spacing w:line="240" w:lineRule="auto"/>
              <w:ind w:left="57" w:firstLine="0"/>
            </w:pPr>
            <w:r w:rsidRPr="001A5936">
              <w:t>_</w:t>
            </w:r>
          </w:p>
        </w:tc>
      </w:tr>
      <w:tr w:rsidR="00726A75" w:rsidRPr="001A5936" w:rsidTr="00B30304">
        <w:trPr>
          <w:cantSplit/>
        </w:trPr>
        <w:tc>
          <w:tcPr>
            <w:tcW w:w="567" w:type="dxa"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A5936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1A5936" w:rsidRDefault="00726A75" w:rsidP="00726A75">
            <w:pPr>
              <w:spacing w:line="240" w:lineRule="auto"/>
              <w:ind w:left="57" w:firstLine="0"/>
            </w:pPr>
            <w:proofErr w:type="gramStart"/>
            <w:r w:rsidRPr="001A5936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</w:pPr>
            <w:r w:rsidRPr="001A5936">
              <w:t>да (нет)</w:t>
            </w:r>
          </w:p>
        </w:tc>
        <w:tc>
          <w:tcPr>
            <w:tcW w:w="1588" w:type="dxa"/>
          </w:tcPr>
          <w:p w:rsidR="00726A75" w:rsidRPr="001A5936" w:rsidRDefault="00726A75" w:rsidP="00726A75">
            <w:pPr>
              <w:spacing w:line="240" w:lineRule="auto"/>
              <w:ind w:left="57" w:firstLine="0"/>
            </w:pPr>
            <w:r w:rsidRPr="001A5936">
              <w:t>-</w:t>
            </w:r>
          </w:p>
        </w:tc>
      </w:tr>
      <w:tr w:rsidR="00726A75" w:rsidRPr="001A5936" w:rsidTr="00B30304">
        <w:trPr>
          <w:cantSplit/>
        </w:trPr>
        <w:tc>
          <w:tcPr>
            <w:tcW w:w="567" w:type="dxa"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A5936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1A5936" w:rsidRDefault="00726A75" w:rsidP="00726A75">
            <w:pPr>
              <w:spacing w:line="240" w:lineRule="auto"/>
              <w:ind w:left="57" w:firstLine="0"/>
            </w:pPr>
            <w:r w:rsidRPr="001A5936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1A5936">
                <w:t>законом</w:t>
              </w:r>
            </w:hyperlink>
            <w:r w:rsidRPr="001A5936">
              <w:t xml:space="preserve"> "Об инновационном центре "</w:t>
            </w:r>
            <w:proofErr w:type="spellStart"/>
            <w:r w:rsidRPr="001A5936">
              <w:t>Сколково</w:t>
            </w:r>
            <w:proofErr w:type="spellEnd"/>
            <w:r w:rsidRPr="001A5936">
              <w:t>"</w:t>
            </w:r>
          </w:p>
        </w:tc>
        <w:tc>
          <w:tcPr>
            <w:tcW w:w="3176" w:type="dxa"/>
            <w:gridSpan w:val="2"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</w:pPr>
            <w:r w:rsidRPr="001A5936">
              <w:t>да (нет)</w:t>
            </w:r>
          </w:p>
        </w:tc>
        <w:tc>
          <w:tcPr>
            <w:tcW w:w="1588" w:type="dxa"/>
          </w:tcPr>
          <w:p w:rsidR="00726A75" w:rsidRPr="001A5936" w:rsidRDefault="00726A75" w:rsidP="00726A75">
            <w:pPr>
              <w:spacing w:line="240" w:lineRule="auto"/>
              <w:ind w:left="57" w:firstLine="0"/>
            </w:pPr>
            <w:r w:rsidRPr="001A5936">
              <w:t>-</w:t>
            </w:r>
          </w:p>
        </w:tc>
      </w:tr>
      <w:tr w:rsidR="00726A75" w:rsidRPr="001A5936" w:rsidTr="00B30304">
        <w:trPr>
          <w:cantSplit/>
        </w:trPr>
        <w:tc>
          <w:tcPr>
            <w:tcW w:w="567" w:type="dxa"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A5936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1A5936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1A5936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1A5936">
                <w:t>законом</w:t>
              </w:r>
            </w:hyperlink>
            <w:r w:rsidRPr="001A5936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</w:pPr>
            <w:r w:rsidRPr="001A5936">
              <w:t>да (нет)</w:t>
            </w:r>
          </w:p>
        </w:tc>
        <w:tc>
          <w:tcPr>
            <w:tcW w:w="1588" w:type="dxa"/>
          </w:tcPr>
          <w:p w:rsidR="00726A75" w:rsidRPr="001A5936" w:rsidRDefault="00726A75" w:rsidP="00726A75">
            <w:pPr>
              <w:spacing w:line="240" w:lineRule="auto"/>
              <w:ind w:left="57" w:firstLine="0"/>
            </w:pPr>
            <w:r w:rsidRPr="001A5936">
              <w:t>-</w:t>
            </w:r>
          </w:p>
        </w:tc>
      </w:tr>
      <w:tr w:rsidR="00726A75" w:rsidRPr="001A5936" w:rsidTr="00B30304">
        <w:trPr>
          <w:cantSplit/>
        </w:trPr>
        <w:tc>
          <w:tcPr>
            <w:tcW w:w="567" w:type="dxa"/>
            <w:vMerge w:val="restart"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A5936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1A5936" w:rsidRDefault="00726A75" w:rsidP="00726A75">
            <w:pPr>
              <w:spacing w:line="240" w:lineRule="auto"/>
              <w:ind w:left="57" w:firstLine="0"/>
            </w:pPr>
            <w:r w:rsidRPr="001A5936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</w:pPr>
            <w:r w:rsidRPr="001A5936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</w:pPr>
            <w:r w:rsidRPr="001A5936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1A5936" w:rsidRDefault="00726A75" w:rsidP="00726A75">
            <w:pPr>
              <w:spacing w:line="240" w:lineRule="auto"/>
              <w:ind w:left="57" w:firstLine="0"/>
            </w:pPr>
            <w:r w:rsidRPr="001A5936">
              <w:t>указывается количество человек</w:t>
            </w:r>
            <w:r w:rsidRPr="001A5936">
              <w:br/>
              <w:t>(за предшествующий календарный год)</w:t>
            </w:r>
          </w:p>
        </w:tc>
      </w:tr>
      <w:tr w:rsidR="00726A75" w:rsidRPr="001A5936" w:rsidTr="00B30304">
        <w:trPr>
          <w:cantSplit/>
        </w:trPr>
        <w:tc>
          <w:tcPr>
            <w:tcW w:w="567" w:type="dxa"/>
            <w:vMerge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1A5936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</w:pPr>
            <w:r w:rsidRPr="001A5936">
              <w:t xml:space="preserve">до 15 – </w:t>
            </w:r>
            <w:proofErr w:type="spellStart"/>
            <w:r w:rsidRPr="001A5936">
              <w:t>микропред</w:t>
            </w:r>
            <w:r w:rsidRPr="001A5936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1A5936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1A5936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1A5936" w:rsidTr="00B30304">
        <w:trPr>
          <w:cantSplit/>
        </w:trPr>
        <w:tc>
          <w:tcPr>
            <w:tcW w:w="567" w:type="dxa"/>
            <w:vMerge w:val="restart"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</w:pPr>
            <w:r w:rsidRPr="001A5936">
              <w:t>8</w:t>
            </w:r>
          </w:p>
        </w:tc>
        <w:tc>
          <w:tcPr>
            <w:tcW w:w="4649" w:type="dxa"/>
            <w:vMerge w:val="restart"/>
          </w:tcPr>
          <w:p w:rsidR="00726A75" w:rsidRPr="001A5936" w:rsidRDefault="00726A75" w:rsidP="00726A75">
            <w:pPr>
              <w:spacing w:line="240" w:lineRule="auto"/>
              <w:ind w:left="57" w:firstLine="0"/>
            </w:pPr>
            <w:r w:rsidRPr="001A5936">
              <w:t>Доход за предшествующий календарный год, который</w:t>
            </w:r>
          </w:p>
          <w:p w:rsidR="00726A75" w:rsidRPr="001A5936" w:rsidRDefault="00726A75" w:rsidP="00726A75">
            <w:pPr>
              <w:spacing w:line="240" w:lineRule="auto"/>
              <w:ind w:left="57" w:firstLine="0"/>
            </w:pPr>
            <w:r w:rsidRPr="001A5936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</w:pPr>
            <w:r w:rsidRPr="001A5936">
              <w:t>800</w:t>
            </w:r>
          </w:p>
        </w:tc>
        <w:tc>
          <w:tcPr>
            <w:tcW w:w="1588" w:type="dxa"/>
            <w:vMerge w:val="restart"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</w:pPr>
            <w:r w:rsidRPr="001A5936">
              <w:t>2000</w:t>
            </w:r>
          </w:p>
        </w:tc>
        <w:tc>
          <w:tcPr>
            <w:tcW w:w="1588" w:type="dxa"/>
          </w:tcPr>
          <w:p w:rsidR="00726A75" w:rsidRPr="001A5936" w:rsidRDefault="00726A75" w:rsidP="00726A75">
            <w:pPr>
              <w:spacing w:line="240" w:lineRule="auto"/>
              <w:ind w:left="57" w:firstLine="0"/>
            </w:pPr>
            <w:r w:rsidRPr="001A5936">
              <w:t>указывается в млн. рублей</w:t>
            </w:r>
            <w:r w:rsidRPr="001A5936">
              <w:br/>
              <w:t>(за предшествующий календарный год)</w:t>
            </w:r>
          </w:p>
        </w:tc>
      </w:tr>
      <w:tr w:rsidR="00726A75" w:rsidRPr="001A5936" w:rsidTr="00B30304">
        <w:trPr>
          <w:cantSplit/>
        </w:trPr>
        <w:tc>
          <w:tcPr>
            <w:tcW w:w="567" w:type="dxa"/>
            <w:vMerge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1A5936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</w:pPr>
            <w:r w:rsidRPr="001A5936">
              <w:t xml:space="preserve">120 в год – </w:t>
            </w:r>
            <w:proofErr w:type="spellStart"/>
            <w:r w:rsidRPr="001A5936">
              <w:t>микро</w:t>
            </w:r>
            <w:r w:rsidRPr="001A5936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1A5936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1A5936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1A5936" w:rsidTr="00B30304">
        <w:trPr>
          <w:cantSplit/>
        </w:trPr>
        <w:tc>
          <w:tcPr>
            <w:tcW w:w="567" w:type="dxa"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</w:pPr>
            <w:r w:rsidRPr="001A5936">
              <w:lastRenderedPageBreak/>
              <w:t>9</w:t>
            </w:r>
          </w:p>
        </w:tc>
        <w:tc>
          <w:tcPr>
            <w:tcW w:w="4649" w:type="dxa"/>
          </w:tcPr>
          <w:p w:rsidR="00726A75" w:rsidRPr="001A5936" w:rsidRDefault="00726A75" w:rsidP="00726A75">
            <w:pPr>
              <w:spacing w:line="240" w:lineRule="auto"/>
              <w:ind w:left="57" w:firstLine="0"/>
            </w:pPr>
            <w:r w:rsidRPr="001A5936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</w:pPr>
            <w:r w:rsidRPr="001A5936">
              <w:t>Подлежит заполнению</w:t>
            </w:r>
          </w:p>
        </w:tc>
      </w:tr>
      <w:tr w:rsidR="00726A75" w:rsidRPr="001A5936" w:rsidTr="00B30304">
        <w:trPr>
          <w:cantSplit/>
        </w:trPr>
        <w:tc>
          <w:tcPr>
            <w:tcW w:w="567" w:type="dxa"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</w:pPr>
            <w:r w:rsidRPr="001A5936">
              <w:t>10</w:t>
            </w:r>
          </w:p>
        </w:tc>
        <w:tc>
          <w:tcPr>
            <w:tcW w:w="4649" w:type="dxa"/>
          </w:tcPr>
          <w:p w:rsidR="00726A75" w:rsidRPr="001A5936" w:rsidRDefault="00726A75" w:rsidP="00726A75">
            <w:pPr>
              <w:spacing w:line="240" w:lineRule="auto"/>
              <w:ind w:left="57" w:firstLine="0"/>
            </w:pPr>
            <w:r w:rsidRPr="001A5936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A5936">
              <w:t>2</w:t>
            </w:r>
            <w:proofErr w:type="gramEnd"/>
            <w:r w:rsidRPr="001A5936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</w:pPr>
            <w:r w:rsidRPr="001A5936">
              <w:t>Подлежит заполнению</w:t>
            </w:r>
          </w:p>
        </w:tc>
      </w:tr>
      <w:tr w:rsidR="00726A75" w:rsidRPr="001A5936" w:rsidTr="00B30304">
        <w:trPr>
          <w:cantSplit/>
        </w:trPr>
        <w:tc>
          <w:tcPr>
            <w:tcW w:w="567" w:type="dxa"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</w:pPr>
            <w:r w:rsidRPr="001A5936">
              <w:t>11</w:t>
            </w:r>
          </w:p>
        </w:tc>
        <w:tc>
          <w:tcPr>
            <w:tcW w:w="4649" w:type="dxa"/>
          </w:tcPr>
          <w:p w:rsidR="00726A75" w:rsidRPr="001A5936" w:rsidRDefault="00726A75" w:rsidP="00726A75">
            <w:pPr>
              <w:spacing w:line="240" w:lineRule="auto"/>
              <w:ind w:left="57" w:firstLine="0"/>
            </w:pPr>
            <w:r w:rsidRPr="001A5936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A5936">
              <w:t>2</w:t>
            </w:r>
            <w:proofErr w:type="gramEnd"/>
            <w:r w:rsidRPr="001A5936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</w:pPr>
            <w:r w:rsidRPr="001A5936">
              <w:t>Подлежит заполнению</w:t>
            </w:r>
          </w:p>
        </w:tc>
      </w:tr>
      <w:tr w:rsidR="00726A75" w:rsidRPr="001A5936" w:rsidTr="00B30304">
        <w:trPr>
          <w:cantSplit/>
        </w:trPr>
        <w:tc>
          <w:tcPr>
            <w:tcW w:w="567" w:type="dxa"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</w:pPr>
            <w:r w:rsidRPr="001A5936">
              <w:t>12</w:t>
            </w:r>
          </w:p>
        </w:tc>
        <w:tc>
          <w:tcPr>
            <w:tcW w:w="4649" w:type="dxa"/>
          </w:tcPr>
          <w:p w:rsidR="00726A75" w:rsidRPr="001A5936" w:rsidRDefault="00726A75" w:rsidP="00726A75">
            <w:pPr>
              <w:spacing w:line="240" w:lineRule="auto"/>
              <w:ind w:left="57" w:firstLine="0"/>
            </w:pPr>
            <w:r w:rsidRPr="001A5936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</w:pPr>
            <w:r w:rsidRPr="001A5936">
              <w:t>да (нет)</w:t>
            </w:r>
            <w:r w:rsidRPr="001A5936">
              <w:br/>
            </w:r>
          </w:p>
        </w:tc>
      </w:tr>
      <w:tr w:rsidR="00726A75" w:rsidRPr="001A5936" w:rsidTr="00B30304">
        <w:trPr>
          <w:cantSplit/>
        </w:trPr>
        <w:tc>
          <w:tcPr>
            <w:tcW w:w="567" w:type="dxa"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</w:pPr>
            <w:r w:rsidRPr="001A5936">
              <w:t>13</w:t>
            </w:r>
          </w:p>
        </w:tc>
        <w:tc>
          <w:tcPr>
            <w:tcW w:w="4649" w:type="dxa"/>
          </w:tcPr>
          <w:p w:rsidR="00726A75" w:rsidRPr="001A5936" w:rsidRDefault="00726A75" w:rsidP="00726A75">
            <w:pPr>
              <w:spacing w:line="240" w:lineRule="auto"/>
              <w:ind w:left="57" w:firstLine="0"/>
            </w:pPr>
            <w:r w:rsidRPr="001A5936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</w:pPr>
            <w:r w:rsidRPr="001A5936">
              <w:t>да (нет)</w:t>
            </w:r>
            <w:r w:rsidRPr="001A5936">
              <w:br/>
              <w:t xml:space="preserve">(в случае участия </w:t>
            </w:r>
            <w:r w:rsidRPr="001A5936">
              <w:sym w:font="Symbol" w:char="F02D"/>
            </w:r>
            <w:r w:rsidRPr="001A5936">
              <w:t xml:space="preserve"> наименование заказчика, реализующего программу партнерства)</w:t>
            </w:r>
          </w:p>
        </w:tc>
      </w:tr>
      <w:tr w:rsidR="00726A75" w:rsidRPr="001A5936" w:rsidTr="00B30304">
        <w:trPr>
          <w:cantSplit/>
        </w:trPr>
        <w:tc>
          <w:tcPr>
            <w:tcW w:w="567" w:type="dxa"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</w:pPr>
            <w:r w:rsidRPr="001A5936">
              <w:t>14</w:t>
            </w:r>
          </w:p>
        </w:tc>
        <w:tc>
          <w:tcPr>
            <w:tcW w:w="4649" w:type="dxa"/>
          </w:tcPr>
          <w:p w:rsidR="00726A75" w:rsidRPr="001A5936" w:rsidRDefault="00726A75" w:rsidP="00726A75">
            <w:pPr>
              <w:spacing w:line="240" w:lineRule="auto"/>
              <w:ind w:left="57" w:firstLine="0"/>
            </w:pPr>
            <w:proofErr w:type="gramStart"/>
            <w:r w:rsidRPr="001A5936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1A5936">
                <w:t>законом</w:t>
              </w:r>
            </w:hyperlink>
            <w:r w:rsidRPr="001A5936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1A5936">
                <w:t>законом</w:t>
              </w:r>
            </w:hyperlink>
            <w:r w:rsidRPr="001A5936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</w:pPr>
            <w:r w:rsidRPr="001A5936">
              <w:t>да (нет)</w:t>
            </w:r>
            <w:r w:rsidRPr="001A5936">
              <w:br/>
              <w:t xml:space="preserve">(при наличии </w:t>
            </w:r>
            <w:r w:rsidRPr="001A5936">
              <w:sym w:font="Symbol" w:char="F02D"/>
            </w:r>
            <w:r w:rsidRPr="001A5936">
              <w:t xml:space="preserve"> количество исполненных контрактов и общая сумма)</w:t>
            </w:r>
          </w:p>
        </w:tc>
      </w:tr>
      <w:tr w:rsidR="00726A75" w:rsidRPr="001A5936" w:rsidTr="00B30304">
        <w:trPr>
          <w:cantSplit/>
        </w:trPr>
        <w:tc>
          <w:tcPr>
            <w:tcW w:w="567" w:type="dxa"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</w:pPr>
            <w:r w:rsidRPr="001A5936">
              <w:t>15</w:t>
            </w:r>
          </w:p>
        </w:tc>
        <w:tc>
          <w:tcPr>
            <w:tcW w:w="4649" w:type="dxa"/>
          </w:tcPr>
          <w:p w:rsidR="00726A75" w:rsidRPr="001A5936" w:rsidRDefault="00726A75" w:rsidP="00726A75">
            <w:pPr>
              <w:spacing w:line="240" w:lineRule="auto"/>
              <w:ind w:left="57" w:firstLine="0"/>
            </w:pPr>
            <w:proofErr w:type="gramStart"/>
            <w:r w:rsidRPr="001A5936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A5936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</w:pPr>
            <w:r w:rsidRPr="001A5936">
              <w:t>да (нет)</w:t>
            </w:r>
          </w:p>
        </w:tc>
      </w:tr>
      <w:tr w:rsidR="00726A75" w:rsidRPr="001A5936" w:rsidTr="00B30304">
        <w:trPr>
          <w:cantSplit/>
        </w:trPr>
        <w:tc>
          <w:tcPr>
            <w:tcW w:w="567" w:type="dxa"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</w:pPr>
            <w:r w:rsidRPr="001A5936">
              <w:lastRenderedPageBreak/>
              <w:t>16</w:t>
            </w:r>
          </w:p>
        </w:tc>
        <w:tc>
          <w:tcPr>
            <w:tcW w:w="4649" w:type="dxa"/>
          </w:tcPr>
          <w:p w:rsidR="00726A75" w:rsidRPr="001A5936" w:rsidRDefault="00726A75" w:rsidP="00726A75">
            <w:pPr>
              <w:spacing w:line="240" w:lineRule="auto"/>
              <w:ind w:left="57" w:firstLine="0"/>
            </w:pPr>
            <w:r w:rsidRPr="001A5936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1A5936">
                <w:t>О закупках товаров</w:t>
              </w:r>
            </w:hyperlink>
            <w:r w:rsidRPr="001A5936">
              <w:t>, работ, услуг отдельными видами юридических лиц" и "</w:t>
            </w:r>
            <w:hyperlink r:id="rId50" w:history="1">
              <w:r w:rsidRPr="001A5936">
                <w:t>О контрактной системе</w:t>
              </w:r>
            </w:hyperlink>
            <w:r w:rsidRPr="001A5936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1A5936" w:rsidRDefault="00726A75" w:rsidP="00726A75">
            <w:pPr>
              <w:spacing w:line="240" w:lineRule="auto"/>
              <w:ind w:firstLine="0"/>
              <w:jc w:val="center"/>
            </w:pPr>
            <w:r w:rsidRPr="001A5936">
              <w:t>да (нет)</w:t>
            </w:r>
          </w:p>
        </w:tc>
      </w:tr>
    </w:tbl>
    <w:p w:rsidR="00726A75" w:rsidRPr="001A5936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1A5936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1A5936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1A5936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1A5936">
        <w:rPr>
          <w:sz w:val="24"/>
          <w:szCs w:val="24"/>
        </w:rPr>
        <w:t>(подпись)</w:t>
      </w:r>
    </w:p>
    <w:p w:rsidR="00726A75" w:rsidRPr="001A5936" w:rsidRDefault="00726A75" w:rsidP="00726A75">
      <w:pPr>
        <w:spacing w:line="240" w:lineRule="auto"/>
        <w:ind w:left="851"/>
        <w:rPr>
          <w:sz w:val="24"/>
          <w:szCs w:val="24"/>
        </w:rPr>
      </w:pPr>
      <w:r w:rsidRPr="001A5936">
        <w:rPr>
          <w:sz w:val="24"/>
          <w:szCs w:val="24"/>
        </w:rPr>
        <w:t>М.П.</w:t>
      </w:r>
    </w:p>
    <w:p w:rsidR="00726A75" w:rsidRPr="001A5936" w:rsidRDefault="00726A75" w:rsidP="00726A75">
      <w:pPr>
        <w:spacing w:line="240" w:lineRule="auto"/>
        <w:rPr>
          <w:sz w:val="24"/>
          <w:szCs w:val="24"/>
        </w:rPr>
      </w:pPr>
    </w:p>
    <w:p w:rsidR="00726A75" w:rsidRPr="001A5936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1A5936">
        <w:rPr>
          <w:sz w:val="24"/>
          <w:szCs w:val="24"/>
        </w:rPr>
        <w:t xml:space="preserve">(фамилия, имя, отчество (при наличии) </w:t>
      </w:r>
      <w:proofErr w:type="gramStart"/>
      <w:r w:rsidRPr="001A5936">
        <w:rPr>
          <w:sz w:val="24"/>
          <w:szCs w:val="24"/>
        </w:rPr>
        <w:t>подписавшего</w:t>
      </w:r>
      <w:proofErr w:type="gramEnd"/>
      <w:r w:rsidRPr="001A5936">
        <w:rPr>
          <w:sz w:val="24"/>
          <w:szCs w:val="24"/>
        </w:rPr>
        <w:t>, должность)</w:t>
      </w:r>
    </w:p>
    <w:p w:rsidR="00726A75" w:rsidRPr="001A5936" w:rsidRDefault="00726A75" w:rsidP="00726A75">
      <w:pPr>
        <w:spacing w:line="240" w:lineRule="auto"/>
        <w:rPr>
          <w:sz w:val="24"/>
          <w:szCs w:val="24"/>
        </w:rPr>
      </w:pPr>
    </w:p>
    <w:p w:rsidR="00726A75" w:rsidRPr="001A5936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1A5936" w:rsidRDefault="00726A75" w:rsidP="00726A75">
      <w:pPr>
        <w:pStyle w:val="afffffff7"/>
        <w:jc w:val="both"/>
        <w:rPr>
          <w:sz w:val="24"/>
          <w:szCs w:val="24"/>
        </w:rPr>
      </w:pPr>
      <w:r w:rsidRPr="001A5936">
        <w:rPr>
          <w:rStyle w:val="afffffff9"/>
          <w:sz w:val="24"/>
          <w:szCs w:val="24"/>
        </w:rPr>
        <w:footnoteRef/>
      </w:r>
      <w:r w:rsidRPr="001A5936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1A5936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1A5936" w:rsidRDefault="00726A75" w:rsidP="00726A75">
      <w:pPr>
        <w:pStyle w:val="afffffff7"/>
        <w:jc w:val="both"/>
        <w:rPr>
          <w:sz w:val="24"/>
          <w:szCs w:val="24"/>
        </w:rPr>
      </w:pPr>
      <w:r w:rsidRPr="001A5936">
        <w:rPr>
          <w:rStyle w:val="afffffff9"/>
          <w:sz w:val="24"/>
          <w:szCs w:val="24"/>
        </w:rPr>
        <w:t>2</w:t>
      </w:r>
      <w:r w:rsidRPr="001A5936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1A5936" w:rsidRDefault="00726A75" w:rsidP="00726A75">
      <w:pPr>
        <w:pStyle w:val="afffffff7"/>
        <w:rPr>
          <w:sz w:val="24"/>
          <w:szCs w:val="24"/>
        </w:rPr>
      </w:pPr>
    </w:p>
    <w:p w:rsidR="00726A75" w:rsidRPr="001A5936" w:rsidRDefault="00726A75" w:rsidP="00726A75">
      <w:pPr>
        <w:spacing w:line="240" w:lineRule="auto"/>
        <w:ind w:firstLine="0"/>
        <w:rPr>
          <w:sz w:val="24"/>
          <w:szCs w:val="24"/>
        </w:rPr>
      </w:pPr>
      <w:r w:rsidRPr="001A5936">
        <w:rPr>
          <w:rStyle w:val="afffffff9"/>
          <w:sz w:val="24"/>
          <w:szCs w:val="24"/>
        </w:rPr>
        <w:t>3</w:t>
      </w:r>
      <w:r w:rsidRPr="001A5936">
        <w:rPr>
          <w:sz w:val="24"/>
          <w:szCs w:val="24"/>
        </w:rPr>
        <w:t xml:space="preserve"> </w:t>
      </w:r>
      <w:proofErr w:type="gramStart"/>
      <w:r w:rsidRPr="001A5936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1A5936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1A5936" w:rsidRDefault="00A71624" w:rsidP="00A71624">
      <w:pPr>
        <w:ind w:right="5527"/>
        <w:jc w:val="center"/>
        <w:rPr>
          <w:vertAlign w:val="superscript"/>
        </w:rPr>
      </w:pPr>
    </w:p>
    <w:p w:rsidR="00A71624" w:rsidRPr="001A5936" w:rsidRDefault="00A71624" w:rsidP="00A71624">
      <w:pPr>
        <w:ind w:right="5527"/>
        <w:jc w:val="center"/>
        <w:rPr>
          <w:vertAlign w:val="superscript"/>
        </w:rPr>
      </w:pPr>
    </w:p>
    <w:p w:rsidR="00A71624" w:rsidRPr="001A5936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1A5936">
        <w:rPr>
          <w:b/>
          <w:spacing w:val="36"/>
        </w:rPr>
        <w:t>конец формы</w:t>
      </w:r>
    </w:p>
    <w:p w:rsidR="00A71624" w:rsidRPr="001A5936" w:rsidRDefault="00A71624" w:rsidP="00A71624">
      <w:pPr>
        <w:ind w:firstLine="0"/>
        <w:jc w:val="left"/>
        <w:rPr>
          <w:b/>
        </w:rPr>
      </w:pPr>
      <w:r w:rsidRPr="001A5936">
        <w:br w:type="page"/>
      </w:r>
    </w:p>
    <w:p w:rsidR="004F4D80" w:rsidRPr="001A5936" w:rsidRDefault="004F4D80" w:rsidP="004F4D80">
      <w:pPr>
        <w:pStyle w:val="3"/>
        <w:rPr>
          <w:sz w:val="22"/>
        </w:rPr>
      </w:pPr>
      <w:bookmarkStart w:id="1275" w:name="_Toc464120662"/>
      <w:bookmarkStart w:id="1276" w:name="_Toc466970582"/>
      <w:bookmarkStart w:id="1277" w:name="_Toc472411864"/>
      <w:bookmarkStart w:id="1278" w:name="_Toc498588949"/>
      <w:r w:rsidRPr="001A5936">
        <w:rPr>
          <w:szCs w:val="24"/>
        </w:rPr>
        <w:lastRenderedPageBreak/>
        <w:t>Инструкции по заполнению</w:t>
      </w:r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1A593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Участник</w:t>
      </w:r>
      <w:r w:rsidR="004F4D80" w:rsidRPr="001A5936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 w:rsidRPr="001A5936">
        <w:fldChar w:fldCharType="begin"/>
      </w:r>
      <w:r w:rsidR="00007625" w:rsidRPr="001A5936">
        <w:instrText xml:space="preserve"> REF _Ref55336310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5.1</w:t>
      </w:r>
      <w:r w:rsidR="00007625" w:rsidRPr="001A5936">
        <w:fldChar w:fldCharType="end"/>
      </w:r>
      <w:r w:rsidR="004F4D80" w:rsidRPr="001A5936">
        <w:rPr>
          <w:sz w:val="24"/>
          <w:szCs w:val="24"/>
        </w:rPr>
        <w:t>).</w:t>
      </w:r>
    </w:p>
    <w:p w:rsidR="004F4D80" w:rsidRPr="001A593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Участник</w:t>
      </w:r>
      <w:r w:rsidR="004F4D80" w:rsidRPr="001A5936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1A5936">
        <w:rPr>
          <w:sz w:val="24"/>
          <w:szCs w:val="24"/>
        </w:rPr>
        <w:t>т.ч</w:t>
      </w:r>
      <w:proofErr w:type="spellEnd"/>
      <w:r w:rsidR="004F4D80" w:rsidRPr="001A5936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Pr="001A5936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1A5936">
        <w:rPr>
          <w:sz w:val="24"/>
          <w:szCs w:val="24"/>
        </w:rPr>
        <w:t>Участник</w:t>
      </w:r>
      <w:r w:rsidR="004F4D80" w:rsidRPr="001A5936">
        <w:rPr>
          <w:sz w:val="24"/>
          <w:szCs w:val="24"/>
        </w:rPr>
        <w:t>и должны заполнить приведенн</w:t>
      </w:r>
      <w:r w:rsidR="003D4E4C" w:rsidRPr="001A5936">
        <w:rPr>
          <w:sz w:val="24"/>
          <w:szCs w:val="24"/>
        </w:rPr>
        <w:t>ые</w:t>
      </w:r>
      <w:r w:rsidR="004F4D80" w:rsidRPr="001A5936">
        <w:rPr>
          <w:sz w:val="24"/>
          <w:szCs w:val="24"/>
        </w:rPr>
        <w:t xml:space="preserve"> выше таблиц</w:t>
      </w:r>
      <w:r w:rsidR="003D4E4C" w:rsidRPr="001A5936">
        <w:rPr>
          <w:sz w:val="24"/>
          <w:szCs w:val="24"/>
        </w:rPr>
        <w:t>ы</w:t>
      </w:r>
      <w:r w:rsidR="004F4D80" w:rsidRPr="001A5936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Pr="001A5936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 w:rsidRPr="001A5936">
        <w:rPr>
          <w:b/>
        </w:rPr>
        <w:t>Перечень публичных должностных лиц</w:t>
      </w:r>
    </w:p>
    <w:p w:rsidR="00150188" w:rsidRPr="001A5936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1A5936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1A5936">
          <w:t>Конвенцией</w:t>
        </w:r>
      </w:hyperlink>
      <w:r w:rsidRPr="001A5936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1A5936">
        <w:t>еи ОО</w:t>
      </w:r>
      <w:proofErr w:type="gramEnd"/>
      <w:r w:rsidRPr="001A5936">
        <w:t xml:space="preserve">Н от 31 октября 2003 года. </w:t>
      </w:r>
    </w:p>
    <w:p w:rsidR="00150188" w:rsidRPr="001A5936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1A5936">
        <w:t xml:space="preserve">Российская Федерация ратифицировала </w:t>
      </w:r>
      <w:hyperlink r:id="rId52" w:history="1">
        <w:r w:rsidRPr="001A5936">
          <w:t>Конвенцию</w:t>
        </w:r>
      </w:hyperlink>
      <w:r w:rsidRPr="001A5936">
        <w:t xml:space="preserve"> ООН против коррупции в 2006 году (8 марта 2006 года принят Федеральный </w:t>
      </w:r>
      <w:hyperlink r:id="rId53" w:history="1">
        <w:r w:rsidRPr="001A5936">
          <w:t>закон</w:t>
        </w:r>
      </w:hyperlink>
      <w:r w:rsidRPr="001A5936">
        <w:t xml:space="preserve"> № 40-ФЗ "О ратификации Конвенции Организации Объединенных Наций против коррупции).</w:t>
      </w:r>
    </w:p>
    <w:p w:rsidR="00150188" w:rsidRPr="001A5936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593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1A5936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A5936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Pr="001A5936" w:rsidRDefault="00150188" w:rsidP="00150188">
      <w:pPr>
        <w:spacing w:line="240" w:lineRule="auto"/>
        <w:ind w:firstLine="0"/>
      </w:pPr>
      <w:r w:rsidRPr="001A5936">
        <w:rPr>
          <w:b/>
        </w:rPr>
        <w:t xml:space="preserve">1. </w:t>
      </w:r>
      <w:proofErr w:type="gramStart"/>
      <w:r w:rsidRPr="001A5936">
        <w:rPr>
          <w:b/>
        </w:rPr>
        <w:t>ПУБЛИЧНОЕ ДОЛЖНОСТНОЕ ЛИЦО (ПДЛ)</w:t>
      </w:r>
      <w:r w:rsidRPr="001A5936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1A5936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1A5936" w:rsidRDefault="00150188" w:rsidP="00150188">
      <w:pPr>
        <w:spacing w:line="240" w:lineRule="auto"/>
        <w:ind w:firstLine="0"/>
      </w:pPr>
      <w:r w:rsidRPr="001A5936">
        <w:rPr>
          <w:b/>
        </w:rPr>
        <w:t>2.</w:t>
      </w:r>
      <w:r w:rsidRPr="001A5936">
        <w:t xml:space="preserve"> </w:t>
      </w:r>
      <w:r w:rsidRPr="001A5936">
        <w:rPr>
          <w:b/>
        </w:rPr>
        <w:t>ИНОСТРАННОЕ ПУБЛИЧНОЕ ДОЛЖНОСТНОЕ ЛИЦО (ИПДЛ)</w:t>
      </w:r>
      <w:r w:rsidRPr="001A5936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1A5936" w:rsidRDefault="00150188" w:rsidP="00150188">
      <w:pPr>
        <w:spacing w:line="240" w:lineRule="auto"/>
        <w:ind w:firstLine="0"/>
      </w:pPr>
      <w:proofErr w:type="gramStart"/>
      <w:r w:rsidRPr="001A5936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1A5936">
        <w:t>Вольфсбергской</w:t>
      </w:r>
      <w:proofErr w:type="spellEnd"/>
      <w:r w:rsidRPr="001A5936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1A5936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Pr="001A5936" w:rsidRDefault="00150188" w:rsidP="00150188">
      <w:pPr>
        <w:spacing w:line="240" w:lineRule="auto"/>
        <w:ind w:firstLine="0"/>
      </w:pPr>
      <w:r w:rsidRPr="001A5936">
        <w:rPr>
          <w:b/>
        </w:rPr>
        <w:t xml:space="preserve">3. </w:t>
      </w:r>
      <w:proofErr w:type="gramStart"/>
      <w:r w:rsidRPr="001A5936">
        <w:rPr>
          <w:b/>
        </w:rPr>
        <w:t>РОССИЙСКИЕ ПУБЛИЧНЫЕ ДОЛЖНОСТНЫЕ ЛИЦА (РПДЛ)</w:t>
      </w:r>
      <w:r w:rsidRPr="001A5936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1A5936">
        <w:t xml:space="preserve"> перечни должностей, определяемые Президентом РФ.   </w:t>
      </w:r>
    </w:p>
    <w:p w:rsidR="00150188" w:rsidRPr="001A5936" w:rsidRDefault="00150188" w:rsidP="00150188">
      <w:pPr>
        <w:spacing w:line="240" w:lineRule="auto"/>
        <w:ind w:firstLine="0"/>
      </w:pPr>
      <w:r w:rsidRPr="001A5936">
        <w:lastRenderedPageBreak/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150188" w:rsidRPr="001A5936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1A5936">
        <w:t xml:space="preserve"> </w:t>
      </w:r>
      <w:proofErr w:type="gramStart"/>
      <w:r w:rsidRPr="001A5936"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 w:rsidRPr="001A5936">
        <w:t xml:space="preserve"> </w:t>
      </w:r>
      <w:proofErr w:type="gramStart"/>
      <w:r w:rsidRPr="001A5936"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 w:rsidRPr="001A5936">
        <w:t xml:space="preserve"> </w:t>
      </w:r>
      <w:proofErr w:type="gramStart"/>
      <w:r w:rsidRPr="001A5936"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 w:rsidRPr="001A5936"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 w:rsidRPr="001A5936"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 w:rsidRPr="001A5936"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Pr="001A5936" w:rsidRDefault="00150188" w:rsidP="00150188">
      <w:pPr>
        <w:spacing w:line="240" w:lineRule="auto"/>
        <w:ind w:firstLine="0"/>
      </w:pPr>
      <w:r w:rsidRPr="001A5936">
        <w:rPr>
          <w:b/>
        </w:rPr>
        <w:t>4. МЕЖДУНАРОДНОЕ ПУБЛИЧНОЕ ДОЛЖНОСТНОЕ ЛИЦО (МПДЛ</w:t>
      </w:r>
      <w:r w:rsidRPr="001A5936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1A5936">
        <w:t>1</w:t>
      </w:r>
      <w:proofErr w:type="gramEnd"/>
      <w:r w:rsidRPr="001A5936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Pr="001A5936" w:rsidRDefault="00150188" w:rsidP="00150188">
      <w:pPr>
        <w:spacing w:line="240" w:lineRule="auto"/>
        <w:ind w:firstLine="0"/>
      </w:pPr>
      <w:r w:rsidRPr="001A5936">
        <w:rPr>
          <w:b/>
        </w:rPr>
        <w:t xml:space="preserve">5. </w:t>
      </w:r>
      <w:proofErr w:type="gramStart"/>
      <w:r w:rsidRPr="001A5936">
        <w:rPr>
          <w:b/>
        </w:rPr>
        <w:t>ЛИЦО, СВЯЗАННОЕ С ПДЛ</w:t>
      </w:r>
      <w:r w:rsidRPr="001A5936"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</w:t>
      </w:r>
      <w:proofErr w:type="spellStart"/>
      <w:r w:rsidRPr="001A5936">
        <w:t>неполнородный</w:t>
      </w:r>
      <w:proofErr w:type="spellEnd"/>
      <w:r w:rsidRPr="001A5936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  <w:proofErr w:type="gramEnd"/>
    </w:p>
    <w:p w:rsidR="00150188" w:rsidRPr="001A5936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 w:rsidRPr="001A5936">
        <w:rPr>
          <w:b/>
        </w:rPr>
        <w:t>6. Международные организации</w:t>
      </w:r>
      <w:r w:rsidRPr="001A5936">
        <w:t xml:space="preserve"> – организации, созданные официальными политическими соглашениями между их странам</w:t>
      </w:r>
      <w:proofErr w:type="gramStart"/>
      <w:r w:rsidRPr="001A5936">
        <w:t>и-</w:t>
      </w:r>
      <w:proofErr w:type="gramEnd"/>
      <w:r w:rsidRPr="001A5936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1A5936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1A5936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1A5936">
        <w:rPr>
          <w:sz w:val="24"/>
          <w:szCs w:val="24"/>
        </w:rPr>
        <w:t>В графе 1</w:t>
      </w:r>
      <w:r w:rsidR="00150188" w:rsidRPr="001A5936">
        <w:rPr>
          <w:sz w:val="24"/>
          <w:szCs w:val="24"/>
        </w:rPr>
        <w:t>6</w:t>
      </w:r>
      <w:r w:rsidRPr="001A5936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1A5936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9" w:name="_Ref55336378"/>
      <w:bookmarkStart w:id="1280" w:name="_Toc57314676"/>
      <w:bookmarkStart w:id="1281" w:name="_Toc69728990"/>
      <w:bookmarkStart w:id="1282" w:name="_Toc98253942"/>
      <w:bookmarkStart w:id="1283" w:name="_Toc165173868"/>
      <w:bookmarkStart w:id="1284" w:name="_Toc423423674"/>
      <w:r w:rsidRPr="001A5936">
        <w:rPr>
          <w:sz w:val="24"/>
          <w:szCs w:val="24"/>
        </w:rPr>
        <w:t>В графе 1</w:t>
      </w:r>
      <w:r w:rsidR="00150188" w:rsidRPr="001A5936">
        <w:rPr>
          <w:sz w:val="24"/>
          <w:szCs w:val="24"/>
        </w:rPr>
        <w:t>7</w:t>
      </w:r>
      <w:r w:rsidRPr="001A5936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1A5936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1A5936">
        <w:rPr>
          <w:sz w:val="24"/>
          <w:szCs w:val="24"/>
        </w:rPr>
        <w:t xml:space="preserve">№209-ФЗ от 24.07.2007 с изменениями </w:t>
      </w:r>
      <w:r w:rsidRPr="001A5936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1A5936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 w:rsidRPr="001A5936">
        <w:fldChar w:fldCharType="begin"/>
      </w:r>
      <w:r w:rsidRPr="001A5936">
        <w:rPr>
          <w:sz w:val="24"/>
          <w:szCs w:val="24"/>
        </w:rPr>
        <w:instrText xml:space="preserve"> REF _Ref491179450 \r \h </w:instrText>
      </w:r>
      <w:r w:rsidR="001A5936">
        <w:instrText xml:space="preserve"> \* MERGEFORMAT </w:instrText>
      </w:r>
      <w:r w:rsidR="00D161E0" w:rsidRPr="001A5936">
        <w:fldChar w:fldCharType="separate"/>
      </w:r>
      <w:r w:rsidR="0000216B" w:rsidRPr="001A5936">
        <w:rPr>
          <w:sz w:val="24"/>
          <w:szCs w:val="24"/>
        </w:rPr>
        <w:t>5.6.2</w:t>
      </w:r>
      <w:r w:rsidR="00D161E0" w:rsidRPr="001A5936">
        <w:fldChar w:fldCharType="end"/>
      </w:r>
      <w:r w:rsidRPr="001A5936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1A5936">
        <w:rPr>
          <w:sz w:val="24"/>
          <w:szCs w:val="24"/>
        </w:rPr>
        <w:t>й(</w:t>
      </w:r>
      <w:proofErr w:type="spellStart"/>
      <w:proofErr w:type="gramEnd"/>
      <w:r w:rsidRPr="001A5936">
        <w:rPr>
          <w:sz w:val="24"/>
          <w:szCs w:val="24"/>
        </w:rPr>
        <w:t>ые</w:t>
      </w:r>
      <w:proofErr w:type="spellEnd"/>
      <w:r w:rsidRPr="001A5936">
        <w:rPr>
          <w:sz w:val="24"/>
          <w:szCs w:val="24"/>
        </w:rPr>
        <w:t>) являет(ют)</w:t>
      </w:r>
      <w:proofErr w:type="spellStart"/>
      <w:r w:rsidRPr="001A5936">
        <w:rPr>
          <w:sz w:val="24"/>
          <w:szCs w:val="24"/>
        </w:rPr>
        <w:t>ся</w:t>
      </w:r>
      <w:proofErr w:type="spellEnd"/>
      <w:r w:rsidRPr="001A5936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1A5936">
        <w:rPr>
          <w:sz w:val="24"/>
          <w:szCs w:val="24"/>
        </w:rPr>
        <w:t>,</w:t>
      </w:r>
      <w:proofErr w:type="gramEnd"/>
      <w:r w:rsidRPr="001A5936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1A5936">
        <w:rPr>
          <w:sz w:val="24"/>
          <w:szCs w:val="24"/>
        </w:rPr>
        <w:t>.</w:t>
      </w:r>
    </w:p>
    <w:p w:rsidR="004F4D80" w:rsidRPr="001A5936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5" w:name="_Ref449017073"/>
      <w:bookmarkStart w:id="1286" w:name="_Toc498588950"/>
      <w:r w:rsidRPr="001A5936">
        <w:lastRenderedPageBreak/>
        <w:t>Справка о перечне и годовых объемах выполнения аналогичных договоров (форма 7)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</w:p>
    <w:p w:rsidR="004F4D80" w:rsidRPr="001A5936" w:rsidRDefault="004F4D80" w:rsidP="004F4D80">
      <w:pPr>
        <w:pStyle w:val="3"/>
        <w:rPr>
          <w:szCs w:val="24"/>
        </w:rPr>
      </w:pPr>
      <w:bookmarkStart w:id="1287" w:name="_Toc98253943"/>
      <w:bookmarkStart w:id="1288" w:name="_Toc157248195"/>
      <w:bookmarkStart w:id="1289" w:name="_Toc157496564"/>
      <w:bookmarkStart w:id="1290" w:name="_Toc158206103"/>
      <w:bookmarkStart w:id="1291" w:name="_Toc164057788"/>
      <w:bookmarkStart w:id="1292" w:name="_Toc164137138"/>
      <w:bookmarkStart w:id="1293" w:name="_Toc164161298"/>
      <w:bookmarkStart w:id="1294" w:name="_Toc165173869"/>
      <w:bookmarkStart w:id="1295" w:name="_Toc439170693"/>
      <w:bookmarkStart w:id="1296" w:name="_Toc439172795"/>
      <w:bookmarkStart w:id="1297" w:name="_Toc439173239"/>
      <w:bookmarkStart w:id="1298" w:name="_Toc439238235"/>
      <w:bookmarkStart w:id="1299" w:name="_Toc439252782"/>
      <w:bookmarkStart w:id="1300" w:name="_Toc439323756"/>
      <w:bookmarkStart w:id="1301" w:name="_Toc440357154"/>
      <w:bookmarkStart w:id="1302" w:name="_Toc440359709"/>
      <w:bookmarkStart w:id="1303" w:name="_Toc440632173"/>
      <w:bookmarkStart w:id="1304" w:name="_Toc440875993"/>
      <w:bookmarkStart w:id="1305" w:name="_Toc441131021"/>
      <w:bookmarkStart w:id="1306" w:name="_Toc447269838"/>
      <w:bookmarkStart w:id="1307" w:name="_Toc464120664"/>
      <w:bookmarkStart w:id="1308" w:name="_Toc466970584"/>
      <w:bookmarkStart w:id="1309" w:name="_Toc468462498"/>
      <w:bookmarkStart w:id="1310" w:name="_Toc469482091"/>
      <w:bookmarkStart w:id="1311" w:name="_Toc472411866"/>
      <w:bookmarkStart w:id="1312" w:name="_Toc498588951"/>
      <w:r w:rsidRPr="001A5936">
        <w:rPr>
          <w:szCs w:val="24"/>
        </w:rPr>
        <w:t>Форма Справки о перечне и годовых объемах выполнения аналогичных договоров</w:t>
      </w:r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1A5936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1A5936">
        <w:rPr>
          <w:b/>
          <w:spacing w:val="36"/>
          <w:sz w:val="24"/>
          <w:szCs w:val="24"/>
        </w:rPr>
        <w:t>начало формы</w:t>
      </w:r>
    </w:p>
    <w:p w:rsidR="004F4D80" w:rsidRPr="001A5936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1A5936">
        <w:rPr>
          <w:sz w:val="24"/>
          <w:szCs w:val="24"/>
        </w:rPr>
        <w:t xml:space="preserve">Приложение </w:t>
      </w:r>
      <w:r w:rsidR="00553A57" w:rsidRPr="001A5936">
        <w:rPr>
          <w:sz w:val="24"/>
          <w:szCs w:val="24"/>
        </w:rPr>
        <w:t>7</w:t>
      </w:r>
      <w:r w:rsidRPr="001A5936">
        <w:rPr>
          <w:sz w:val="24"/>
          <w:szCs w:val="24"/>
        </w:rPr>
        <w:t xml:space="preserve"> к письму о подаче оферты</w:t>
      </w:r>
      <w:r w:rsidRPr="001A5936">
        <w:rPr>
          <w:sz w:val="24"/>
          <w:szCs w:val="24"/>
        </w:rPr>
        <w:br/>
        <w:t>от «____»_____________ </w:t>
      </w:r>
      <w:proofErr w:type="gramStart"/>
      <w:r w:rsidRPr="001A5936">
        <w:rPr>
          <w:sz w:val="24"/>
          <w:szCs w:val="24"/>
        </w:rPr>
        <w:t>г</w:t>
      </w:r>
      <w:proofErr w:type="gramEnd"/>
      <w:r w:rsidRPr="001A5936">
        <w:rPr>
          <w:sz w:val="24"/>
          <w:szCs w:val="24"/>
        </w:rPr>
        <w:t>. №__________</w:t>
      </w:r>
    </w:p>
    <w:p w:rsidR="004F4D80" w:rsidRPr="001A5936" w:rsidRDefault="004F4D80" w:rsidP="004F4D80">
      <w:pPr>
        <w:spacing w:line="240" w:lineRule="auto"/>
        <w:rPr>
          <w:sz w:val="24"/>
          <w:szCs w:val="24"/>
        </w:rPr>
      </w:pPr>
    </w:p>
    <w:p w:rsidR="004F4D80" w:rsidRPr="001A5936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A5936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1A5936">
        <w:rPr>
          <w:b/>
          <w:sz w:val="24"/>
          <w:szCs w:val="24"/>
        </w:rPr>
        <w:t>за</w:t>
      </w:r>
      <w:proofErr w:type="gramEnd"/>
      <w:r w:rsidRPr="001A5936">
        <w:rPr>
          <w:b/>
          <w:sz w:val="24"/>
          <w:szCs w:val="24"/>
        </w:rPr>
        <w:t xml:space="preserve"> последние 3 года</w:t>
      </w:r>
    </w:p>
    <w:p w:rsidR="004F4D80" w:rsidRPr="001A5936" w:rsidRDefault="004F4D80" w:rsidP="004F4D80">
      <w:pPr>
        <w:spacing w:line="240" w:lineRule="auto"/>
        <w:rPr>
          <w:sz w:val="24"/>
          <w:szCs w:val="24"/>
        </w:rPr>
      </w:pPr>
    </w:p>
    <w:p w:rsidR="004F4D80" w:rsidRPr="001A5936" w:rsidRDefault="004F4D80" w:rsidP="004F4D80">
      <w:pPr>
        <w:spacing w:line="240" w:lineRule="auto"/>
        <w:ind w:firstLine="0"/>
        <w:rPr>
          <w:sz w:val="24"/>
          <w:szCs w:val="24"/>
        </w:rPr>
      </w:pPr>
      <w:r w:rsidRPr="001A5936">
        <w:rPr>
          <w:sz w:val="24"/>
          <w:szCs w:val="24"/>
        </w:rPr>
        <w:t xml:space="preserve">Наименование и адрес </w:t>
      </w:r>
      <w:r w:rsidR="00C236C0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>а: _________________________________</w:t>
      </w:r>
    </w:p>
    <w:p w:rsidR="004F4D80" w:rsidRPr="001A5936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1A5936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</w:pPr>
            <w:r w:rsidRPr="001A5936">
              <w:t>№</w:t>
            </w:r>
          </w:p>
          <w:p w:rsidR="004F4D80" w:rsidRPr="001A5936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1A5936">
              <w:t>п</w:t>
            </w:r>
            <w:proofErr w:type="gramEnd"/>
            <w:r w:rsidRPr="001A5936">
              <w:t>/п</w:t>
            </w:r>
          </w:p>
        </w:tc>
        <w:tc>
          <w:tcPr>
            <w:tcW w:w="2520" w:type="dxa"/>
            <w:vAlign w:val="center"/>
          </w:tcPr>
          <w:p w:rsidR="004F4D80" w:rsidRPr="001A593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A5936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1A593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A5936">
              <w:t xml:space="preserve">Заказчик </w:t>
            </w:r>
            <w:r w:rsidRPr="001A5936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1A593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A5936">
              <w:t>Описание договора</w:t>
            </w:r>
            <w:r w:rsidRPr="001A5936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1A593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A5936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1A593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A5936">
              <w:t>Сведения о рекламациях по перечисленным договорам</w:t>
            </w:r>
          </w:p>
        </w:tc>
      </w:tr>
      <w:tr w:rsidR="004F4D80" w:rsidRPr="001A5936" w:rsidTr="004F4D80">
        <w:trPr>
          <w:cantSplit/>
        </w:trPr>
        <w:tc>
          <w:tcPr>
            <w:tcW w:w="720" w:type="dxa"/>
            <w:vAlign w:val="center"/>
          </w:tcPr>
          <w:p w:rsidR="004F4D80" w:rsidRPr="001A5936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A5936" w:rsidTr="004F4D80">
        <w:trPr>
          <w:cantSplit/>
        </w:trPr>
        <w:tc>
          <w:tcPr>
            <w:tcW w:w="720" w:type="dxa"/>
            <w:vAlign w:val="center"/>
          </w:tcPr>
          <w:p w:rsidR="004F4D80" w:rsidRPr="001A5936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A5936" w:rsidTr="004F4D80">
        <w:trPr>
          <w:cantSplit/>
        </w:trPr>
        <w:tc>
          <w:tcPr>
            <w:tcW w:w="720" w:type="dxa"/>
            <w:vAlign w:val="center"/>
          </w:tcPr>
          <w:p w:rsidR="004F4D80" w:rsidRPr="001A5936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A5936" w:rsidTr="004F4D80">
        <w:trPr>
          <w:cantSplit/>
        </w:trPr>
        <w:tc>
          <w:tcPr>
            <w:tcW w:w="720" w:type="dxa"/>
            <w:vAlign w:val="center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1A5936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A5936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1A5936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1A5936">
              <w:rPr>
                <w:b/>
                <w:sz w:val="22"/>
              </w:rPr>
              <w:t xml:space="preserve">ИТОГО </w:t>
            </w:r>
            <w:proofErr w:type="gramStart"/>
            <w:r w:rsidRPr="001A5936">
              <w:rPr>
                <w:b/>
                <w:sz w:val="22"/>
              </w:rPr>
              <w:t>за полный год</w:t>
            </w:r>
            <w:proofErr w:type="gramEnd"/>
            <w:r w:rsidRPr="001A5936">
              <w:rPr>
                <w:b/>
                <w:sz w:val="22"/>
              </w:rPr>
              <w:t xml:space="preserve"> [</w:t>
            </w:r>
            <w:r w:rsidRPr="001A5936">
              <w:rPr>
                <w:rStyle w:val="aa"/>
                <w:sz w:val="22"/>
              </w:rPr>
              <w:t>указать год, например «201</w:t>
            </w:r>
            <w:r w:rsidR="0042517C" w:rsidRPr="001A5936">
              <w:rPr>
                <w:rStyle w:val="aa"/>
                <w:sz w:val="22"/>
              </w:rPr>
              <w:t>5</w:t>
            </w:r>
            <w:r w:rsidRPr="001A5936">
              <w:rPr>
                <w:rStyle w:val="aa"/>
                <w:sz w:val="22"/>
              </w:rPr>
              <w:t>»</w:t>
            </w:r>
            <w:r w:rsidRPr="001A5936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1A5936">
              <w:rPr>
                <w:b/>
                <w:sz w:val="22"/>
              </w:rPr>
              <w:t>х</w:t>
            </w:r>
          </w:p>
        </w:tc>
      </w:tr>
      <w:tr w:rsidR="004F4D80" w:rsidRPr="001A5936" w:rsidTr="004F4D80">
        <w:trPr>
          <w:cantSplit/>
        </w:trPr>
        <w:tc>
          <w:tcPr>
            <w:tcW w:w="720" w:type="dxa"/>
            <w:vAlign w:val="center"/>
          </w:tcPr>
          <w:p w:rsidR="004F4D80" w:rsidRPr="001A5936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A5936" w:rsidTr="004F4D80">
        <w:trPr>
          <w:cantSplit/>
        </w:trPr>
        <w:tc>
          <w:tcPr>
            <w:tcW w:w="720" w:type="dxa"/>
            <w:vAlign w:val="center"/>
          </w:tcPr>
          <w:p w:rsidR="004F4D80" w:rsidRPr="001A5936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A5936" w:rsidTr="004F4D80">
        <w:trPr>
          <w:cantSplit/>
        </w:trPr>
        <w:tc>
          <w:tcPr>
            <w:tcW w:w="720" w:type="dxa"/>
            <w:vAlign w:val="center"/>
          </w:tcPr>
          <w:p w:rsidR="004F4D80" w:rsidRPr="001A5936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A5936" w:rsidTr="004F4D80">
        <w:trPr>
          <w:cantSplit/>
        </w:trPr>
        <w:tc>
          <w:tcPr>
            <w:tcW w:w="720" w:type="dxa"/>
            <w:vAlign w:val="center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1A5936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A5936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1A5936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1A5936">
              <w:rPr>
                <w:b/>
                <w:sz w:val="22"/>
              </w:rPr>
              <w:t xml:space="preserve">ИТОГО </w:t>
            </w:r>
            <w:proofErr w:type="gramStart"/>
            <w:r w:rsidRPr="001A5936">
              <w:rPr>
                <w:b/>
                <w:sz w:val="22"/>
              </w:rPr>
              <w:t>за полный год</w:t>
            </w:r>
            <w:proofErr w:type="gramEnd"/>
            <w:r w:rsidRPr="001A5936">
              <w:rPr>
                <w:b/>
                <w:sz w:val="22"/>
              </w:rPr>
              <w:t xml:space="preserve"> [</w:t>
            </w:r>
            <w:r w:rsidRPr="001A5936">
              <w:rPr>
                <w:rStyle w:val="aa"/>
                <w:sz w:val="22"/>
              </w:rPr>
              <w:t>указать год, например «201</w:t>
            </w:r>
            <w:r w:rsidR="0042517C" w:rsidRPr="001A5936">
              <w:rPr>
                <w:rStyle w:val="aa"/>
                <w:sz w:val="22"/>
              </w:rPr>
              <w:t>6</w:t>
            </w:r>
            <w:r w:rsidRPr="001A5936">
              <w:rPr>
                <w:rStyle w:val="aa"/>
                <w:sz w:val="22"/>
              </w:rPr>
              <w:t>»</w:t>
            </w:r>
            <w:r w:rsidRPr="001A5936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1A5936">
              <w:rPr>
                <w:b/>
                <w:sz w:val="22"/>
              </w:rPr>
              <w:t>х</w:t>
            </w:r>
          </w:p>
        </w:tc>
      </w:tr>
      <w:tr w:rsidR="004F4D80" w:rsidRPr="001A5936" w:rsidTr="004F4D80">
        <w:trPr>
          <w:cantSplit/>
        </w:trPr>
        <w:tc>
          <w:tcPr>
            <w:tcW w:w="720" w:type="dxa"/>
            <w:vAlign w:val="center"/>
          </w:tcPr>
          <w:p w:rsidR="004F4D80" w:rsidRPr="001A5936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1A5936" w:rsidTr="004F4D80">
        <w:trPr>
          <w:cantSplit/>
        </w:trPr>
        <w:tc>
          <w:tcPr>
            <w:tcW w:w="720" w:type="dxa"/>
            <w:vAlign w:val="center"/>
          </w:tcPr>
          <w:p w:rsidR="004F4D80" w:rsidRPr="001A5936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1A5936" w:rsidTr="004F4D80">
        <w:trPr>
          <w:cantSplit/>
        </w:trPr>
        <w:tc>
          <w:tcPr>
            <w:tcW w:w="720" w:type="dxa"/>
            <w:vAlign w:val="center"/>
          </w:tcPr>
          <w:p w:rsidR="004F4D80" w:rsidRPr="001A5936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1A5936" w:rsidTr="004F4D80">
        <w:trPr>
          <w:cantSplit/>
        </w:trPr>
        <w:tc>
          <w:tcPr>
            <w:tcW w:w="720" w:type="dxa"/>
            <w:vAlign w:val="center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1A5936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1A5936" w:rsidTr="004F4D80">
        <w:trPr>
          <w:cantSplit/>
        </w:trPr>
        <w:tc>
          <w:tcPr>
            <w:tcW w:w="7560" w:type="dxa"/>
            <w:gridSpan w:val="4"/>
          </w:tcPr>
          <w:p w:rsidR="004F4D80" w:rsidRPr="001A5936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1A5936">
              <w:rPr>
                <w:b/>
                <w:sz w:val="22"/>
              </w:rPr>
              <w:t xml:space="preserve">ИТОГО </w:t>
            </w:r>
            <w:proofErr w:type="gramStart"/>
            <w:r w:rsidRPr="001A5936">
              <w:rPr>
                <w:b/>
                <w:sz w:val="22"/>
              </w:rPr>
              <w:t>за</w:t>
            </w:r>
            <w:proofErr w:type="gramEnd"/>
            <w:r w:rsidRPr="001A5936">
              <w:rPr>
                <w:b/>
                <w:sz w:val="22"/>
              </w:rPr>
              <w:t xml:space="preserve"> [</w:t>
            </w:r>
            <w:r w:rsidRPr="001A5936">
              <w:rPr>
                <w:rStyle w:val="aa"/>
                <w:sz w:val="22"/>
              </w:rPr>
              <w:t xml:space="preserve">указать, </w:t>
            </w:r>
            <w:proofErr w:type="gramStart"/>
            <w:r w:rsidRPr="001A5936">
              <w:rPr>
                <w:rStyle w:val="aa"/>
                <w:sz w:val="22"/>
              </w:rPr>
              <w:t>в</w:t>
            </w:r>
            <w:proofErr w:type="gramEnd"/>
            <w:r w:rsidRPr="001A5936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 w:rsidRPr="001A5936">
              <w:rPr>
                <w:rStyle w:val="aa"/>
                <w:sz w:val="22"/>
              </w:rPr>
              <w:t>7</w:t>
            </w:r>
            <w:r w:rsidRPr="001A5936">
              <w:rPr>
                <w:rStyle w:val="aa"/>
                <w:sz w:val="22"/>
              </w:rPr>
              <w:t xml:space="preserve"> года», «201</w:t>
            </w:r>
            <w:r w:rsidR="0042517C" w:rsidRPr="001A5936">
              <w:rPr>
                <w:rStyle w:val="aa"/>
                <w:sz w:val="22"/>
              </w:rPr>
              <w:t>7</w:t>
            </w:r>
            <w:r w:rsidRPr="001A5936">
              <w:rPr>
                <w:rStyle w:val="aa"/>
                <w:sz w:val="22"/>
              </w:rPr>
              <w:t xml:space="preserve"> год» и т.д.</w:t>
            </w:r>
            <w:r w:rsidRPr="001A5936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1A5936">
              <w:rPr>
                <w:b/>
                <w:sz w:val="22"/>
              </w:rPr>
              <w:t>х</w:t>
            </w:r>
          </w:p>
        </w:tc>
      </w:tr>
    </w:tbl>
    <w:p w:rsidR="004F4D80" w:rsidRPr="001A5936" w:rsidRDefault="004F4D80" w:rsidP="004F4D80">
      <w:pPr>
        <w:spacing w:line="240" w:lineRule="auto"/>
        <w:rPr>
          <w:sz w:val="24"/>
          <w:szCs w:val="24"/>
        </w:rPr>
      </w:pPr>
    </w:p>
    <w:p w:rsidR="004F4D80" w:rsidRPr="001A5936" w:rsidRDefault="004F4D80" w:rsidP="004F4D80">
      <w:pPr>
        <w:spacing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____________________________________</w:t>
      </w:r>
    </w:p>
    <w:p w:rsidR="004F4D80" w:rsidRPr="001A593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A5936">
        <w:rPr>
          <w:sz w:val="24"/>
          <w:szCs w:val="24"/>
          <w:vertAlign w:val="superscript"/>
        </w:rPr>
        <w:t>(подпись, М.П.)</w:t>
      </w:r>
    </w:p>
    <w:p w:rsidR="004F4D80" w:rsidRPr="001A5936" w:rsidRDefault="004F4D80" w:rsidP="004F4D80">
      <w:pPr>
        <w:spacing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____________________________________</w:t>
      </w:r>
    </w:p>
    <w:p w:rsidR="004F4D80" w:rsidRPr="001A593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A5936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A5936">
        <w:rPr>
          <w:sz w:val="24"/>
          <w:szCs w:val="24"/>
          <w:vertAlign w:val="superscript"/>
        </w:rPr>
        <w:t>подписавшего</w:t>
      </w:r>
      <w:proofErr w:type="gramEnd"/>
      <w:r w:rsidRPr="001A5936">
        <w:rPr>
          <w:sz w:val="24"/>
          <w:szCs w:val="24"/>
          <w:vertAlign w:val="superscript"/>
        </w:rPr>
        <w:t>, должность)</w:t>
      </w:r>
    </w:p>
    <w:p w:rsidR="004F4D80" w:rsidRPr="001A5936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1A5936">
        <w:rPr>
          <w:b/>
          <w:spacing w:val="36"/>
          <w:sz w:val="24"/>
          <w:szCs w:val="24"/>
        </w:rPr>
        <w:t>конец формы</w:t>
      </w:r>
    </w:p>
    <w:p w:rsidR="00D904EF" w:rsidRPr="001A5936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 w:rsidRPr="001A5936">
        <w:rPr>
          <w:szCs w:val="24"/>
        </w:rPr>
        <w:br w:type="page"/>
      </w:r>
    </w:p>
    <w:p w:rsidR="004F4D80" w:rsidRPr="001A5936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57155"/>
      <w:bookmarkStart w:id="1328" w:name="_Toc440359710"/>
      <w:bookmarkStart w:id="1329" w:name="_Toc440632174"/>
      <w:bookmarkStart w:id="1330" w:name="_Toc440875994"/>
      <w:bookmarkStart w:id="1331" w:name="_Toc441131022"/>
      <w:bookmarkStart w:id="1332" w:name="_Toc447269839"/>
      <w:bookmarkStart w:id="1333" w:name="_Toc464120665"/>
      <w:bookmarkStart w:id="1334" w:name="_Toc466970585"/>
      <w:bookmarkStart w:id="1335" w:name="_Toc468462499"/>
      <w:bookmarkStart w:id="1336" w:name="_Toc469482092"/>
      <w:bookmarkStart w:id="1337" w:name="_Toc472411867"/>
      <w:bookmarkStart w:id="1338" w:name="_Toc498588952"/>
      <w:r w:rsidRPr="001A5936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</w:p>
    <w:p w:rsidR="004F4D80" w:rsidRPr="001A593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Участник</w:t>
      </w:r>
      <w:r w:rsidR="004F4D80" w:rsidRPr="001A5936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1A5936">
        <w:rPr>
          <w:sz w:val="24"/>
          <w:szCs w:val="24"/>
        </w:rPr>
        <w:t xml:space="preserve"> (подраздел </w:t>
      </w:r>
      <w:r w:rsidR="00007625" w:rsidRPr="001A5936">
        <w:fldChar w:fldCharType="begin"/>
      </w:r>
      <w:r w:rsidR="00007625" w:rsidRPr="001A5936">
        <w:instrText xml:space="preserve"> REF _Ref55336310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5.1</w:t>
      </w:r>
      <w:r w:rsidR="00007625" w:rsidRPr="001A5936">
        <w:fldChar w:fldCharType="end"/>
      </w:r>
      <w:r w:rsidR="00D90031" w:rsidRPr="001A5936">
        <w:rPr>
          <w:sz w:val="24"/>
          <w:szCs w:val="24"/>
        </w:rPr>
        <w:t>)</w:t>
      </w:r>
      <w:r w:rsidR="004F4D80" w:rsidRPr="001A5936">
        <w:rPr>
          <w:sz w:val="24"/>
          <w:szCs w:val="24"/>
        </w:rPr>
        <w:t>.</w:t>
      </w:r>
    </w:p>
    <w:p w:rsidR="004F4D80" w:rsidRPr="001A593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Участник</w:t>
      </w:r>
      <w:r w:rsidR="004F4D80" w:rsidRPr="001A5936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1A5936">
        <w:rPr>
          <w:sz w:val="24"/>
          <w:szCs w:val="24"/>
        </w:rPr>
        <w:t>т.ч</w:t>
      </w:r>
      <w:proofErr w:type="spellEnd"/>
      <w:r w:rsidR="004F4D80" w:rsidRPr="001A5936">
        <w:rPr>
          <w:sz w:val="24"/>
          <w:szCs w:val="24"/>
        </w:rPr>
        <w:t>. организационно-правовую форму) и свой адрес.</w:t>
      </w:r>
    </w:p>
    <w:p w:rsidR="004F4D80" w:rsidRPr="001A593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В этой форме </w:t>
      </w:r>
      <w:r w:rsidR="00C236C0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 w:rsidRPr="001A5936">
        <w:fldChar w:fldCharType="begin"/>
      </w:r>
      <w:r w:rsidR="00007625" w:rsidRPr="001A5936">
        <w:instrText xml:space="preserve"> REF _Ref440274159 \r \h  \* MERGEFORMAT </w:instrText>
      </w:r>
      <w:r w:rsidR="00007625" w:rsidRPr="001A5936">
        <w:fldChar w:fldCharType="separate"/>
      </w:r>
      <w:r w:rsidR="0000216B" w:rsidRPr="001A5936">
        <w:t>4</w:t>
      </w:r>
      <w:r w:rsidR="00007625" w:rsidRPr="001A5936">
        <w:fldChar w:fldCharType="end"/>
      </w:r>
      <w:r w:rsidRPr="001A5936">
        <w:rPr>
          <w:sz w:val="24"/>
          <w:szCs w:val="24"/>
        </w:rPr>
        <w:t>.</w:t>
      </w:r>
    </w:p>
    <w:p w:rsidR="004F4D80" w:rsidRPr="001A5936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1A5936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1A5936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1A5936">
        <w:rPr>
          <w:sz w:val="24"/>
          <w:szCs w:val="24"/>
        </w:rPr>
        <w:t>.</w:t>
      </w:r>
    </w:p>
    <w:p w:rsidR="004F4D80" w:rsidRPr="001A593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Участник</w:t>
      </w:r>
      <w:r w:rsidR="004F4D80" w:rsidRPr="001A5936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1A5936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9" w:name="_Ref55336398"/>
      <w:bookmarkStart w:id="1340" w:name="_Toc57314678"/>
      <w:bookmarkStart w:id="1341" w:name="_Toc69728992"/>
      <w:bookmarkStart w:id="1342" w:name="_Toc98253948"/>
      <w:bookmarkStart w:id="1343" w:name="_Toc165173874"/>
      <w:bookmarkStart w:id="1344" w:name="_Toc423423676"/>
      <w:bookmarkStart w:id="1345" w:name="_Toc498588953"/>
      <w:r w:rsidRPr="001A5936">
        <w:lastRenderedPageBreak/>
        <w:t xml:space="preserve">Справка о кадровых ресурсах (форма </w:t>
      </w:r>
      <w:r w:rsidR="000D67AD" w:rsidRPr="001A5936">
        <w:t>8</w:t>
      </w:r>
      <w:r w:rsidRPr="001A5936">
        <w:t>)</w:t>
      </w:r>
      <w:bookmarkEnd w:id="1339"/>
      <w:bookmarkEnd w:id="1340"/>
      <w:bookmarkEnd w:id="1341"/>
      <w:bookmarkEnd w:id="1342"/>
      <w:bookmarkEnd w:id="1343"/>
      <w:bookmarkEnd w:id="1344"/>
      <w:bookmarkEnd w:id="1345"/>
    </w:p>
    <w:p w:rsidR="004F4D80" w:rsidRPr="001A5936" w:rsidRDefault="004F4D80" w:rsidP="004F4D80">
      <w:pPr>
        <w:pStyle w:val="3"/>
        <w:rPr>
          <w:szCs w:val="24"/>
        </w:rPr>
      </w:pPr>
      <w:bookmarkStart w:id="1346" w:name="_Toc98253949"/>
      <w:bookmarkStart w:id="1347" w:name="_Toc157248201"/>
      <w:bookmarkStart w:id="1348" w:name="_Toc157496570"/>
      <w:bookmarkStart w:id="1349" w:name="_Toc158206109"/>
      <w:bookmarkStart w:id="1350" w:name="_Toc164057794"/>
      <w:bookmarkStart w:id="1351" w:name="_Toc164137144"/>
      <w:bookmarkStart w:id="1352" w:name="_Toc164161304"/>
      <w:bookmarkStart w:id="1353" w:name="_Toc165173875"/>
      <w:bookmarkStart w:id="1354" w:name="_Toc439170699"/>
      <w:bookmarkStart w:id="1355" w:name="_Toc439172801"/>
      <w:bookmarkStart w:id="1356" w:name="_Toc439173245"/>
      <w:bookmarkStart w:id="1357" w:name="_Toc439238241"/>
      <w:bookmarkStart w:id="1358" w:name="_Toc439252788"/>
      <w:bookmarkStart w:id="1359" w:name="_Toc439323762"/>
      <w:bookmarkStart w:id="1360" w:name="_Toc440357160"/>
      <w:bookmarkStart w:id="1361" w:name="_Toc440359712"/>
      <w:bookmarkStart w:id="1362" w:name="_Toc440632176"/>
      <w:bookmarkStart w:id="1363" w:name="_Toc440875996"/>
      <w:bookmarkStart w:id="1364" w:name="_Toc441131024"/>
      <w:bookmarkStart w:id="1365" w:name="_Toc447269841"/>
      <w:bookmarkStart w:id="1366" w:name="_Toc464120667"/>
      <w:bookmarkStart w:id="1367" w:name="_Toc466970587"/>
      <w:bookmarkStart w:id="1368" w:name="_Toc468462501"/>
      <w:bookmarkStart w:id="1369" w:name="_Toc469482094"/>
      <w:bookmarkStart w:id="1370" w:name="_Toc472411869"/>
      <w:bookmarkStart w:id="1371" w:name="_Toc498588954"/>
      <w:r w:rsidRPr="001A5936">
        <w:rPr>
          <w:szCs w:val="24"/>
        </w:rPr>
        <w:t>Форма Справки о кадровых ресурсах</w:t>
      </w:r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</w:p>
    <w:p w:rsidR="004F4D80" w:rsidRPr="001A5936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1A5936">
        <w:rPr>
          <w:b/>
          <w:spacing w:val="36"/>
          <w:sz w:val="24"/>
          <w:szCs w:val="24"/>
        </w:rPr>
        <w:t>начало формы</w:t>
      </w:r>
    </w:p>
    <w:p w:rsidR="004F4D80" w:rsidRPr="001A5936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1A5936">
        <w:rPr>
          <w:sz w:val="24"/>
          <w:szCs w:val="24"/>
        </w:rPr>
        <w:t xml:space="preserve">Приложение </w:t>
      </w:r>
      <w:r w:rsidR="000D67AD" w:rsidRPr="001A5936">
        <w:rPr>
          <w:sz w:val="24"/>
          <w:szCs w:val="24"/>
        </w:rPr>
        <w:t>8</w:t>
      </w:r>
      <w:r w:rsidRPr="001A5936">
        <w:rPr>
          <w:sz w:val="24"/>
          <w:szCs w:val="24"/>
        </w:rPr>
        <w:t xml:space="preserve"> к письму о подаче оферты</w:t>
      </w:r>
      <w:r w:rsidRPr="001A5936">
        <w:rPr>
          <w:sz w:val="24"/>
          <w:szCs w:val="24"/>
        </w:rPr>
        <w:br/>
        <w:t>от «____»_____________ </w:t>
      </w:r>
      <w:proofErr w:type="gramStart"/>
      <w:r w:rsidRPr="001A5936">
        <w:rPr>
          <w:sz w:val="24"/>
          <w:szCs w:val="24"/>
        </w:rPr>
        <w:t>г</w:t>
      </w:r>
      <w:proofErr w:type="gramEnd"/>
      <w:r w:rsidRPr="001A5936">
        <w:rPr>
          <w:sz w:val="24"/>
          <w:szCs w:val="24"/>
        </w:rPr>
        <w:t>. №__________</w:t>
      </w:r>
    </w:p>
    <w:p w:rsidR="004F4D80" w:rsidRPr="001A5936" w:rsidRDefault="004F4D80" w:rsidP="004F4D80">
      <w:pPr>
        <w:spacing w:line="240" w:lineRule="auto"/>
        <w:rPr>
          <w:sz w:val="24"/>
          <w:szCs w:val="24"/>
        </w:rPr>
      </w:pPr>
    </w:p>
    <w:p w:rsidR="004F4D80" w:rsidRPr="001A5936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A5936">
        <w:rPr>
          <w:b/>
          <w:sz w:val="24"/>
          <w:szCs w:val="24"/>
        </w:rPr>
        <w:t>Справка о кадровых ресурсах</w:t>
      </w:r>
    </w:p>
    <w:p w:rsidR="004F4D80" w:rsidRPr="001A5936" w:rsidRDefault="004F4D80" w:rsidP="004F4D80">
      <w:pPr>
        <w:spacing w:line="240" w:lineRule="auto"/>
        <w:rPr>
          <w:sz w:val="24"/>
          <w:szCs w:val="24"/>
        </w:rPr>
      </w:pPr>
    </w:p>
    <w:p w:rsidR="004F4D80" w:rsidRPr="001A5936" w:rsidRDefault="004F4D80" w:rsidP="004F4D80">
      <w:pPr>
        <w:spacing w:line="240" w:lineRule="auto"/>
        <w:ind w:firstLine="0"/>
        <w:rPr>
          <w:sz w:val="24"/>
          <w:szCs w:val="24"/>
        </w:rPr>
      </w:pPr>
      <w:r w:rsidRPr="001A5936">
        <w:rPr>
          <w:sz w:val="24"/>
          <w:szCs w:val="24"/>
        </w:rPr>
        <w:t xml:space="preserve">Наименование и адрес </w:t>
      </w:r>
      <w:r w:rsidR="00C236C0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>а: _________________________________</w:t>
      </w:r>
    </w:p>
    <w:p w:rsidR="004F4D80" w:rsidRPr="001A5936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1A5936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1A5936">
        <w:rPr>
          <w:b/>
          <w:sz w:val="24"/>
          <w:szCs w:val="24"/>
        </w:rPr>
        <w:t>Таблица-1. Основные кадровые ресурсы</w:t>
      </w:r>
    </w:p>
    <w:p w:rsidR="004F4D80" w:rsidRPr="001A5936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1A5936" w:rsidTr="004F4D80">
        <w:trPr>
          <w:trHeight w:val="551"/>
        </w:trPr>
        <w:tc>
          <w:tcPr>
            <w:tcW w:w="695" w:type="dxa"/>
            <w:vAlign w:val="center"/>
          </w:tcPr>
          <w:p w:rsidR="004F4D80" w:rsidRPr="001A5936" w:rsidRDefault="004F4D80" w:rsidP="004F4D80">
            <w:pPr>
              <w:spacing w:line="240" w:lineRule="auto"/>
              <w:ind w:firstLine="0"/>
              <w:jc w:val="center"/>
            </w:pPr>
            <w:r w:rsidRPr="001A5936">
              <w:t>№</w:t>
            </w:r>
            <w:r w:rsidRPr="001A5936">
              <w:br/>
            </w:r>
            <w:proofErr w:type="gramStart"/>
            <w:r w:rsidRPr="001A5936">
              <w:t>п</w:t>
            </w:r>
            <w:proofErr w:type="gramEnd"/>
            <w:r w:rsidRPr="001A5936">
              <w:t>/п</w:t>
            </w:r>
          </w:p>
        </w:tc>
        <w:tc>
          <w:tcPr>
            <w:tcW w:w="2268" w:type="dxa"/>
            <w:vAlign w:val="center"/>
          </w:tcPr>
          <w:p w:rsidR="004F4D80" w:rsidRPr="001A593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A5936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1A593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A5936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1A593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A5936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1A593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A5936">
              <w:t>Стаж работы в данной или аналогичной должности, лет</w:t>
            </w:r>
          </w:p>
        </w:tc>
      </w:tr>
      <w:tr w:rsidR="004F4D80" w:rsidRPr="001A5936" w:rsidTr="004F4D80">
        <w:trPr>
          <w:cantSplit/>
        </w:trPr>
        <w:tc>
          <w:tcPr>
            <w:tcW w:w="10246" w:type="dxa"/>
            <w:gridSpan w:val="5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1A5936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1A5936" w:rsidTr="004F4D80">
        <w:tc>
          <w:tcPr>
            <w:tcW w:w="695" w:type="dxa"/>
          </w:tcPr>
          <w:p w:rsidR="004F4D80" w:rsidRPr="001A5936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A5936" w:rsidTr="004F4D80">
        <w:tc>
          <w:tcPr>
            <w:tcW w:w="695" w:type="dxa"/>
          </w:tcPr>
          <w:p w:rsidR="004F4D80" w:rsidRPr="001A5936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A5936" w:rsidTr="004F4D80">
        <w:tc>
          <w:tcPr>
            <w:tcW w:w="695" w:type="dxa"/>
          </w:tcPr>
          <w:p w:rsidR="004F4D80" w:rsidRPr="001A5936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A5936" w:rsidTr="004F4D80">
        <w:tc>
          <w:tcPr>
            <w:tcW w:w="695" w:type="dxa"/>
          </w:tcPr>
          <w:p w:rsidR="004F4D80" w:rsidRPr="001A5936" w:rsidRDefault="004F4D80" w:rsidP="004F4D80">
            <w:pPr>
              <w:spacing w:line="240" w:lineRule="auto"/>
              <w:ind w:firstLine="0"/>
            </w:pPr>
            <w:r w:rsidRPr="001A5936">
              <w:t>…</w:t>
            </w:r>
          </w:p>
        </w:tc>
        <w:tc>
          <w:tcPr>
            <w:tcW w:w="2268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A5936" w:rsidTr="004F4D80">
        <w:trPr>
          <w:cantSplit/>
        </w:trPr>
        <w:tc>
          <w:tcPr>
            <w:tcW w:w="10246" w:type="dxa"/>
            <w:gridSpan w:val="5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1A5936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1A5936" w:rsidTr="004F4D80">
        <w:tc>
          <w:tcPr>
            <w:tcW w:w="695" w:type="dxa"/>
          </w:tcPr>
          <w:p w:rsidR="004F4D80" w:rsidRPr="001A5936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A5936" w:rsidTr="004F4D80">
        <w:tc>
          <w:tcPr>
            <w:tcW w:w="695" w:type="dxa"/>
          </w:tcPr>
          <w:p w:rsidR="004F4D80" w:rsidRPr="001A5936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A5936" w:rsidTr="004F4D80">
        <w:tc>
          <w:tcPr>
            <w:tcW w:w="695" w:type="dxa"/>
          </w:tcPr>
          <w:p w:rsidR="004F4D80" w:rsidRPr="001A5936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A5936" w:rsidTr="004F4D80">
        <w:tc>
          <w:tcPr>
            <w:tcW w:w="695" w:type="dxa"/>
          </w:tcPr>
          <w:p w:rsidR="004F4D80" w:rsidRPr="001A5936" w:rsidRDefault="004F4D80" w:rsidP="004F4D80">
            <w:pPr>
              <w:spacing w:line="240" w:lineRule="auto"/>
              <w:ind w:firstLine="0"/>
            </w:pPr>
            <w:r w:rsidRPr="001A5936">
              <w:t>…</w:t>
            </w:r>
          </w:p>
        </w:tc>
        <w:tc>
          <w:tcPr>
            <w:tcW w:w="2268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A5936" w:rsidTr="004F4D80">
        <w:trPr>
          <w:cantSplit/>
        </w:trPr>
        <w:tc>
          <w:tcPr>
            <w:tcW w:w="10246" w:type="dxa"/>
            <w:gridSpan w:val="5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1A5936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1A5936" w:rsidTr="004F4D80">
        <w:tc>
          <w:tcPr>
            <w:tcW w:w="695" w:type="dxa"/>
          </w:tcPr>
          <w:p w:rsidR="004F4D80" w:rsidRPr="001A5936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1A5936" w:rsidTr="004F4D80">
        <w:tc>
          <w:tcPr>
            <w:tcW w:w="695" w:type="dxa"/>
          </w:tcPr>
          <w:p w:rsidR="004F4D80" w:rsidRPr="001A5936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1A5936" w:rsidTr="004F4D80">
        <w:tc>
          <w:tcPr>
            <w:tcW w:w="695" w:type="dxa"/>
          </w:tcPr>
          <w:p w:rsidR="004F4D80" w:rsidRPr="001A5936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1A5936" w:rsidTr="004F4D80">
        <w:tc>
          <w:tcPr>
            <w:tcW w:w="695" w:type="dxa"/>
          </w:tcPr>
          <w:p w:rsidR="004F4D80" w:rsidRPr="001A5936" w:rsidRDefault="004F4D80" w:rsidP="004F4D80">
            <w:pPr>
              <w:spacing w:line="240" w:lineRule="auto"/>
              <w:ind w:firstLine="0"/>
            </w:pPr>
            <w:r w:rsidRPr="001A5936">
              <w:t>…</w:t>
            </w:r>
          </w:p>
        </w:tc>
        <w:tc>
          <w:tcPr>
            <w:tcW w:w="2268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1A5936" w:rsidRDefault="004F4D80" w:rsidP="004F4D80">
      <w:pPr>
        <w:spacing w:line="240" w:lineRule="auto"/>
      </w:pPr>
    </w:p>
    <w:p w:rsidR="004F4D80" w:rsidRPr="001A5936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1A5936">
        <w:rPr>
          <w:b/>
        </w:rPr>
        <w:t>Таблица-2. Прочий персонал</w:t>
      </w:r>
    </w:p>
    <w:p w:rsidR="004F4D80" w:rsidRPr="001A5936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1A5936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A593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A5936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A5936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A5936">
              <w:t>Штатная численность, чел.</w:t>
            </w:r>
          </w:p>
        </w:tc>
      </w:tr>
      <w:tr w:rsidR="004F4D80" w:rsidRPr="001A5936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1A5936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A5936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1A5936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A5936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1A5936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A5936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1A5936" w:rsidRDefault="004F4D80" w:rsidP="004F4D80">
      <w:pPr>
        <w:spacing w:line="240" w:lineRule="auto"/>
        <w:rPr>
          <w:sz w:val="24"/>
          <w:szCs w:val="24"/>
        </w:rPr>
      </w:pPr>
    </w:p>
    <w:p w:rsidR="004F4D80" w:rsidRPr="001A5936" w:rsidRDefault="004F4D80" w:rsidP="004F4D80">
      <w:pPr>
        <w:spacing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____________________________________</w:t>
      </w:r>
    </w:p>
    <w:p w:rsidR="004F4D80" w:rsidRPr="001A593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A5936">
        <w:rPr>
          <w:sz w:val="24"/>
          <w:szCs w:val="24"/>
          <w:vertAlign w:val="superscript"/>
        </w:rPr>
        <w:t>(подпись, М.П.)</w:t>
      </w:r>
    </w:p>
    <w:p w:rsidR="004F4D80" w:rsidRPr="001A5936" w:rsidRDefault="004F4D80" w:rsidP="004F4D80">
      <w:pPr>
        <w:spacing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____________________________________</w:t>
      </w:r>
    </w:p>
    <w:p w:rsidR="004F4D80" w:rsidRPr="001A593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A5936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A5936">
        <w:rPr>
          <w:sz w:val="24"/>
          <w:szCs w:val="24"/>
          <w:vertAlign w:val="superscript"/>
        </w:rPr>
        <w:t>подписавшего</w:t>
      </w:r>
      <w:proofErr w:type="gramEnd"/>
      <w:r w:rsidRPr="001A5936">
        <w:rPr>
          <w:sz w:val="24"/>
          <w:szCs w:val="24"/>
          <w:vertAlign w:val="superscript"/>
        </w:rPr>
        <w:t>, должность)</w:t>
      </w:r>
    </w:p>
    <w:p w:rsidR="004F4D80" w:rsidRPr="001A5936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1A5936">
        <w:rPr>
          <w:b/>
          <w:spacing w:val="36"/>
          <w:sz w:val="24"/>
          <w:szCs w:val="24"/>
        </w:rPr>
        <w:t>конец формы</w:t>
      </w:r>
    </w:p>
    <w:p w:rsidR="00D904EF" w:rsidRPr="001A5936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2" w:name="_Toc98253950"/>
      <w:bookmarkStart w:id="1373" w:name="_Toc157248202"/>
      <w:bookmarkStart w:id="1374" w:name="_Toc157496571"/>
      <w:bookmarkStart w:id="1375" w:name="_Toc158206110"/>
      <w:bookmarkStart w:id="1376" w:name="_Toc164057795"/>
      <w:bookmarkStart w:id="1377" w:name="_Toc164137145"/>
      <w:bookmarkStart w:id="1378" w:name="_Toc164161305"/>
      <w:bookmarkStart w:id="1379" w:name="_Toc165173876"/>
      <w:r w:rsidRPr="001A5936">
        <w:rPr>
          <w:b/>
          <w:szCs w:val="24"/>
        </w:rPr>
        <w:br w:type="page"/>
      </w:r>
    </w:p>
    <w:p w:rsidR="004F4D80" w:rsidRPr="001A5936" w:rsidRDefault="004F4D80" w:rsidP="004F4D80">
      <w:pPr>
        <w:pStyle w:val="3"/>
        <w:rPr>
          <w:szCs w:val="24"/>
        </w:rPr>
      </w:pPr>
      <w:bookmarkStart w:id="1380" w:name="_Toc439170700"/>
      <w:bookmarkStart w:id="1381" w:name="_Toc439172802"/>
      <w:bookmarkStart w:id="1382" w:name="_Toc439173246"/>
      <w:bookmarkStart w:id="1383" w:name="_Toc439238242"/>
      <w:bookmarkStart w:id="1384" w:name="_Toc439252789"/>
      <w:bookmarkStart w:id="1385" w:name="_Toc439323763"/>
      <w:bookmarkStart w:id="1386" w:name="_Toc440357161"/>
      <w:bookmarkStart w:id="1387" w:name="_Toc440359713"/>
      <w:bookmarkStart w:id="1388" w:name="_Toc440632177"/>
      <w:bookmarkStart w:id="1389" w:name="_Toc440875997"/>
      <w:bookmarkStart w:id="1390" w:name="_Toc441131025"/>
      <w:bookmarkStart w:id="1391" w:name="_Toc447269842"/>
      <w:bookmarkStart w:id="1392" w:name="_Toc464120668"/>
      <w:bookmarkStart w:id="1393" w:name="_Toc466970588"/>
      <w:bookmarkStart w:id="1394" w:name="_Toc468462502"/>
      <w:bookmarkStart w:id="1395" w:name="_Toc469482095"/>
      <w:bookmarkStart w:id="1396" w:name="_Toc472411870"/>
      <w:bookmarkStart w:id="1397" w:name="_Toc498588955"/>
      <w:r w:rsidRPr="001A5936">
        <w:rPr>
          <w:szCs w:val="24"/>
        </w:rPr>
        <w:lastRenderedPageBreak/>
        <w:t>Инструкции по заполнению</w:t>
      </w:r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</w:p>
    <w:p w:rsidR="004F4D80" w:rsidRPr="001A593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Участник</w:t>
      </w:r>
      <w:r w:rsidR="004F4D80" w:rsidRPr="001A5936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1A5936">
        <w:rPr>
          <w:sz w:val="24"/>
          <w:szCs w:val="24"/>
        </w:rPr>
        <w:t xml:space="preserve"> (подраздел </w:t>
      </w:r>
      <w:r w:rsidR="00007625" w:rsidRPr="001A5936">
        <w:fldChar w:fldCharType="begin"/>
      </w:r>
      <w:r w:rsidR="00007625" w:rsidRPr="001A5936">
        <w:instrText xml:space="preserve"> REF _Ref55336310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5.1</w:t>
      </w:r>
      <w:r w:rsidR="00007625" w:rsidRPr="001A5936">
        <w:fldChar w:fldCharType="end"/>
      </w:r>
      <w:r w:rsidR="00D90031" w:rsidRPr="001A5936">
        <w:rPr>
          <w:sz w:val="24"/>
          <w:szCs w:val="24"/>
        </w:rPr>
        <w:t>)</w:t>
      </w:r>
      <w:r w:rsidR="004F4D80" w:rsidRPr="001A5936">
        <w:rPr>
          <w:sz w:val="24"/>
          <w:szCs w:val="24"/>
        </w:rPr>
        <w:t>.</w:t>
      </w:r>
    </w:p>
    <w:p w:rsidR="004F4D80" w:rsidRPr="001A593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Участник</w:t>
      </w:r>
      <w:r w:rsidR="004F4D80" w:rsidRPr="001A5936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1A5936">
        <w:rPr>
          <w:sz w:val="24"/>
          <w:szCs w:val="24"/>
        </w:rPr>
        <w:t>т.ч</w:t>
      </w:r>
      <w:proofErr w:type="spellEnd"/>
      <w:r w:rsidR="004F4D80" w:rsidRPr="001A5936">
        <w:rPr>
          <w:sz w:val="24"/>
          <w:szCs w:val="24"/>
        </w:rPr>
        <w:t>. организационно-правовую форму) и свой адрес.</w:t>
      </w:r>
    </w:p>
    <w:p w:rsidR="004F4D80" w:rsidRPr="001A593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>ом в ходе выполнения Договора.</w:t>
      </w:r>
    </w:p>
    <w:p w:rsidR="004F4D80" w:rsidRPr="001A593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В таблице-2 данной справки </w:t>
      </w:r>
      <w:proofErr w:type="gramStart"/>
      <w:r w:rsidRPr="001A5936">
        <w:rPr>
          <w:sz w:val="24"/>
          <w:szCs w:val="24"/>
        </w:rPr>
        <w:t>указывается</w:t>
      </w:r>
      <w:proofErr w:type="gramEnd"/>
      <w:r w:rsidRPr="001A5936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>а.</w:t>
      </w:r>
    </w:p>
    <w:p w:rsidR="004F4D80" w:rsidRPr="001A593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1A5936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8" w:name="_Toc165173881"/>
      <w:bookmarkStart w:id="1399" w:name="_Ref194749267"/>
      <w:bookmarkStart w:id="1400" w:name="_Toc423423677"/>
      <w:bookmarkStart w:id="1401" w:name="_Ref440271993"/>
      <w:bookmarkStart w:id="1402" w:name="_Ref440274659"/>
      <w:bookmarkStart w:id="1403" w:name="_Toc498588956"/>
      <w:bookmarkStart w:id="1404" w:name="_Ref90381523"/>
      <w:bookmarkStart w:id="1405" w:name="_Toc90385124"/>
      <w:bookmarkStart w:id="1406" w:name="_Ref96861029"/>
      <w:bookmarkStart w:id="1407" w:name="_Toc97651410"/>
      <w:bookmarkStart w:id="1408" w:name="_Toc98253955"/>
      <w:r w:rsidRPr="001A5936">
        <w:lastRenderedPageBreak/>
        <w:t>Информационное письмо о налич</w:t>
      </w:r>
      <w:proofErr w:type="gramStart"/>
      <w:r w:rsidRPr="001A5936">
        <w:t xml:space="preserve">ии у </w:t>
      </w:r>
      <w:r w:rsidR="00C236C0" w:rsidRPr="001A5936">
        <w:t>У</w:t>
      </w:r>
      <w:proofErr w:type="gramEnd"/>
      <w:r w:rsidR="00C236C0" w:rsidRPr="001A5936">
        <w:t>частник</w:t>
      </w:r>
      <w:r w:rsidRPr="001A5936">
        <w:t xml:space="preserve">а </w:t>
      </w:r>
      <w:r w:rsidR="00A600E3" w:rsidRPr="001A5936">
        <w:t xml:space="preserve">конфликта интересов и/или </w:t>
      </w:r>
      <w:r w:rsidRPr="001A5936">
        <w:t xml:space="preserve">связей, носящих характер </w:t>
      </w:r>
      <w:proofErr w:type="spellStart"/>
      <w:r w:rsidRPr="001A5936">
        <w:t>аффилированности</w:t>
      </w:r>
      <w:proofErr w:type="spellEnd"/>
      <w:r w:rsidRPr="001A5936">
        <w:t xml:space="preserve"> с сотрудниками Заказчика или Организатора (форма </w:t>
      </w:r>
      <w:r w:rsidR="000D67AD" w:rsidRPr="001A5936">
        <w:t>9</w:t>
      </w:r>
      <w:r w:rsidRPr="001A5936">
        <w:t>)</w:t>
      </w:r>
      <w:bookmarkEnd w:id="1398"/>
      <w:bookmarkEnd w:id="1399"/>
      <w:bookmarkEnd w:id="1400"/>
      <w:bookmarkEnd w:id="1401"/>
      <w:bookmarkEnd w:id="1402"/>
      <w:bookmarkEnd w:id="1403"/>
    </w:p>
    <w:p w:rsidR="004F4D80" w:rsidRPr="001A5936" w:rsidRDefault="004F4D80" w:rsidP="004F4D80">
      <w:pPr>
        <w:pStyle w:val="3"/>
        <w:rPr>
          <w:szCs w:val="24"/>
        </w:rPr>
      </w:pPr>
      <w:bookmarkStart w:id="1409" w:name="_Toc97651411"/>
      <w:bookmarkStart w:id="1410" w:name="_Toc98253956"/>
      <w:bookmarkStart w:id="1411" w:name="_Toc157248208"/>
      <w:bookmarkStart w:id="1412" w:name="_Toc157496577"/>
      <w:bookmarkStart w:id="1413" w:name="_Toc158206116"/>
      <w:bookmarkStart w:id="1414" w:name="_Toc164057801"/>
      <w:bookmarkStart w:id="1415" w:name="_Toc164137151"/>
      <w:bookmarkStart w:id="1416" w:name="_Toc164161311"/>
      <w:bookmarkStart w:id="1417" w:name="_Toc165173882"/>
      <w:bookmarkStart w:id="1418" w:name="_Toc439170702"/>
      <w:bookmarkStart w:id="1419" w:name="_Toc439172804"/>
      <w:bookmarkStart w:id="1420" w:name="_Toc439173248"/>
      <w:bookmarkStart w:id="1421" w:name="_Toc439238244"/>
      <w:bookmarkStart w:id="1422" w:name="_Toc439252791"/>
      <w:bookmarkStart w:id="1423" w:name="_Toc439323765"/>
      <w:bookmarkStart w:id="1424" w:name="_Toc440357163"/>
      <w:bookmarkStart w:id="1425" w:name="_Toc440359715"/>
      <w:bookmarkStart w:id="1426" w:name="_Toc440632179"/>
      <w:bookmarkStart w:id="1427" w:name="_Toc440875999"/>
      <w:bookmarkStart w:id="1428" w:name="_Toc441131027"/>
      <w:bookmarkStart w:id="1429" w:name="_Toc447269844"/>
      <w:bookmarkStart w:id="1430" w:name="_Toc464120670"/>
      <w:bookmarkStart w:id="1431" w:name="_Toc466970590"/>
      <w:bookmarkStart w:id="1432" w:name="_Toc468462504"/>
      <w:bookmarkStart w:id="1433" w:name="_Toc469482097"/>
      <w:bookmarkStart w:id="1434" w:name="_Toc472411872"/>
      <w:bookmarkStart w:id="1435" w:name="_Toc498588957"/>
      <w:r w:rsidRPr="001A5936">
        <w:rPr>
          <w:szCs w:val="24"/>
        </w:rPr>
        <w:t>Форма письма о налич</w:t>
      </w:r>
      <w:proofErr w:type="gramStart"/>
      <w:r w:rsidRPr="001A5936">
        <w:rPr>
          <w:szCs w:val="24"/>
        </w:rPr>
        <w:t xml:space="preserve">ии у </w:t>
      </w:r>
      <w:r w:rsidR="00C236C0" w:rsidRPr="001A5936">
        <w:rPr>
          <w:szCs w:val="24"/>
        </w:rPr>
        <w:t>У</w:t>
      </w:r>
      <w:proofErr w:type="gramEnd"/>
      <w:r w:rsidR="00C236C0" w:rsidRPr="001A5936">
        <w:rPr>
          <w:szCs w:val="24"/>
        </w:rPr>
        <w:t>частник</w:t>
      </w:r>
      <w:r w:rsidRPr="001A5936">
        <w:rPr>
          <w:szCs w:val="24"/>
        </w:rPr>
        <w:t xml:space="preserve">а </w:t>
      </w:r>
      <w:r w:rsidR="00A600E3" w:rsidRPr="001A5936">
        <w:rPr>
          <w:szCs w:val="24"/>
        </w:rPr>
        <w:t xml:space="preserve">конфликта интересов и/или </w:t>
      </w:r>
      <w:r w:rsidRPr="001A5936">
        <w:rPr>
          <w:szCs w:val="24"/>
        </w:rPr>
        <w:t xml:space="preserve">связей, носящих характер </w:t>
      </w:r>
      <w:proofErr w:type="spellStart"/>
      <w:r w:rsidRPr="001A5936">
        <w:rPr>
          <w:szCs w:val="24"/>
        </w:rPr>
        <w:t>аффилированности</w:t>
      </w:r>
      <w:proofErr w:type="spellEnd"/>
      <w:r w:rsidRPr="001A5936">
        <w:rPr>
          <w:szCs w:val="24"/>
        </w:rPr>
        <w:t xml:space="preserve"> с сотрудниками Заказчика или Организатора</w:t>
      </w:r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:rsidR="004F4D80" w:rsidRPr="001A5936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1A5936">
        <w:rPr>
          <w:b/>
          <w:spacing w:val="36"/>
          <w:sz w:val="24"/>
          <w:szCs w:val="24"/>
        </w:rPr>
        <w:t>начало формы</w:t>
      </w:r>
    </w:p>
    <w:p w:rsidR="004F4D80" w:rsidRPr="001A5936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1A5936">
        <w:rPr>
          <w:sz w:val="24"/>
          <w:szCs w:val="24"/>
        </w:rPr>
        <w:t xml:space="preserve">Приложение </w:t>
      </w:r>
      <w:r w:rsidR="000D67AD" w:rsidRPr="001A5936">
        <w:rPr>
          <w:sz w:val="24"/>
          <w:szCs w:val="24"/>
        </w:rPr>
        <w:t>9</w:t>
      </w:r>
      <w:r w:rsidRPr="001A5936">
        <w:rPr>
          <w:sz w:val="24"/>
          <w:szCs w:val="24"/>
        </w:rPr>
        <w:t xml:space="preserve"> к письму о подаче оферты</w:t>
      </w:r>
      <w:r w:rsidRPr="001A5936">
        <w:rPr>
          <w:sz w:val="24"/>
          <w:szCs w:val="24"/>
        </w:rPr>
        <w:br/>
        <w:t>от «____»_____________ </w:t>
      </w:r>
      <w:proofErr w:type="gramStart"/>
      <w:r w:rsidRPr="001A5936">
        <w:rPr>
          <w:sz w:val="24"/>
          <w:szCs w:val="24"/>
        </w:rPr>
        <w:t>г</w:t>
      </w:r>
      <w:proofErr w:type="gramEnd"/>
      <w:r w:rsidRPr="001A5936">
        <w:rPr>
          <w:sz w:val="24"/>
          <w:szCs w:val="24"/>
        </w:rPr>
        <w:t>. №__________</w:t>
      </w:r>
    </w:p>
    <w:p w:rsidR="004F4D80" w:rsidRPr="001A5936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1A5936" w:rsidRDefault="004F4D80" w:rsidP="004F4D80">
      <w:pPr>
        <w:spacing w:line="240" w:lineRule="auto"/>
        <w:rPr>
          <w:sz w:val="24"/>
          <w:szCs w:val="24"/>
        </w:rPr>
      </w:pPr>
    </w:p>
    <w:p w:rsidR="004F4D80" w:rsidRPr="001A5936" w:rsidRDefault="004F4D80" w:rsidP="004F4D80">
      <w:pPr>
        <w:spacing w:line="240" w:lineRule="auto"/>
        <w:jc w:val="center"/>
        <w:rPr>
          <w:sz w:val="24"/>
          <w:szCs w:val="24"/>
        </w:rPr>
      </w:pPr>
      <w:r w:rsidRPr="001A5936">
        <w:rPr>
          <w:sz w:val="24"/>
          <w:szCs w:val="24"/>
        </w:rPr>
        <w:t>Уважаемые господа!</w:t>
      </w:r>
    </w:p>
    <w:p w:rsidR="004F4D80" w:rsidRPr="001A5936" w:rsidRDefault="004F4D80" w:rsidP="004F4D80">
      <w:pPr>
        <w:spacing w:line="240" w:lineRule="auto"/>
        <w:rPr>
          <w:sz w:val="24"/>
          <w:szCs w:val="24"/>
        </w:rPr>
      </w:pPr>
    </w:p>
    <w:p w:rsidR="004F4D80" w:rsidRPr="001A5936" w:rsidRDefault="004F4D80" w:rsidP="004F4D80">
      <w:pPr>
        <w:spacing w:line="240" w:lineRule="auto"/>
        <w:rPr>
          <w:b/>
          <w:sz w:val="24"/>
          <w:szCs w:val="24"/>
        </w:rPr>
      </w:pPr>
      <w:r w:rsidRPr="001A5936">
        <w:rPr>
          <w:sz w:val="24"/>
          <w:szCs w:val="24"/>
        </w:rPr>
        <w:t xml:space="preserve">При рассмотрении нашей </w:t>
      </w:r>
      <w:r w:rsidR="00D904EF" w:rsidRPr="001A5936">
        <w:rPr>
          <w:sz w:val="24"/>
          <w:szCs w:val="24"/>
        </w:rPr>
        <w:t>Заявки</w:t>
      </w:r>
      <w:r w:rsidRPr="001A5936">
        <w:rPr>
          <w:sz w:val="24"/>
          <w:szCs w:val="24"/>
        </w:rPr>
        <w:t xml:space="preserve"> просим учесть следующие сведения о наличии у </w:t>
      </w:r>
      <w:r w:rsidRPr="001A5936">
        <w:rPr>
          <w:b/>
          <w:i/>
          <w:sz w:val="24"/>
          <w:szCs w:val="24"/>
        </w:rPr>
        <w:t xml:space="preserve">{указывается наименование </w:t>
      </w:r>
      <w:r w:rsidR="00C236C0" w:rsidRPr="001A5936">
        <w:rPr>
          <w:b/>
          <w:i/>
          <w:sz w:val="24"/>
          <w:szCs w:val="24"/>
        </w:rPr>
        <w:t>Участник</w:t>
      </w:r>
      <w:r w:rsidRPr="001A5936">
        <w:rPr>
          <w:b/>
          <w:i/>
          <w:sz w:val="24"/>
          <w:szCs w:val="24"/>
        </w:rPr>
        <w:t>а}</w:t>
      </w:r>
      <w:r w:rsidRPr="001A5936">
        <w:rPr>
          <w:i/>
          <w:sz w:val="24"/>
          <w:szCs w:val="24"/>
        </w:rPr>
        <w:t xml:space="preserve"> </w:t>
      </w:r>
      <w:r w:rsidR="00726A75" w:rsidRPr="001A5936">
        <w:rPr>
          <w:snapToGrid w:val="0"/>
          <w:sz w:val="24"/>
          <w:szCs w:val="24"/>
        </w:rPr>
        <w:t>конфликта интересов и/или связей</w:t>
      </w:r>
      <w:r w:rsidRPr="001A5936">
        <w:rPr>
          <w:sz w:val="24"/>
          <w:szCs w:val="24"/>
        </w:rPr>
        <w:t xml:space="preserve">, носящих характер </w:t>
      </w:r>
      <w:proofErr w:type="spellStart"/>
      <w:r w:rsidRPr="001A5936">
        <w:rPr>
          <w:sz w:val="24"/>
          <w:szCs w:val="24"/>
        </w:rPr>
        <w:t>аффилированности</w:t>
      </w:r>
      <w:proofErr w:type="spellEnd"/>
      <w:r w:rsidRPr="001A5936">
        <w:rPr>
          <w:sz w:val="24"/>
          <w:szCs w:val="24"/>
        </w:rPr>
        <w:t xml:space="preserve"> с лицами, являющимися </w:t>
      </w:r>
      <w:r w:rsidRPr="001A5936">
        <w:rPr>
          <w:b/>
          <w:i/>
          <w:sz w:val="24"/>
          <w:szCs w:val="24"/>
        </w:rPr>
        <w:t>{</w:t>
      </w:r>
      <w:proofErr w:type="gramStart"/>
      <w:r w:rsidRPr="001A5936">
        <w:rPr>
          <w:b/>
          <w:i/>
          <w:sz w:val="24"/>
          <w:szCs w:val="24"/>
        </w:rPr>
        <w:t>указывается</w:t>
      </w:r>
      <w:proofErr w:type="gramEnd"/>
      <w:r w:rsidRPr="001A5936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1A5936">
        <w:rPr>
          <w:i/>
          <w:sz w:val="24"/>
          <w:szCs w:val="24"/>
        </w:rPr>
        <w:t xml:space="preserve"> </w:t>
      </w:r>
      <w:r w:rsidRPr="001A5936">
        <w:rPr>
          <w:sz w:val="24"/>
          <w:szCs w:val="24"/>
        </w:rPr>
        <w:t xml:space="preserve">Заказчика </w:t>
      </w:r>
      <w:r w:rsidRPr="001A5936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1A5936">
        <w:rPr>
          <w:b/>
          <w:i/>
          <w:sz w:val="24"/>
          <w:szCs w:val="24"/>
        </w:rPr>
        <w:t>запроса предложений</w:t>
      </w:r>
      <w:r w:rsidRPr="001A5936">
        <w:rPr>
          <w:b/>
          <w:i/>
          <w:sz w:val="24"/>
          <w:szCs w:val="24"/>
        </w:rPr>
        <w:t>}</w:t>
      </w:r>
      <w:r w:rsidRPr="001A5936">
        <w:rPr>
          <w:i/>
          <w:sz w:val="24"/>
          <w:szCs w:val="24"/>
        </w:rPr>
        <w:t xml:space="preserve"> </w:t>
      </w:r>
      <w:r w:rsidRPr="001A5936">
        <w:rPr>
          <w:sz w:val="24"/>
          <w:szCs w:val="24"/>
        </w:rPr>
        <w:t xml:space="preserve"> а именно:</w:t>
      </w:r>
    </w:p>
    <w:p w:rsidR="004F4D80" w:rsidRPr="001A5936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1A5936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1A5936">
        <w:rPr>
          <w:b/>
          <w:i/>
          <w:sz w:val="24"/>
          <w:szCs w:val="24"/>
        </w:rPr>
        <w:t>Участник</w:t>
      </w:r>
      <w:r w:rsidRPr="001A5936">
        <w:rPr>
          <w:b/>
          <w:i/>
          <w:sz w:val="24"/>
          <w:szCs w:val="24"/>
        </w:rPr>
        <w:t xml:space="preserve">ом могут быть расценены </w:t>
      </w:r>
      <w:r w:rsidR="00726A75" w:rsidRPr="001A5936">
        <w:rPr>
          <w:b/>
          <w:i/>
          <w:sz w:val="24"/>
          <w:szCs w:val="24"/>
        </w:rPr>
        <w:t xml:space="preserve">как </w:t>
      </w:r>
      <w:r w:rsidR="00726A75" w:rsidRPr="001A5936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1A5936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1A5936">
        <w:rPr>
          <w:b/>
          <w:i/>
          <w:sz w:val="24"/>
          <w:szCs w:val="24"/>
        </w:rPr>
        <w:t xml:space="preserve"> }</w:t>
      </w:r>
      <w:proofErr w:type="gramEnd"/>
      <w:r w:rsidRPr="001A5936">
        <w:rPr>
          <w:b/>
          <w:i/>
          <w:sz w:val="24"/>
          <w:szCs w:val="24"/>
        </w:rPr>
        <w:t>;</w:t>
      </w:r>
    </w:p>
    <w:p w:rsidR="004F4D80" w:rsidRPr="001A5936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1A5936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1A5936">
        <w:rPr>
          <w:b/>
          <w:i/>
          <w:sz w:val="24"/>
          <w:szCs w:val="24"/>
        </w:rPr>
        <w:t>Участник</w:t>
      </w:r>
      <w:r w:rsidRPr="001A5936">
        <w:rPr>
          <w:b/>
          <w:i/>
          <w:sz w:val="24"/>
          <w:szCs w:val="24"/>
        </w:rPr>
        <w:t xml:space="preserve">ом могут быть расценены </w:t>
      </w:r>
      <w:r w:rsidR="00726A75" w:rsidRPr="001A5936">
        <w:rPr>
          <w:b/>
          <w:i/>
          <w:sz w:val="24"/>
          <w:szCs w:val="24"/>
        </w:rPr>
        <w:t xml:space="preserve">как </w:t>
      </w:r>
      <w:r w:rsidR="00726A75" w:rsidRPr="001A5936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1A5936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1A5936">
        <w:rPr>
          <w:b/>
          <w:i/>
          <w:sz w:val="24"/>
          <w:szCs w:val="24"/>
        </w:rPr>
        <w:t xml:space="preserve"> }</w:t>
      </w:r>
      <w:proofErr w:type="gramEnd"/>
      <w:r w:rsidRPr="001A5936">
        <w:rPr>
          <w:b/>
          <w:i/>
          <w:sz w:val="24"/>
          <w:szCs w:val="24"/>
        </w:rPr>
        <w:t>;</w:t>
      </w:r>
    </w:p>
    <w:p w:rsidR="004F4D80" w:rsidRPr="001A5936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1A5936">
        <w:rPr>
          <w:b/>
          <w:i/>
          <w:sz w:val="24"/>
          <w:szCs w:val="24"/>
        </w:rPr>
        <w:t>……</w:t>
      </w:r>
    </w:p>
    <w:p w:rsidR="004F4D80" w:rsidRPr="001A5936" w:rsidRDefault="004F4D80" w:rsidP="004F4D80">
      <w:pPr>
        <w:spacing w:line="240" w:lineRule="auto"/>
        <w:rPr>
          <w:sz w:val="24"/>
          <w:szCs w:val="24"/>
        </w:rPr>
      </w:pPr>
    </w:p>
    <w:p w:rsidR="004F4D80" w:rsidRPr="001A5936" w:rsidRDefault="004F4D80" w:rsidP="004F4D80">
      <w:pPr>
        <w:spacing w:line="240" w:lineRule="auto"/>
        <w:rPr>
          <w:sz w:val="24"/>
          <w:szCs w:val="24"/>
        </w:rPr>
      </w:pPr>
    </w:p>
    <w:p w:rsidR="004F4D80" w:rsidRPr="001A5936" w:rsidRDefault="004F4D80" w:rsidP="004F4D80">
      <w:pPr>
        <w:spacing w:line="240" w:lineRule="auto"/>
        <w:rPr>
          <w:sz w:val="24"/>
          <w:szCs w:val="24"/>
        </w:rPr>
      </w:pPr>
    </w:p>
    <w:p w:rsidR="004F4D80" w:rsidRPr="001A5936" w:rsidRDefault="004F4D80" w:rsidP="004F4D80">
      <w:pPr>
        <w:spacing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____________________________________</w:t>
      </w:r>
    </w:p>
    <w:p w:rsidR="004F4D80" w:rsidRPr="001A593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A5936">
        <w:rPr>
          <w:sz w:val="24"/>
          <w:szCs w:val="24"/>
          <w:vertAlign w:val="superscript"/>
        </w:rPr>
        <w:t>(подпись, М.П.)</w:t>
      </w:r>
    </w:p>
    <w:p w:rsidR="004F4D80" w:rsidRPr="001A5936" w:rsidRDefault="004F4D80" w:rsidP="004F4D80">
      <w:pPr>
        <w:spacing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____________________________________</w:t>
      </w:r>
    </w:p>
    <w:p w:rsidR="004F4D80" w:rsidRPr="001A5936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A5936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A5936">
        <w:rPr>
          <w:sz w:val="24"/>
          <w:szCs w:val="24"/>
          <w:vertAlign w:val="superscript"/>
        </w:rPr>
        <w:t>подписавшего</w:t>
      </w:r>
      <w:proofErr w:type="gramEnd"/>
      <w:r w:rsidRPr="001A5936">
        <w:rPr>
          <w:sz w:val="24"/>
          <w:szCs w:val="24"/>
          <w:vertAlign w:val="superscript"/>
        </w:rPr>
        <w:t>, должность)</w:t>
      </w:r>
    </w:p>
    <w:p w:rsidR="004F4D80" w:rsidRPr="001A593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1A5936">
        <w:rPr>
          <w:b/>
          <w:spacing w:val="36"/>
          <w:sz w:val="24"/>
          <w:szCs w:val="24"/>
        </w:rPr>
        <w:t>конец формы</w:t>
      </w:r>
    </w:p>
    <w:p w:rsidR="00D904EF" w:rsidRPr="001A5936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6" w:name="_Toc97651412"/>
      <w:bookmarkStart w:id="1437" w:name="_Toc98253957"/>
      <w:bookmarkStart w:id="1438" w:name="_Toc157248209"/>
      <w:bookmarkStart w:id="1439" w:name="_Toc157496578"/>
      <w:bookmarkStart w:id="1440" w:name="_Toc158206117"/>
      <w:bookmarkStart w:id="1441" w:name="_Toc164057802"/>
      <w:bookmarkStart w:id="1442" w:name="_Toc164137152"/>
      <w:bookmarkStart w:id="1443" w:name="_Toc164161312"/>
      <w:bookmarkStart w:id="1444" w:name="_Toc165173883"/>
      <w:r w:rsidRPr="001A5936">
        <w:rPr>
          <w:b/>
          <w:szCs w:val="24"/>
        </w:rPr>
        <w:br w:type="page"/>
      </w:r>
    </w:p>
    <w:p w:rsidR="004F4D80" w:rsidRPr="001A5936" w:rsidRDefault="004F4D80" w:rsidP="004F4D80">
      <w:pPr>
        <w:pStyle w:val="3"/>
        <w:rPr>
          <w:szCs w:val="24"/>
        </w:rPr>
      </w:pPr>
      <w:bookmarkStart w:id="1445" w:name="_Toc439170703"/>
      <w:bookmarkStart w:id="1446" w:name="_Toc439172805"/>
      <w:bookmarkStart w:id="1447" w:name="_Toc439173249"/>
      <w:bookmarkStart w:id="1448" w:name="_Toc439238245"/>
      <w:bookmarkStart w:id="1449" w:name="_Toc439252792"/>
      <w:bookmarkStart w:id="1450" w:name="_Toc439323766"/>
      <w:bookmarkStart w:id="1451" w:name="_Toc440357164"/>
      <w:bookmarkStart w:id="1452" w:name="_Toc440359716"/>
      <w:bookmarkStart w:id="1453" w:name="_Toc440632180"/>
      <w:bookmarkStart w:id="1454" w:name="_Toc440876000"/>
      <w:bookmarkStart w:id="1455" w:name="_Toc441131028"/>
      <w:bookmarkStart w:id="1456" w:name="_Toc447269845"/>
      <w:bookmarkStart w:id="1457" w:name="_Toc464120671"/>
      <w:bookmarkStart w:id="1458" w:name="_Toc466970591"/>
      <w:bookmarkStart w:id="1459" w:name="_Toc468462505"/>
      <w:bookmarkStart w:id="1460" w:name="_Toc469482098"/>
      <w:bookmarkStart w:id="1461" w:name="_Toc472411873"/>
      <w:bookmarkStart w:id="1462" w:name="_Toc498588958"/>
      <w:r w:rsidRPr="001A5936">
        <w:rPr>
          <w:szCs w:val="24"/>
        </w:rPr>
        <w:lastRenderedPageBreak/>
        <w:t>Инструкции по заполнению</w:t>
      </w:r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p w:rsidR="004F4D80" w:rsidRPr="001A593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Участник</w:t>
      </w:r>
      <w:r w:rsidR="004F4D80" w:rsidRPr="001A5936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1A5936">
        <w:rPr>
          <w:sz w:val="24"/>
          <w:szCs w:val="24"/>
        </w:rPr>
        <w:t xml:space="preserve"> (подраздел </w:t>
      </w:r>
      <w:r w:rsidR="00007625" w:rsidRPr="001A5936">
        <w:fldChar w:fldCharType="begin"/>
      </w:r>
      <w:r w:rsidR="00007625" w:rsidRPr="001A5936">
        <w:instrText xml:space="preserve"> REF _Ref55336310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5.1</w:t>
      </w:r>
      <w:r w:rsidR="00007625" w:rsidRPr="001A5936">
        <w:fldChar w:fldCharType="end"/>
      </w:r>
      <w:r w:rsidR="00D90031" w:rsidRPr="001A5936">
        <w:rPr>
          <w:sz w:val="24"/>
          <w:szCs w:val="24"/>
        </w:rPr>
        <w:t>)</w:t>
      </w:r>
      <w:r w:rsidR="004F4D80" w:rsidRPr="001A5936">
        <w:rPr>
          <w:sz w:val="24"/>
          <w:szCs w:val="24"/>
        </w:rPr>
        <w:t>.</w:t>
      </w:r>
    </w:p>
    <w:p w:rsidR="004F4D80" w:rsidRPr="001A593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Участник</w:t>
      </w:r>
      <w:r w:rsidR="004F4D80" w:rsidRPr="001A5936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1A5936">
        <w:rPr>
          <w:sz w:val="24"/>
          <w:szCs w:val="24"/>
        </w:rPr>
        <w:t>т.ч</w:t>
      </w:r>
      <w:proofErr w:type="spellEnd"/>
      <w:r w:rsidR="004F4D80" w:rsidRPr="001A5936">
        <w:rPr>
          <w:sz w:val="24"/>
          <w:szCs w:val="24"/>
        </w:rPr>
        <w:t>. организационно-правовую форму) и свой адрес.</w:t>
      </w:r>
    </w:p>
    <w:p w:rsidR="004F4D80" w:rsidRPr="001A593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Участник</w:t>
      </w:r>
      <w:r w:rsidR="004F4D80" w:rsidRPr="001A5936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1A5936">
        <w:t>(согласно ст. 4 закона РСФСР от 22.03.1991 № 948-1)</w:t>
      </w:r>
      <w:r w:rsidR="004F4D80" w:rsidRPr="001A5936">
        <w:rPr>
          <w:sz w:val="24"/>
          <w:szCs w:val="24"/>
        </w:rPr>
        <w:t xml:space="preserve">.  В случае если, по мнению </w:t>
      </w:r>
      <w:r w:rsidRPr="001A5936">
        <w:rPr>
          <w:sz w:val="24"/>
          <w:szCs w:val="24"/>
        </w:rPr>
        <w:t>Участник</w:t>
      </w:r>
      <w:r w:rsidR="004F4D80" w:rsidRPr="001A5936">
        <w:rPr>
          <w:sz w:val="24"/>
          <w:szCs w:val="24"/>
        </w:rPr>
        <w:t xml:space="preserve">а таких </w:t>
      </w:r>
      <w:proofErr w:type="gramStart"/>
      <w:r w:rsidR="004F4D80" w:rsidRPr="001A5936">
        <w:rPr>
          <w:sz w:val="24"/>
          <w:szCs w:val="24"/>
        </w:rPr>
        <w:t>лиц</w:t>
      </w:r>
      <w:proofErr w:type="gramEnd"/>
      <w:r w:rsidR="004F4D80" w:rsidRPr="001A5936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1A5936">
        <w:rPr>
          <w:sz w:val="24"/>
          <w:szCs w:val="24"/>
        </w:rPr>
        <w:t>Заявки</w:t>
      </w:r>
      <w:r w:rsidR="004F4D80" w:rsidRPr="001A5936">
        <w:rPr>
          <w:sz w:val="24"/>
          <w:szCs w:val="24"/>
        </w:rPr>
        <w:t xml:space="preserve"> просим учесть, что у </w:t>
      </w:r>
      <w:r w:rsidR="004F4D80" w:rsidRPr="001A5936">
        <w:rPr>
          <w:b/>
          <w:i/>
          <w:sz w:val="24"/>
          <w:szCs w:val="24"/>
        </w:rPr>
        <w:t xml:space="preserve">{указывается наименование </w:t>
      </w:r>
      <w:r w:rsidRPr="001A5936">
        <w:rPr>
          <w:b/>
          <w:i/>
          <w:sz w:val="24"/>
          <w:szCs w:val="24"/>
        </w:rPr>
        <w:t>Участник</w:t>
      </w:r>
      <w:r w:rsidR="004F4D80" w:rsidRPr="001A5936">
        <w:rPr>
          <w:b/>
          <w:i/>
          <w:sz w:val="24"/>
          <w:szCs w:val="24"/>
        </w:rPr>
        <w:t xml:space="preserve">а} </w:t>
      </w:r>
      <w:r w:rsidR="00726A75" w:rsidRPr="001A5936">
        <w:rPr>
          <w:sz w:val="24"/>
          <w:szCs w:val="24"/>
        </w:rPr>
        <w:t>НЕТ</w:t>
      </w:r>
      <w:r w:rsidR="00726A75" w:rsidRPr="001A5936">
        <w:rPr>
          <w:i/>
          <w:sz w:val="24"/>
          <w:szCs w:val="24"/>
        </w:rPr>
        <w:t xml:space="preserve"> </w:t>
      </w:r>
      <w:r w:rsidR="00726A75" w:rsidRPr="001A5936">
        <w:rPr>
          <w:sz w:val="24"/>
          <w:szCs w:val="24"/>
        </w:rPr>
        <w:t>лиц, в отношении которых</w:t>
      </w:r>
      <w:r w:rsidR="00726A75" w:rsidRPr="001A5936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1A5936">
        <w:rPr>
          <w:sz w:val="24"/>
          <w:szCs w:val="24"/>
        </w:rPr>
        <w:t>с лицами,</w:t>
      </w:r>
      <w:r w:rsidR="004F4D80" w:rsidRPr="001A5936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1A5936">
        <w:rPr>
          <w:sz w:val="24"/>
          <w:szCs w:val="24"/>
        </w:rPr>
        <w:t>,</w:t>
      </w:r>
      <w:r w:rsidR="004F4D80" w:rsidRPr="001A5936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1A5936">
        <w:rPr>
          <w:sz w:val="24"/>
          <w:szCs w:val="24"/>
        </w:rPr>
        <w:t>запроса предложений</w:t>
      </w:r>
      <w:r w:rsidR="004F4D80" w:rsidRPr="001A5936">
        <w:rPr>
          <w:sz w:val="24"/>
          <w:szCs w:val="24"/>
        </w:rPr>
        <w:t>.</w:t>
      </w:r>
    </w:p>
    <w:p w:rsidR="004F4D80" w:rsidRPr="001A593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1A5936">
        <w:rPr>
          <w:sz w:val="24"/>
          <w:szCs w:val="24"/>
        </w:rPr>
        <w:t xml:space="preserve">При составлении данного письма </w:t>
      </w:r>
      <w:r w:rsidR="00C236C0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1A5936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 w:rsidRPr="001A5936">
        <w:rPr>
          <w:rFonts w:eastAsia="Calibri"/>
          <w:sz w:val="24"/>
          <w:szCs w:val="24"/>
          <w:lang w:eastAsia="en-US"/>
        </w:rPr>
        <w:t>/или</w:t>
      </w:r>
      <w:r w:rsidR="003D4E4C" w:rsidRPr="001A5936">
        <w:rPr>
          <w:rFonts w:eastAsia="Calibri"/>
          <w:sz w:val="24"/>
          <w:szCs w:val="24"/>
          <w:lang w:eastAsia="en-US"/>
        </w:rPr>
        <w:t xml:space="preserve"> </w:t>
      </w:r>
      <w:r w:rsidRPr="001A5936">
        <w:rPr>
          <w:sz w:val="24"/>
          <w:szCs w:val="24"/>
        </w:rPr>
        <w:t xml:space="preserve">связей, носящих характер </w:t>
      </w:r>
      <w:proofErr w:type="spellStart"/>
      <w:r w:rsidRPr="001A5936">
        <w:rPr>
          <w:sz w:val="24"/>
          <w:szCs w:val="24"/>
        </w:rPr>
        <w:t>аффилированности</w:t>
      </w:r>
      <w:proofErr w:type="spellEnd"/>
      <w:r w:rsidRPr="001A5936">
        <w:rPr>
          <w:sz w:val="24"/>
          <w:szCs w:val="24"/>
        </w:rPr>
        <w:t xml:space="preserve"> между </w:t>
      </w:r>
      <w:r w:rsidR="00C236C0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1A5936">
        <w:rPr>
          <w:sz w:val="24"/>
          <w:szCs w:val="24"/>
        </w:rPr>
        <w:t>,</w:t>
      </w:r>
      <w:r w:rsidRPr="001A5936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1A5936">
        <w:rPr>
          <w:sz w:val="24"/>
          <w:szCs w:val="24"/>
        </w:rPr>
        <w:t>запроса предложений</w:t>
      </w:r>
      <w:r w:rsidRPr="001A5936">
        <w:rPr>
          <w:sz w:val="24"/>
          <w:szCs w:val="24"/>
        </w:rPr>
        <w:t xml:space="preserve"> может быть признано </w:t>
      </w:r>
      <w:r w:rsidR="00D904EF" w:rsidRPr="001A5936">
        <w:rPr>
          <w:sz w:val="24"/>
          <w:szCs w:val="24"/>
        </w:rPr>
        <w:t>Закупочной комиссией</w:t>
      </w:r>
      <w:r w:rsidRPr="001A5936">
        <w:rPr>
          <w:sz w:val="24"/>
          <w:szCs w:val="24"/>
        </w:rPr>
        <w:t xml:space="preserve"> существенным нарушением условий данного </w:t>
      </w:r>
      <w:r w:rsidR="00D904EF" w:rsidRPr="001A5936">
        <w:rPr>
          <w:sz w:val="24"/>
          <w:szCs w:val="24"/>
        </w:rPr>
        <w:t>запроса</w:t>
      </w:r>
      <w:proofErr w:type="gramEnd"/>
      <w:r w:rsidR="00D904EF" w:rsidRPr="001A5936">
        <w:rPr>
          <w:sz w:val="24"/>
          <w:szCs w:val="24"/>
        </w:rPr>
        <w:t xml:space="preserve"> предложений</w:t>
      </w:r>
      <w:r w:rsidRPr="001A5936">
        <w:rPr>
          <w:sz w:val="24"/>
          <w:szCs w:val="24"/>
        </w:rPr>
        <w:t xml:space="preserve">, и повлечь отклонение </w:t>
      </w:r>
      <w:r w:rsidR="00D904EF" w:rsidRPr="001A5936">
        <w:rPr>
          <w:sz w:val="24"/>
          <w:szCs w:val="24"/>
        </w:rPr>
        <w:t>Заявки</w:t>
      </w:r>
      <w:r w:rsidRPr="001A5936">
        <w:rPr>
          <w:sz w:val="24"/>
          <w:szCs w:val="24"/>
        </w:rPr>
        <w:t xml:space="preserve"> такого </w:t>
      </w:r>
      <w:r w:rsidR="00C236C0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 xml:space="preserve">а. </w:t>
      </w:r>
    </w:p>
    <w:bookmarkEnd w:id="1404"/>
    <w:bookmarkEnd w:id="1405"/>
    <w:bookmarkEnd w:id="1406"/>
    <w:bookmarkEnd w:id="1407"/>
    <w:bookmarkEnd w:id="1408"/>
    <w:p w:rsidR="004F4D80" w:rsidRPr="001A5936" w:rsidRDefault="004F4D80" w:rsidP="004F4D80"/>
    <w:p w:rsidR="004F4D80" w:rsidRPr="001A5936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1A5936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3" w:name="_Toc318208007"/>
    </w:p>
    <w:p w:rsidR="004F4D80" w:rsidRPr="001A5936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4" w:name="_Toc423423680"/>
      <w:bookmarkStart w:id="1465" w:name="_Ref440272035"/>
      <w:bookmarkStart w:id="1466" w:name="_Ref440274733"/>
      <w:bookmarkStart w:id="1467" w:name="_Ref444179578"/>
      <w:bookmarkStart w:id="1468" w:name="_Toc498588959"/>
      <w:r w:rsidRPr="001A5936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A5936">
        <w:t xml:space="preserve"> (форма 1</w:t>
      </w:r>
      <w:r w:rsidR="009B44CF" w:rsidRPr="001A5936">
        <w:t>0</w:t>
      </w:r>
      <w:r w:rsidR="004F4D80" w:rsidRPr="001A5936">
        <w:t>)</w:t>
      </w:r>
      <w:bookmarkEnd w:id="1463"/>
      <w:bookmarkEnd w:id="1464"/>
      <w:bookmarkEnd w:id="1465"/>
      <w:bookmarkEnd w:id="1466"/>
      <w:bookmarkEnd w:id="1467"/>
      <w:bookmarkEnd w:id="1468"/>
    </w:p>
    <w:p w:rsidR="004F4D80" w:rsidRPr="001A5936" w:rsidRDefault="001D6DBB" w:rsidP="004F4D80">
      <w:pPr>
        <w:pStyle w:val="3"/>
        <w:rPr>
          <w:szCs w:val="24"/>
        </w:rPr>
      </w:pPr>
      <w:bookmarkStart w:id="1469" w:name="_Toc343690584"/>
      <w:bookmarkStart w:id="1470" w:name="_Toc372294428"/>
      <w:bookmarkStart w:id="1471" w:name="_Toc379288896"/>
      <w:bookmarkStart w:id="1472" w:name="_Toc384734780"/>
      <w:bookmarkStart w:id="1473" w:name="_Toc396984078"/>
      <w:bookmarkStart w:id="1474" w:name="_Toc423423681"/>
      <w:bookmarkStart w:id="1475" w:name="_Toc439170710"/>
      <w:bookmarkStart w:id="1476" w:name="_Toc439172812"/>
      <w:bookmarkStart w:id="1477" w:name="_Toc439173253"/>
      <w:bookmarkStart w:id="1478" w:name="_Toc439238249"/>
      <w:bookmarkStart w:id="1479" w:name="_Toc439252796"/>
      <w:bookmarkStart w:id="1480" w:name="_Toc439323770"/>
      <w:bookmarkStart w:id="1481" w:name="_Toc440361405"/>
      <w:bookmarkStart w:id="1482" w:name="_Toc440376287"/>
      <w:bookmarkStart w:id="1483" w:name="_Toc440382545"/>
      <w:bookmarkStart w:id="1484" w:name="_Toc440447215"/>
      <w:bookmarkStart w:id="1485" w:name="_Toc440632376"/>
      <w:bookmarkStart w:id="1486" w:name="_Toc440875148"/>
      <w:bookmarkStart w:id="1487" w:name="_Toc441131135"/>
      <w:bookmarkStart w:id="1488" w:name="_Toc441572140"/>
      <w:bookmarkStart w:id="1489" w:name="_Toc441575232"/>
      <w:bookmarkStart w:id="1490" w:name="_Toc442195898"/>
      <w:bookmarkStart w:id="1491" w:name="_Toc442251940"/>
      <w:bookmarkStart w:id="1492" w:name="_Toc442258889"/>
      <w:bookmarkStart w:id="1493" w:name="_Toc442259129"/>
      <w:bookmarkStart w:id="1494" w:name="_Toc447292892"/>
      <w:bookmarkStart w:id="1495" w:name="_Toc461808964"/>
      <w:bookmarkStart w:id="1496" w:name="_Toc463514796"/>
      <w:bookmarkStart w:id="1497" w:name="_Toc466967523"/>
      <w:bookmarkStart w:id="1498" w:name="_Toc467574715"/>
      <w:bookmarkStart w:id="1499" w:name="_Toc468441758"/>
      <w:bookmarkStart w:id="1500" w:name="_Toc469480233"/>
      <w:bookmarkStart w:id="1501" w:name="_Toc472409262"/>
      <w:bookmarkStart w:id="1502" w:name="_Toc498417409"/>
      <w:bookmarkStart w:id="1503" w:name="_Toc498588960"/>
      <w:r w:rsidRPr="001A5936">
        <w:rPr>
          <w:szCs w:val="24"/>
        </w:rPr>
        <w:t xml:space="preserve">Форма </w:t>
      </w:r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r w:rsidRPr="001A5936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2"/>
      <w:bookmarkEnd w:id="1503"/>
    </w:p>
    <w:p w:rsidR="004F4D80" w:rsidRPr="001A5936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A5936">
        <w:rPr>
          <w:sz w:val="24"/>
          <w:szCs w:val="24"/>
        </w:rPr>
        <w:t>Приложение 1</w:t>
      </w:r>
      <w:r w:rsidR="009B44CF" w:rsidRPr="001A5936">
        <w:rPr>
          <w:sz w:val="24"/>
          <w:szCs w:val="24"/>
        </w:rPr>
        <w:t>0</w:t>
      </w:r>
      <w:r w:rsidRPr="001A5936">
        <w:rPr>
          <w:sz w:val="24"/>
          <w:szCs w:val="24"/>
        </w:rPr>
        <w:t xml:space="preserve"> к письму о подаче оферты</w:t>
      </w:r>
      <w:r w:rsidRPr="001A5936">
        <w:rPr>
          <w:sz w:val="24"/>
          <w:szCs w:val="24"/>
        </w:rPr>
        <w:br/>
        <w:t>от «____»_____________ </w:t>
      </w:r>
      <w:proofErr w:type="gramStart"/>
      <w:r w:rsidRPr="001A5936">
        <w:rPr>
          <w:sz w:val="24"/>
          <w:szCs w:val="24"/>
        </w:rPr>
        <w:t>г</w:t>
      </w:r>
      <w:proofErr w:type="gramEnd"/>
      <w:r w:rsidRPr="001A5936">
        <w:rPr>
          <w:sz w:val="24"/>
          <w:szCs w:val="24"/>
        </w:rPr>
        <w:t>. №__________</w:t>
      </w:r>
    </w:p>
    <w:p w:rsidR="004F4D80" w:rsidRPr="001A5936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A5936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A5936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1D6DBB" w:rsidRPr="001A5936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</w:p>
    <w:p w:rsidR="001D6DBB" w:rsidRPr="001A5936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  <w:r w:rsidRPr="001A5936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1D6DBB" w:rsidRPr="001A5936" w:rsidRDefault="001D6DBB" w:rsidP="001D6DBB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1D6DBB" w:rsidRPr="001A5936" w:rsidTr="007A3D59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1A5936" w:rsidTr="007A3D59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1D6DBB" w:rsidRPr="001A5936" w:rsidRDefault="001D6DBB" w:rsidP="009073D3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1A5936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1D6DBB" w:rsidRPr="001A5936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A5936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A5936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A5936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A5936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A5936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A5936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A5936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A5936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A5936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A5936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A5936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A5936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A5936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A5936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A5936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A5936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1D6DBB" w:rsidRPr="001A5936" w:rsidRDefault="001D6DBB" w:rsidP="001D6DBB">
      <w:pPr>
        <w:spacing w:line="240" w:lineRule="auto"/>
        <w:rPr>
          <w:color w:val="000000"/>
        </w:rPr>
      </w:pPr>
    </w:p>
    <w:p w:rsidR="004F4D80" w:rsidRPr="001A5936" w:rsidRDefault="004F4D80" w:rsidP="004F4D80">
      <w:pPr>
        <w:spacing w:line="240" w:lineRule="auto"/>
      </w:pPr>
      <w:r w:rsidRPr="001A5936">
        <w:t>____________________________________</w:t>
      </w:r>
    </w:p>
    <w:p w:rsidR="004F4D80" w:rsidRPr="001A5936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1A5936">
        <w:rPr>
          <w:vertAlign w:val="superscript"/>
        </w:rPr>
        <w:t>(подпись, М.П.)</w:t>
      </w:r>
    </w:p>
    <w:p w:rsidR="004F4D80" w:rsidRPr="001A5936" w:rsidRDefault="004F4D80" w:rsidP="004F4D80">
      <w:pPr>
        <w:spacing w:line="240" w:lineRule="auto"/>
      </w:pPr>
      <w:r w:rsidRPr="001A5936">
        <w:t>____________________________________</w:t>
      </w:r>
    </w:p>
    <w:p w:rsidR="004F4D80" w:rsidRPr="001A5936" w:rsidRDefault="004F4D80" w:rsidP="001D6DBB">
      <w:pPr>
        <w:spacing w:line="240" w:lineRule="auto"/>
        <w:ind w:right="3684"/>
        <w:jc w:val="center"/>
      </w:pPr>
      <w:r w:rsidRPr="001A5936">
        <w:rPr>
          <w:vertAlign w:val="superscript"/>
        </w:rPr>
        <w:t xml:space="preserve">(фамилия, имя, отчество </w:t>
      </w:r>
      <w:proofErr w:type="gramStart"/>
      <w:r w:rsidRPr="001A5936">
        <w:rPr>
          <w:vertAlign w:val="superscript"/>
        </w:rPr>
        <w:t>подписавшего</w:t>
      </w:r>
      <w:proofErr w:type="gramEnd"/>
      <w:r w:rsidRPr="001A5936">
        <w:rPr>
          <w:vertAlign w:val="superscript"/>
        </w:rPr>
        <w:t>, должность)</w:t>
      </w:r>
    </w:p>
    <w:p w:rsidR="004F4D80" w:rsidRPr="001A5936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1A5936">
        <w:rPr>
          <w:b/>
          <w:spacing w:val="36"/>
        </w:rPr>
        <w:t>конец формы</w:t>
      </w:r>
    </w:p>
    <w:p w:rsidR="004F4D80" w:rsidRPr="001A5936" w:rsidRDefault="004F4D80" w:rsidP="004F4D80">
      <w:pPr>
        <w:pStyle w:val="3"/>
        <w:rPr>
          <w:sz w:val="22"/>
        </w:rPr>
        <w:sectPr w:rsidR="004F4D80" w:rsidRPr="001A5936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A5936" w:rsidRDefault="004F4D80" w:rsidP="004F4D80">
      <w:pPr>
        <w:pStyle w:val="3"/>
        <w:rPr>
          <w:szCs w:val="24"/>
        </w:rPr>
      </w:pPr>
      <w:bookmarkStart w:id="1504" w:name="_Toc343690585"/>
      <w:bookmarkStart w:id="1505" w:name="_Toc372294429"/>
      <w:bookmarkStart w:id="1506" w:name="_Toc379288897"/>
      <w:bookmarkStart w:id="1507" w:name="_Toc384734781"/>
      <w:bookmarkStart w:id="1508" w:name="_Toc396984079"/>
      <w:bookmarkStart w:id="1509" w:name="_Toc423423682"/>
      <w:bookmarkStart w:id="1510" w:name="_Toc439170711"/>
      <w:bookmarkStart w:id="1511" w:name="_Toc439172813"/>
      <w:bookmarkStart w:id="1512" w:name="_Toc439173254"/>
      <w:bookmarkStart w:id="1513" w:name="_Toc439238250"/>
      <w:bookmarkStart w:id="1514" w:name="_Toc439252797"/>
      <w:bookmarkStart w:id="1515" w:name="_Toc439323771"/>
      <w:bookmarkStart w:id="1516" w:name="_Toc440357169"/>
      <w:bookmarkStart w:id="1517" w:name="_Toc440359721"/>
      <w:bookmarkStart w:id="1518" w:name="_Toc440632185"/>
      <w:bookmarkStart w:id="1519" w:name="_Toc440876005"/>
      <w:bookmarkStart w:id="1520" w:name="_Toc441131033"/>
      <w:bookmarkStart w:id="1521" w:name="_Toc447269850"/>
      <w:bookmarkStart w:id="1522" w:name="_Toc464120676"/>
      <w:bookmarkStart w:id="1523" w:name="_Toc466970594"/>
      <w:bookmarkStart w:id="1524" w:name="_Toc468462508"/>
      <w:bookmarkStart w:id="1525" w:name="_Toc469482101"/>
      <w:bookmarkStart w:id="1526" w:name="_Toc472411876"/>
      <w:bookmarkStart w:id="1527" w:name="_Toc498588961"/>
      <w:r w:rsidRPr="001A5936">
        <w:rPr>
          <w:szCs w:val="24"/>
        </w:rPr>
        <w:lastRenderedPageBreak/>
        <w:t>Инструкции по заполнению</w:t>
      </w:r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</w:p>
    <w:p w:rsidR="004F4D80" w:rsidRPr="001A5936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Участник</w:t>
      </w:r>
      <w:r w:rsidR="004F4D80" w:rsidRPr="001A5936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A5936">
        <w:rPr>
          <w:sz w:val="24"/>
          <w:szCs w:val="24"/>
        </w:rPr>
        <w:t xml:space="preserve">(подраздел </w:t>
      </w:r>
      <w:r w:rsidR="00007625" w:rsidRPr="001A5936">
        <w:fldChar w:fldCharType="begin"/>
      </w:r>
      <w:r w:rsidR="00007625" w:rsidRPr="001A5936">
        <w:instrText xml:space="preserve"> REF _Ref55336310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5.1</w:t>
      </w:r>
      <w:r w:rsidR="00007625" w:rsidRPr="001A5936">
        <w:fldChar w:fldCharType="end"/>
      </w:r>
      <w:r w:rsidR="00D90031" w:rsidRPr="001A5936">
        <w:rPr>
          <w:sz w:val="24"/>
          <w:szCs w:val="24"/>
        </w:rPr>
        <w:t>)</w:t>
      </w:r>
      <w:r w:rsidR="004F4D80" w:rsidRPr="001A5936">
        <w:rPr>
          <w:sz w:val="24"/>
          <w:szCs w:val="24"/>
        </w:rPr>
        <w:t>.</w:t>
      </w:r>
    </w:p>
    <w:p w:rsidR="001D6DBB" w:rsidRPr="001A5936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A5936">
        <w:rPr>
          <w:sz w:val="24"/>
          <w:szCs w:val="24"/>
        </w:rPr>
        <w:t xml:space="preserve"> адрес Участника.</w:t>
      </w:r>
    </w:p>
    <w:p w:rsidR="001D6DBB" w:rsidRPr="001A5936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A5936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A5936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A5936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napToGrid w:val="0"/>
          <w:sz w:val="24"/>
          <w:szCs w:val="24"/>
        </w:rPr>
        <w:t>В случае</w:t>
      </w:r>
      <w:proofErr w:type="gramStart"/>
      <w:r w:rsidRPr="001A5936">
        <w:rPr>
          <w:snapToGrid w:val="0"/>
          <w:sz w:val="24"/>
          <w:szCs w:val="24"/>
        </w:rPr>
        <w:t>,</w:t>
      </w:r>
      <w:proofErr w:type="gramEnd"/>
      <w:r w:rsidRPr="001A5936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A5936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A5936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A5936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A593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>а.</w:t>
      </w:r>
    </w:p>
    <w:p w:rsidR="004F4D80" w:rsidRPr="001A593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>а.</w:t>
      </w:r>
    </w:p>
    <w:p w:rsidR="004F4D80" w:rsidRPr="001A593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A593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A593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1A593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1A5936">
        <w:rPr>
          <w:b/>
          <w:sz w:val="24"/>
          <w:szCs w:val="24"/>
        </w:rPr>
        <w:t xml:space="preserve"> </w:t>
      </w:r>
      <w:r w:rsidRPr="001A5936">
        <w:rPr>
          <w:sz w:val="24"/>
          <w:szCs w:val="24"/>
        </w:rPr>
        <w:t xml:space="preserve">в формате: </w:t>
      </w:r>
      <w:r w:rsidRPr="001A5936">
        <w:rPr>
          <w:b/>
          <w:sz w:val="24"/>
          <w:szCs w:val="24"/>
        </w:rPr>
        <w:t>ХХХХХХХХХХ</w:t>
      </w:r>
      <w:r w:rsidRPr="001A5936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1A593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1A5936">
        <w:rPr>
          <w:b/>
          <w:sz w:val="24"/>
          <w:szCs w:val="24"/>
        </w:rPr>
        <w:t xml:space="preserve"> </w:t>
      </w:r>
      <w:r w:rsidRPr="001A5936">
        <w:rPr>
          <w:sz w:val="24"/>
          <w:szCs w:val="24"/>
        </w:rPr>
        <w:t xml:space="preserve">в формате: </w:t>
      </w:r>
      <w:r w:rsidRPr="001A5936">
        <w:rPr>
          <w:b/>
          <w:sz w:val="24"/>
          <w:szCs w:val="24"/>
        </w:rPr>
        <w:t>ХХХХХХХХХХ</w:t>
      </w:r>
      <w:r w:rsidRPr="001A5936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1A593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1A5936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1A5936">
        <w:rPr>
          <w:sz w:val="24"/>
          <w:szCs w:val="24"/>
        </w:rPr>
        <w:t xml:space="preserve">1. собственник </w:t>
      </w:r>
      <w:r w:rsidR="00C236C0" w:rsidRPr="001A5936">
        <w:rPr>
          <w:sz w:val="24"/>
          <w:szCs w:val="24"/>
        </w:rPr>
        <w:t>Участник</w:t>
      </w:r>
      <w:r w:rsidRPr="001A5936">
        <w:rPr>
          <w:sz w:val="24"/>
          <w:szCs w:val="24"/>
        </w:rPr>
        <w:t>а.</w:t>
      </w:r>
    </w:p>
    <w:p w:rsidR="004F4D80" w:rsidRPr="001A5936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1A5936">
        <w:rPr>
          <w:sz w:val="24"/>
          <w:szCs w:val="24"/>
        </w:rPr>
        <w:t>1.1. собственник собственника №1.</w:t>
      </w:r>
    </w:p>
    <w:p w:rsidR="004F4D80" w:rsidRPr="001A5936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1A5936">
        <w:rPr>
          <w:sz w:val="24"/>
          <w:szCs w:val="24"/>
        </w:rPr>
        <w:t>1.2. собственник собственника №1.</w:t>
      </w:r>
    </w:p>
    <w:p w:rsidR="004F4D80" w:rsidRPr="001A5936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1A5936">
        <w:rPr>
          <w:sz w:val="24"/>
          <w:szCs w:val="24"/>
        </w:rPr>
        <w:t>1.1.1. собственник собственника №1.1.</w:t>
      </w:r>
    </w:p>
    <w:p w:rsidR="004F4D80" w:rsidRPr="001A5936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1A5936">
        <w:rPr>
          <w:sz w:val="24"/>
          <w:szCs w:val="24"/>
        </w:rPr>
        <w:t>1.2.1. собственник собственника №1.2.</w:t>
      </w:r>
    </w:p>
    <w:p w:rsidR="004F4D80" w:rsidRPr="001A5936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1A5936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1A5936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1A5936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1A593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A5936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1A5936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1A5936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A593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A593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A5936">
        <w:rPr>
          <w:sz w:val="24"/>
          <w:szCs w:val="24"/>
        </w:rPr>
        <w:t>, АО</w:t>
      </w:r>
      <w:r w:rsidRPr="001A5936">
        <w:rPr>
          <w:sz w:val="24"/>
          <w:szCs w:val="24"/>
        </w:rPr>
        <w:t xml:space="preserve"> и </w:t>
      </w:r>
      <w:r w:rsidR="000D70B6" w:rsidRPr="001A5936">
        <w:rPr>
          <w:sz w:val="24"/>
          <w:szCs w:val="24"/>
        </w:rPr>
        <w:t>П</w:t>
      </w:r>
      <w:r w:rsidRPr="001A5936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A5936">
        <w:rPr>
          <w:sz w:val="24"/>
          <w:szCs w:val="24"/>
        </w:rPr>
        <w:t>гос. учреждения</w:t>
      </w:r>
      <w:proofErr w:type="gramEnd"/>
      <w:r w:rsidRPr="001A5936">
        <w:rPr>
          <w:sz w:val="24"/>
          <w:szCs w:val="24"/>
        </w:rPr>
        <w:t xml:space="preserve"> РФ, физические лица, кроме руководителей).</w:t>
      </w:r>
    </w:p>
    <w:p w:rsidR="001D6DBB" w:rsidRPr="001A5936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8" w:name="_Toc329588495"/>
      <w:bookmarkStart w:id="1529" w:name="_Toc423423683"/>
      <w:bookmarkStart w:id="1530" w:name="_Ref440272051"/>
      <w:bookmarkStart w:id="1531" w:name="_Ref440274744"/>
      <w:r w:rsidRPr="001A5936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A5936">
        <w:rPr>
          <w:sz w:val="24"/>
          <w:szCs w:val="24"/>
        </w:rPr>
        <w:t>а(</w:t>
      </w:r>
      <w:proofErr w:type="spellStart"/>
      <w:proofErr w:type="gramEnd"/>
      <w:r w:rsidRPr="001A5936">
        <w:rPr>
          <w:sz w:val="24"/>
          <w:szCs w:val="24"/>
        </w:rPr>
        <w:t>ов</w:t>
      </w:r>
      <w:proofErr w:type="spellEnd"/>
      <w:r w:rsidRPr="001A5936">
        <w:rPr>
          <w:sz w:val="24"/>
          <w:szCs w:val="24"/>
        </w:rPr>
        <w:t>) общества</w:t>
      </w:r>
      <w:r w:rsidRPr="001A5936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A5936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1A5936">
        <w:rPr>
          <w:sz w:val="24"/>
          <w:szCs w:val="24"/>
        </w:rPr>
        <w:t>Скан-копии</w:t>
      </w:r>
      <w:proofErr w:type="gramEnd"/>
      <w:r w:rsidRPr="001A5936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A5936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1A5936">
        <w:rPr>
          <w:sz w:val="24"/>
          <w:szCs w:val="24"/>
        </w:rPr>
        <w:br w:type="page"/>
      </w:r>
      <w:r w:rsidRPr="001A5936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A5936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1D6DBB" w:rsidRPr="001A5936" w:rsidTr="007A3D59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1A5936" w:rsidRDefault="001D6DBB" w:rsidP="001D6DB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A5936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1A5936" w:rsidRDefault="001D6DBB" w:rsidP="001D6DBB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1A5936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1D6DBB" w:rsidRPr="001A5936" w:rsidRDefault="001D6DBB" w:rsidP="001D6DBB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1D6DBB" w:rsidRPr="001A5936" w:rsidRDefault="001D6DBB" w:rsidP="001D6DBB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1A5936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1A5936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1D6DBB" w:rsidRPr="001A5936" w:rsidTr="007A3D59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1A5936" w:rsidTr="007A3D59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A5936" w:rsidRDefault="001D6DBB" w:rsidP="009073D3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A5936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1A5936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A5936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A5936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A5936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A5936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A5936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A5936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A5936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A5936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A5936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A5936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A5936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A5936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A5936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A5936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A5936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1D6DBB" w:rsidRPr="001A5936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A5936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1A5936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1A5936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A5936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1A5936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A5936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A5936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1A5936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1A5936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1A5936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A5936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A5936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1A5936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 w:rsidRPr="001A5936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A5936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A5936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1A5936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1A5936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 w:rsidRPr="001A5936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A5936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A5936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1A5936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1A5936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1A5936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A5936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A5936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1A5936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1A5936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1A5936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A5936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A5936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A5936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A5936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1A5936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1A5936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A5936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A5936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1A5936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1A5936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1A593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1A5936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A5936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A5936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1A5936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1A5936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1A593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1A5936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A5936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A5936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A5936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A5936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1A5936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1A5936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1A5936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1A5936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1A5936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1A5936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1D6DBB" w:rsidRPr="001A5936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A5936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1A5936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1A5936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1A5936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A5936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A5936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A5936" w:rsidRDefault="001D6DBB" w:rsidP="001D6DBB">
      <w:pPr>
        <w:spacing w:line="240" w:lineRule="auto"/>
        <w:rPr>
          <w:szCs w:val="24"/>
        </w:rPr>
      </w:pPr>
      <w:r w:rsidRPr="001A5936">
        <w:t>Приведённые в форме сведения о физических и юридических лицах являются условными и указаны в качестве примера.</w:t>
      </w:r>
    </w:p>
    <w:p w:rsidR="001D6DBB" w:rsidRPr="001A5936" w:rsidRDefault="001D6DBB" w:rsidP="001D6DBB">
      <w:pPr>
        <w:pStyle w:val="2"/>
        <w:spacing w:line="240" w:lineRule="auto"/>
        <w:sectPr w:rsidR="001D6DBB" w:rsidRPr="001A5936" w:rsidSect="00A134D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A5936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2" w:name="_Toc498588962"/>
      <w:r w:rsidRPr="001A5936">
        <w:lastRenderedPageBreak/>
        <w:t>Согласие на обработку персональных данных</w:t>
      </w:r>
      <w:r w:rsidR="004F4D80" w:rsidRPr="001A5936">
        <w:t xml:space="preserve"> (форма 1</w:t>
      </w:r>
      <w:r w:rsidR="009B44CF" w:rsidRPr="001A5936">
        <w:t>1</w:t>
      </w:r>
      <w:r w:rsidR="004F4D80" w:rsidRPr="001A5936">
        <w:t>)</w:t>
      </w:r>
      <w:bookmarkEnd w:id="1528"/>
      <w:bookmarkEnd w:id="1529"/>
      <w:bookmarkEnd w:id="1530"/>
      <w:bookmarkEnd w:id="1531"/>
      <w:bookmarkEnd w:id="1532"/>
    </w:p>
    <w:p w:rsidR="004F4D80" w:rsidRPr="001A5936" w:rsidRDefault="004F4D80" w:rsidP="004F4D80">
      <w:pPr>
        <w:pStyle w:val="3"/>
        <w:rPr>
          <w:szCs w:val="24"/>
        </w:rPr>
      </w:pPr>
      <w:bookmarkStart w:id="1533" w:name="_Toc343690587"/>
      <w:bookmarkStart w:id="1534" w:name="_Toc372294431"/>
      <w:bookmarkStart w:id="1535" w:name="_Toc379288899"/>
      <w:bookmarkStart w:id="1536" w:name="_Toc384734783"/>
      <w:bookmarkStart w:id="1537" w:name="_Toc396984081"/>
      <w:bookmarkStart w:id="1538" w:name="_Toc423423684"/>
      <w:bookmarkStart w:id="1539" w:name="_Toc439170713"/>
      <w:bookmarkStart w:id="1540" w:name="_Toc439172815"/>
      <w:bookmarkStart w:id="1541" w:name="_Toc439173256"/>
      <w:bookmarkStart w:id="1542" w:name="_Toc439238252"/>
      <w:bookmarkStart w:id="1543" w:name="_Toc439252799"/>
      <w:bookmarkStart w:id="1544" w:name="_Toc439323773"/>
      <w:bookmarkStart w:id="1545" w:name="_Toc440357171"/>
      <w:bookmarkStart w:id="1546" w:name="_Toc440359723"/>
      <w:bookmarkStart w:id="1547" w:name="_Toc440632187"/>
      <w:bookmarkStart w:id="1548" w:name="_Toc440876007"/>
      <w:bookmarkStart w:id="1549" w:name="_Toc441131035"/>
      <w:bookmarkStart w:id="1550" w:name="_Toc447269852"/>
      <w:bookmarkStart w:id="1551" w:name="_Toc464120678"/>
      <w:bookmarkStart w:id="1552" w:name="_Toc466970596"/>
      <w:bookmarkStart w:id="1553" w:name="_Toc468462510"/>
      <w:bookmarkStart w:id="1554" w:name="_Toc469482103"/>
      <w:bookmarkStart w:id="1555" w:name="_Toc472411878"/>
      <w:bookmarkStart w:id="1556" w:name="_Toc498588963"/>
      <w:r w:rsidRPr="001A5936">
        <w:rPr>
          <w:szCs w:val="24"/>
        </w:rPr>
        <w:t xml:space="preserve">Форма </w:t>
      </w:r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r w:rsidR="000D70B6" w:rsidRPr="001A5936">
        <w:rPr>
          <w:szCs w:val="24"/>
        </w:rPr>
        <w:t>Согласия на обработку персональных данных</w:t>
      </w:r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</w:p>
    <w:p w:rsidR="004F4D80" w:rsidRPr="001A5936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1A5936">
        <w:rPr>
          <w:sz w:val="24"/>
          <w:szCs w:val="24"/>
        </w:rPr>
        <w:t>Приложение 1</w:t>
      </w:r>
      <w:r w:rsidR="009B44CF" w:rsidRPr="001A5936">
        <w:rPr>
          <w:sz w:val="24"/>
          <w:szCs w:val="24"/>
        </w:rPr>
        <w:t>1</w:t>
      </w:r>
      <w:r w:rsidR="00726A75" w:rsidRPr="001A5936">
        <w:rPr>
          <w:sz w:val="24"/>
          <w:szCs w:val="24"/>
        </w:rPr>
        <w:t>.1</w:t>
      </w:r>
      <w:r w:rsidRPr="001A5936">
        <w:rPr>
          <w:sz w:val="24"/>
          <w:szCs w:val="24"/>
        </w:rPr>
        <w:t xml:space="preserve"> к письму о подаче оферты</w:t>
      </w:r>
      <w:r w:rsidRPr="001A5936">
        <w:rPr>
          <w:sz w:val="24"/>
          <w:szCs w:val="24"/>
        </w:rPr>
        <w:br/>
        <w:t>от «____»_____________ </w:t>
      </w:r>
      <w:proofErr w:type="gramStart"/>
      <w:r w:rsidRPr="001A5936">
        <w:rPr>
          <w:sz w:val="24"/>
          <w:szCs w:val="24"/>
        </w:rPr>
        <w:t>г</w:t>
      </w:r>
      <w:proofErr w:type="gramEnd"/>
      <w:r w:rsidRPr="001A5936">
        <w:rPr>
          <w:sz w:val="24"/>
          <w:szCs w:val="24"/>
        </w:rPr>
        <w:t>. №__________</w:t>
      </w:r>
    </w:p>
    <w:p w:rsidR="004F4D80" w:rsidRPr="001A5936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1A5936" w:rsidRDefault="002B5044" w:rsidP="002B5044">
      <w:pPr>
        <w:rPr>
          <w:lang w:eastAsia="ru-RU"/>
        </w:rPr>
      </w:pPr>
    </w:p>
    <w:p w:rsidR="003311F3" w:rsidRPr="001A5936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1A5936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1A5936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1A5936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1A5936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1A5936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1A5936">
        <w:rPr>
          <w:sz w:val="24"/>
          <w:szCs w:val="24"/>
        </w:rPr>
        <w:t xml:space="preserve">Настоящим </w:t>
      </w:r>
      <w:r w:rsidRPr="001A5936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1A5936">
        <w:rPr>
          <w:sz w:val="24"/>
          <w:szCs w:val="24"/>
        </w:rPr>
        <w:t>,</w:t>
      </w:r>
      <w:r w:rsidRPr="001A5936">
        <w:rPr>
          <w:b/>
          <w:i/>
          <w:sz w:val="24"/>
          <w:szCs w:val="24"/>
        </w:rPr>
        <w:t xml:space="preserve"> действующего на основании _________</w:t>
      </w:r>
      <w:r w:rsidRPr="001A5936">
        <w:rPr>
          <w:i/>
          <w:sz w:val="24"/>
          <w:szCs w:val="24"/>
        </w:rPr>
        <w:t>_,</w:t>
      </w:r>
      <w:r w:rsidRPr="001A5936">
        <w:rPr>
          <w:b/>
          <w:i/>
          <w:sz w:val="24"/>
          <w:szCs w:val="24"/>
        </w:rPr>
        <w:t xml:space="preserve"> </w:t>
      </w:r>
      <w:r w:rsidRPr="001A5936">
        <w:rPr>
          <w:sz w:val="24"/>
          <w:szCs w:val="24"/>
        </w:rPr>
        <w:t xml:space="preserve">дает свое согласие на </w:t>
      </w:r>
      <w:r w:rsidRPr="001A5936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1A5936">
        <w:rPr>
          <w:snapToGrid w:val="0"/>
          <w:sz w:val="24"/>
          <w:szCs w:val="24"/>
        </w:rPr>
        <w:t>Россети</w:t>
      </w:r>
      <w:proofErr w:type="spellEnd"/>
      <w:r w:rsidRPr="001A5936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1A5936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1A5936">
        <w:rPr>
          <w:sz w:val="24"/>
          <w:szCs w:val="24"/>
        </w:rPr>
        <w:t>субконтрагентов</w:t>
      </w:r>
      <w:proofErr w:type="spellEnd"/>
      <w:r w:rsidRPr="001A5936">
        <w:rPr>
          <w:sz w:val="24"/>
          <w:szCs w:val="24"/>
        </w:rPr>
        <w:t xml:space="preserve"> и</w:t>
      </w:r>
      <w:proofErr w:type="gramEnd"/>
      <w:r w:rsidRPr="001A5936">
        <w:rPr>
          <w:sz w:val="24"/>
          <w:szCs w:val="24"/>
        </w:rPr>
        <w:t xml:space="preserve"> </w:t>
      </w:r>
      <w:proofErr w:type="gramStart"/>
      <w:r w:rsidRPr="001A5936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1A5936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1A5936">
        <w:rPr>
          <w:snapToGrid w:val="0"/>
          <w:sz w:val="24"/>
          <w:szCs w:val="24"/>
        </w:rPr>
        <w:t xml:space="preserve"> ИНН </w:t>
      </w:r>
      <w:r w:rsidRPr="001A5936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1A5936">
        <w:rPr>
          <w:sz w:val="24"/>
          <w:szCs w:val="24"/>
        </w:rPr>
        <w:t>Росфинмониторинг</w:t>
      </w:r>
      <w:proofErr w:type="spellEnd"/>
      <w:r w:rsidRPr="001A5936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1A5936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1A5936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726A75" w:rsidRPr="001A5936" w:rsidRDefault="0000762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1A5936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1A5936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1A5936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726A75" w:rsidRPr="001A5936">
        <w:rPr>
          <w:snapToGrid w:val="0"/>
          <w:sz w:val="24"/>
          <w:szCs w:val="24"/>
        </w:rPr>
        <w:t>.</w:t>
      </w:r>
    </w:p>
    <w:p w:rsidR="00726A75" w:rsidRPr="001A5936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1A5936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1A5936">
        <w:rPr>
          <w:sz w:val="24"/>
          <w:szCs w:val="24"/>
        </w:rPr>
        <w:t>_______________________                                                   ______________________</w:t>
      </w:r>
    </w:p>
    <w:p w:rsidR="00726A75" w:rsidRPr="001A5936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1A5936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1A5936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1A5936">
        <w:rPr>
          <w:b/>
          <w:bCs w:val="0"/>
          <w:sz w:val="24"/>
          <w:szCs w:val="24"/>
        </w:rPr>
        <w:t>М.П.</w:t>
      </w:r>
    </w:p>
    <w:p w:rsidR="00726A75" w:rsidRPr="001A5936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1A5936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>По поручению:</w:t>
      </w:r>
    </w:p>
    <w:p w:rsidR="00726A75" w:rsidRPr="001A5936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1A5936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 xml:space="preserve">__________________ </w:t>
      </w:r>
      <w:r w:rsidRPr="001A5936">
        <w:rPr>
          <w:b/>
          <w:i/>
          <w:sz w:val="24"/>
          <w:szCs w:val="24"/>
        </w:rPr>
        <w:t>{указывается</w:t>
      </w:r>
      <w:r w:rsidRPr="001A5936">
        <w:rPr>
          <w:sz w:val="24"/>
          <w:szCs w:val="24"/>
        </w:rPr>
        <w:t xml:space="preserve"> </w:t>
      </w:r>
      <w:r w:rsidRPr="001A5936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1A5936">
        <w:rPr>
          <w:sz w:val="24"/>
          <w:szCs w:val="24"/>
        </w:rPr>
        <w:t xml:space="preserve"> </w:t>
      </w:r>
      <w:r w:rsidRPr="001A5936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1A5936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1A5936">
        <w:rPr>
          <w:lang w:eastAsia="ru-RU"/>
        </w:rPr>
        <w:br w:type="page"/>
      </w:r>
    </w:p>
    <w:p w:rsidR="003311F3" w:rsidRPr="001A5936" w:rsidRDefault="003311F3" w:rsidP="003311F3">
      <w:pPr>
        <w:pStyle w:val="3"/>
        <w:rPr>
          <w:szCs w:val="24"/>
        </w:rPr>
      </w:pPr>
      <w:bookmarkStart w:id="1557" w:name="_Toc439252801"/>
      <w:bookmarkStart w:id="1558" w:name="_Toc439323774"/>
      <w:bookmarkStart w:id="1559" w:name="_Toc440357172"/>
      <w:bookmarkStart w:id="1560" w:name="_Toc440359724"/>
      <w:bookmarkStart w:id="1561" w:name="_Toc440632188"/>
      <w:bookmarkStart w:id="1562" w:name="_Toc440876008"/>
      <w:bookmarkStart w:id="1563" w:name="_Toc441131036"/>
      <w:bookmarkStart w:id="1564" w:name="_Toc447269853"/>
      <w:bookmarkStart w:id="1565" w:name="_Toc464120679"/>
      <w:bookmarkStart w:id="1566" w:name="_Toc466970597"/>
      <w:bookmarkStart w:id="1567" w:name="_Toc468462511"/>
      <w:bookmarkStart w:id="1568" w:name="_Toc469482104"/>
      <w:bookmarkStart w:id="1569" w:name="_Toc472411879"/>
      <w:bookmarkStart w:id="1570" w:name="_Toc498588964"/>
      <w:r w:rsidRPr="001A5936">
        <w:rPr>
          <w:szCs w:val="24"/>
        </w:rPr>
        <w:lastRenderedPageBreak/>
        <w:t>Инструкции по заполнению</w:t>
      </w:r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</w:p>
    <w:p w:rsidR="00726A75" w:rsidRPr="001A5936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1A5936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1A5936">
        <w:rPr>
          <w:b/>
          <w:bCs w:val="0"/>
          <w:sz w:val="24"/>
          <w:szCs w:val="24"/>
        </w:rPr>
        <w:t>Россети</w:t>
      </w:r>
      <w:proofErr w:type="spellEnd"/>
      <w:r w:rsidRPr="001A5936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1A5936">
        <w:rPr>
          <w:b/>
          <w:sz w:val="24"/>
          <w:szCs w:val="24"/>
        </w:rPr>
        <w:t xml:space="preserve">составляется </w:t>
      </w:r>
      <w:r w:rsidRPr="001A5936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1A5936">
        <w:rPr>
          <w:b/>
          <w:bCs w:val="0"/>
          <w:sz w:val="24"/>
          <w:szCs w:val="24"/>
        </w:rPr>
        <w:t>а(</w:t>
      </w:r>
      <w:proofErr w:type="spellStart"/>
      <w:proofErr w:type="gramEnd"/>
      <w:r w:rsidRPr="001A5936">
        <w:rPr>
          <w:b/>
          <w:bCs w:val="0"/>
          <w:sz w:val="24"/>
          <w:szCs w:val="24"/>
        </w:rPr>
        <w:t>ов</w:t>
      </w:r>
      <w:proofErr w:type="spellEnd"/>
      <w:r w:rsidRPr="001A5936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726A75" w:rsidRPr="001A5936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1A5936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1A5936">
        <w:rPr>
          <w:bCs w:val="0"/>
          <w:sz w:val="24"/>
          <w:szCs w:val="24"/>
        </w:rPr>
        <w:t>Россети</w:t>
      </w:r>
      <w:proofErr w:type="spellEnd"/>
      <w:r w:rsidRPr="001A5936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1A5936">
        <w:rPr>
          <w:bCs w:val="0"/>
          <w:sz w:val="24"/>
          <w:szCs w:val="24"/>
        </w:rPr>
        <w:t>субконтрагентов</w:t>
      </w:r>
      <w:proofErr w:type="spellEnd"/>
      <w:r w:rsidRPr="001A5936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1A5936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1A5936">
        <w:rPr>
          <w:bCs w:val="0"/>
          <w:sz w:val="24"/>
          <w:szCs w:val="24"/>
        </w:rPr>
        <w:t>субконтрагента</w:t>
      </w:r>
      <w:proofErr w:type="spellEnd"/>
      <w:r w:rsidRPr="001A5936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1A5936">
        <w:rPr>
          <w:bCs w:val="0"/>
          <w:sz w:val="24"/>
          <w:szCs w:val="24"/>
        </w:rPr>
        <w:t>субконтрагентов</w:t>
      </w:r>
      <w:proofErr w:type="spellEnd"/>
      <w:r w:rsidRPr="001A5936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1A5936">
        <w:rPr>
          <w:bCs w:val="0"/>
          <w:sz w:val="24"/>
          <w:szCs w:val="24"/>
        </w:rPr>
        <w:t>Россети</w:t>
      </w:r>
      <w:proofErr w:type="spellEnd"/>
      <w:r w:rsidRPr="001A5936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726A75" w:rsidRPr="001A5936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1A5936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1A5936" w:rsidRDefault="00726A75" w:rsidP="00726A75"/>
    <w:p w:rsidR="00726A75" w:rsidRPr="001A5936" w:rsidRDefault="00726A75">
      <w:pPr>
        <w:suppressAutoHyphens w:val="0"/>
        <w:spacing w:line="240" w:lineRule="auto"/>
        <w:ind w:firstLine="0"/>
        <w:jc w:val="left"/>
      </w:pPr>
      <w:r w:rsidRPr="001A5936">
        <w:br w:type="page"/>
      </w:r>
    </w:p>
    <w:p w:rsidR="00726A75" w:rsidRPr="001A5936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571" w:name="_Toc461808970"/>
      <w:bookmarkStart w:id="1572" w:name="_Toc464120680"/>
      <w:bookmarkStart w:id="1573" w:name="_Toc466970598"/>
      <w:bookmarkStart w:id="1574" w:name="_Toc468462512"/>
      <w:bookmarkStart w:id="1575" w:name="_Toc469482105"/>
      <w:bookmarkStart w:id="1576" w:name="_Toc472411880"/>
      <w:bookmarkStart w:id="1577" w:name="_Toc498588965"/>
      <w:r w:rsidRPr="001A5936">
        <w:rPr>
          <w:szCs w:val="24"/>
        </w:rPr>
        <w:lastRenderedPageBreak/>
        <w:t>Форма Согласия на обработку персональных данных</w:t>
      </w:r>
      <w:bookmarkEnd w:id="1571"/>
      <w:bookmarkEnd w:id="1572"/>
      <w:bookmarkEnd w:id="1573"/>
      <w:bookmarkEnd w:id="1574"/>
      <w:bookmarkEnd w:id="1575"/>
      <w:bookmarkEnd w:id="1576"/>
      <w:bookmarkEnd w:id="1577"/>
    </w:p>
    <w:p w:rsidR="00726A75" w:rsidRPr="001A5936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1A5936">
        <w:rPr>
          <w:sz w:val="24"/>
          <w:szCs w:val="24"/>
        </w:rPr>
        <w:t>Приложение 1</w:t>
      </w:r>
      <w:r w:rsidR="009B44CF" w:rsidRPr="001A5936">
        <w:rPr>
          <w:sz w:val="24"/>
          <w:szCs w:val="24"/>
        </w:rPr>
        <w:t>1</w:t>
      </w:r>
      <w:r w:rsidRPr="001A5936">
        <w:rPr>
          <w:sz w:val="24"/>
          <w:szCs w:val="24"/>
        </w:rPr>
        <w:t>.2 к письму о подаче оферты</w:t>
      </w:r>
      <w:r w:rsidRPr="001A5936">
        <w:rPr>
          <w:sz w:val="24"/>
          <w:szCs w:val="24"/>
        </w:rPr>
        <w:br/>
        <w:t>от «____»_____________ </w:t>
      </w:r>
      <w:proofErr w:type="gramStart"/>
      <w:r w:rsidRPr="001A5936">
        <w:rPr>
          <w:sz w:val="24"/>
          <w:szCs w:val="24"/>
        </w:rPr>
        <w:t>г</w:t>
      </w:r>
      <w:proofErr w:type="gramEnd"/>
      <w:r w:rsidRPr="001A5936">
        <w:rPr>
          <w:sz w:val="24"/>
          <w:szCs w:val="24"/>
        </w:rPr>
        <w:t>. №__________</w:t>
      </w:r>
    </w:p>
    <w:p w:rsidR="00726A75" w:rsidRPr="001A5936" w:rsidRDefault="00726A75" w:rsidP="00726A75">
      <w:pPr>
        <w:contextualSpacing/>
        <w:jc w:val="right"/>
        <w:rPr>
          <w:szCs w:val="24"/>
        </w:rPr>
      </w:pPr>
    </w:p>
    <w:p w:rsidR="00726A75" w:rsidRPr="001A5936" w:rsidRDefault="00726A75" w:rsidP="00726A75">
      <w:pPr>
        <w:rPr>
          <w:szCs w:val="24"/>
        </w:rPr>
      </w:pPr>
    </w:p>
    <w:p w:rsidR="00726A75" w:rsidRPr="001A5936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78" w:name="_Toc461808971"/>
      <w:r w:rsidRPr="001A5936">
        <w:rPr>
          <w:b/>
          <w:sz w:val="24"/>
          <w:szCs w:val="24"/>
        </w:rPr>
        <w:t>Согласие на обработку персональных данных</w:t>
      </w:r>
      <w:bookmarkEnd w:id="1578"/>
      <w:r w:rsidRPr="001A5936">
        <w:rPr>
          <w:b/>
          <w:sz w:val="24"/>
          <w:szCs w:val="24"/>
        </w:rPr>
        <w:t xml:space="preserve"> </w:t>
      </w:r>
    </w:p>
    <w:p w:rsidR="00726A75" w:rsidRPr="001A5936" w:rsidRDefault="00726A75" w:rsidP="00726A75">
      <w:pPr>
        <w:contextualSpacing/>
        <w:jc w:val="right"/>
        <w:rPr>
          <w:sz w:val="24"/>
          <w:szCs w:val="24"/>
        </w:rPr>
      </w:pPr>
      <w:r w:rsidRPr="001A5936">
        <w:rPr>
          <w:b/>
          <w:snapToGrid w:val="0"/>
          <w:sz w:val="24"/>
          <w:szCs w:val="24"/>
        </w:rPr>
        <w:t>от «_____» ____________ 201____ г.</w:t>
      </w:r>
    </w:p>
    <w:p w:rsidR="00726A75" w:rsidRPr="001A5936" w:rsidRDefault="00726A75" w:rsidP="00726A75">
      <w:pPr>
        <w:rPr>
          <w:sz w:val="24"/>
          <w:szCs w:val="24"/>
        </w:rPr>
      </w:pPr>
    </w:p>
    <w:p w:rsidR="00726A75" w:rsidRPr="001A5936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     </w:t>
      </w:r>
      <w:proofErr w:type="gramStart"/>
      <w:r w:rsidRPr="001A5936">
        <w:rPr>
          <w:sz w:val="24"/>
          <w:szCs w:val="24"/>
        </w:rPr>
        <w:t xml:space="preserve">Я, ________________________________________________ </w:t>
      </w:r>
      <w:r w:rsidRPr="001A5936">
        <w:rPr>
          <w:i/>
          <w:sz w:val="24"/>
          <w:szCs w:val="24"/>
        </w:rPr>
        <w:t>(указать полностью ФИО собственника/бенефициара)</w:t>
      </w:r>
      <w:r w:rsidRPr="001A5936">
        <w:rPr>
          <w:sz w:val="24"/>
          <w:szCs w:val="24"/>
        </w:rPr>
        <w:t xml:space="preserve">, зарегистрирован (а) по адресу: ______________________________________ </w:t>
      </w:r>
      <w:r w:rsidRPr="001A5936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1A5936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1A5936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1A5936">
        <w:rPr>
          <w:sz w:val="24"/>
          <w:szCs w:val="24"/>
        </w:rPr>
        <w:t xml:space="preserve">, дата, год и место рождения ____________________________ </w:t>
      </w:r>
      <w:r w:rsidRPr="001A5936">
        <w:rPr>
          <w:i/>
          <w:sz w:val="24"/>
          <w:szCs w:val="24"/>
        </w:rPr>
        <w:t xml:space="preserve">(указать), </w:t>
      </w:r>
      <w:r w:rsidRPr="001A5936">
        <w:rPr>
          <w:sz w:val="24"/>
          <w:szCs w:val="24"/>
        </w:rPr>
        <w:t>должность и место работы (</w:t>
      </w:r>
      <w:r w:rsidRPr="001A5936">
        <w:rPr>
          <w:i/>
          <w:sz w:val="24"/>
          <w:szCs w:val="24"/>
        </w:rPr>
        <w:t>собственника/бенефициара</w:t>
      </w:r>
      <w:r w:rsidRPr="001A5936">
        <w:rPr>
          <w:sz w:val="24"/>
          <w:szCs w:val="24"/>
        </w:rPr>
        <w:t xml:space="preserve">) ___________________________ </w:t>
      </w:r>
      <w:r w:rsidRPr="001A5936">
        <w:rPr>
          <w:i/>
          <w:sz w:val="24"/>
          <w:szCs w:val="24"/>
        </w:rPr>
        <w:t>(указать полностью без сокращений)</w:t>
      </w:r>
      <w:r w:rsidRPr="001A5936">
        <w:rPr>
          <w:sz w:val="24"/>
          <w:szCs w:val="24"/>
        </w:rPr>
        <w:t xml:space="preserve">, </w:t>
      </w:r>
      <w:proofErr w:type="gramEnd"/>
    </w:p>
    <w:p w:rsidR="00726A75" w:rsidRPr="001A5936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1A5936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1A5936">
        <w:rPr>
          <w:i/>
          <w:sz w:val="24"/>
          <w:szCs w:val="24"/>
        </w:rPr>
        <w:t>(указывается наименование Участника закупочной процедуры</w:t>
      </w:r>
      <w:r w:rsidRPr="001A5936">
        <w:rPr>
          <w:sz w:val="24"/>
          <w:szCs w:val="24"/>
        </w:rPr>
        <w:t>) (зарегистрировано по адресу: _____________________,</w:t>
      </w:r>
      <w:proofErr w:type="gramEnd"/>
      <w:r w:rsidRPr="001A5936">
        <w:rPr>
          <w:sz w:val="24"/>
          <w:szCs w:val="24"/>
        </w:rPr>
        <w:t xml:space="preserve"> ОГРН: ______________, ИНН: _________________, </w:t>
      </w:r>
      <w:proofErr w:type="gramStart"/>
      <w:r w:rsidRPr="001A5936">
        <w:rPr>
          <w:sz w:val="24"/>
          <w:szCs w:val="24"/>
        </w:rPr>
        <w:t>КПП: ________________) в лице _________________________(</w:t>
      </w:r>
      <w:r w:rsidRPr="001A5936">
        <w:rPr>
          <w:i/>
          <w:sz w:val="24"/>
          <w:szCs w:val="24"/>
        </w:rPr>
        <w:t>*)</w:t>
      </w:r>
      <w:r w:rsidRPr="001A5936">
        <w:rPr>
          <w:sz w:val="24"/>
          <w:szCs w:val="24"/>
        </w:rPr>
        <w:t xml:space="preserve"> </w:t>
      </w:r>
      <w:r w:rsidRPr="001A5936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1A5936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1A5936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1A5936">
        <w:rPr>
          <w:sz w:val="24"/>
          <w:szCs w:val="24"/>
        </w:rPr>
        <w:t>дств дл</w:t>
      </w:r>
      <w:proofErr w:type="gramEnd"/>
      <w:r w:rsidRPr="001A5936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1A5936">
        <w:rPr>
          <w:i/>
          <w:sz w:val="24"/>
          <w:szCs w:val="24"/>
        </w:rPr>
        <w:t xml:space="preserve">, </w:t>
      </w:r>
      <w:r w:rsidRPr="001A5936">
        <w:rPr>
          <w:sz w:val="24"/>
          <w:szCs w:val="24"/>
        </w:rPr>
        <w:t xml:space="preserve">Минэнерго России, </w:t>
      </w:r>
      <w:proofErr w:type="spellStart"/>
      <w:r w:rsidRPr="001A5936">
        <w:rPr>
          <w:sz w:val="24"/>
          <w:szCs w:val="24"/>
        </w:rPr>
        <w:t>Росфинмониторинг</w:t>
      </w:r>
      <w:proofErr w:type="spellEnd"/>
      <w:r w:rsidRPr="001A5936">
        <w:rPr>
          <w:sz w:val="24"/>
          <w:szCs w:val="24"/>
        </w:rPr>
        <w:t xml:space="preserve">, ФНС России, иным третьим лицам при необходимости. </w:t>
      </w:r>
    </w:p>
    <w:p w:rsidR="00726A75" w:rsidRPr="001A5936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1A5936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1A5936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1A5936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1A5936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1A5936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1A5936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1A5936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1A5936">
        <w:rPr>
          <w:sz w:val="24"/>
          <w:szCs w:val="24"/>
        </w:rPr>
        <w:t xml:space="preserve">_________________________ </w:t>
      </w:r>
      <w:r w:rsidRPr="001A5936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1A5936" w:rsidRDefault="00726A75" w:rsidP="00726A75">
      <w:pPr>
        <w:pStyle w:val="3"/>
        <w:tabs>
          <w:tab w:val="num" w:pos="1134"/>
        </w:tabs>
        <w:rPr>
          <w:szCs w:val="24"/>
        </w:rPr>
      </w:pPr>
      <w:r w:rsidRPr="001A5936">
        <w:rPr>
          <w:b w:val="0"/>
          <w:szCs w:val="24"/>
        </w:rPr>
        <w:br w:type="page"/>
      </w:r>
      <w:bookmarkStart w:id="1579" w:name="_Toc461808972"/>
      <w:bookmarkStart w:id="1580" w:name="_Toc464120681"/>
      <w:bookmarkStart w:id="1581" w:name="_Toc466970599"/>
      <w:bookmarkStart w:id="1582" w:name="_Toc468462513"/>
      <w:bookmarkStart w:id="1583" w:name="_Toc469482106"/>
      <w:bookmarkStart w:id="1584" w:name="_Toc472411881"/>
      <w:bookmarkStart w:id="1585" w:name="_Toc498588966"/>
      <w:r w:rsidRPr="001A5936">
        <w:rPr>
          <w:szCs w:val="24"/>
        </w:rPr>
        <w:lastRenderedPageBreak/>
        <w:t>Инструкции по заполнению</w:t>
      </w:r>
      <w:bookmarkEnd w:id="1579"/>
      <w:bookmarkEnd w:id="1580"/>
      <w:bookmarkEnd w:id="1581"/>
      <w:bookmarkEnd w:id="1582"/>
      <w:bookmarkEnd w:id="1583"/>
      <w:bookmarkEnd w:id="1584"/>
      <w:bookmarkEnd w:id="1585"/>
    </w:p>
    <w:p w:rsidR="00726A75" w:rsidRPr="001A5936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1A5936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1A5936">
        <w:rPr>
          <w:b/>
          <w:bCs w:val="0"/>
          <w:sz w:val="24"/>
          <w:szCs w:val="24"/>
        </w:rPr>
        <w:t>Россети</w:t>
      </w:r>
      <w:proofErr w:type="spellEnd"/>
      <w:r w:rsidRPr="001A5936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1A5936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1A5936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1A5936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</w:t>
      </w:r>
      <w:r w:rsidR="009073D3" w:rsidRPr="001A5936">
        <w:rPr>
          <w:sz w:val="24"/>
          <w:szCs w:val="24"/>
        </w:rPr>
        <w:t>0</w:t>
      </w:r>
      <w:r w:rsidR="004C0021" w:rsidRPr="001A5936">
        <w:rPr>
          <w:sz w:val="24"/>
          <w:szCs w:val="24"/>
        </w:rPr>
        <w:t xml:space="preserve"> </w:t>
      </w:r>
      <w:r w:rsidRPr="001A5936">
        <w:rPr>
          <w:sz w:val="24"/>
          <w:szCs w:val="24"/>
        </w:rPr>
        <w:t>к письму о подаче оферты «</w:t>
      </w:r>
      <w:r w:rsidR="009073D3" w:rsidRPr="001A5936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1A5936">
        <w:rPr>
          <w:sz w:val="24"/>
          <w:szCs w:val="24"/>
        </w:rPr>
        <w:t>».</w:t>
      </w:r>
    </w:p>
    <w:p w:rsidR="00726A75" w:rsidRPr="001A5936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1A5936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3D4E4C" w:rsidRPr="001A5936">
        <w:rPr>
          <w:b/>
          <w:sz w:val="24"/>
          <w:szCs w:val="24"/>
        </w:rPr>
        <w:t>копия доверенности</w:t>
      </w:r>
      <w:r w:rsidRPr="001A5936">
        <w:rPr>
          <w:b/>
          <w:sz w:val="24"/>
          <w:szCs w:val="24"/>
        </w:rPr>
        <w:t xml:space="preserve"> прикладывается к </w:t>
      </w:r>
      <w:r w:rsidR="003D4E4C" w:rsidRPr="001A5936">
        <w:rPr>
          <w:b/>
          <w:sz w:val="24"/>
          <w:szCs w:val="24"/>
        </w:rPr>
        <w:t>Заявке</w:t>
      </w:r>
      <w:r w:rsidRPr="001A5936">
        <w:rPr>
          <w:b/>
          <w:sz w:val="24"/>
          <w:szCs w:val="24"/>
        </w:rPr>
        <w:t>.</w:t>
      </w:r>
    </w:p>
    <w:p w:rsidR="00726A75" w:rsidRPr="001A5936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1A5936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1A5936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1A5936" w:rsidRDefault="00726A75" w:rsidP="00726A75">
      <w:pPr>
        <w:ind w:firstLine="0"/>
        <w:jc w:val="left"/>
      </w:pPr>
    </w:p>
    <w:p w:rsidR="00726A75" w:rsidRPr="001A5936" w:rsidRDefault="00726A75" w:rsidP="00726A75"/>
    <w:p w:rsidR="007A6A39" w:rsidRPr="001A5936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1A5936">
        <w:rPr>
          <w:lang w:eastAsia="ru-RU"/>
        </w:rPr>
        <w:br w:type="page"/>
      </w:r>
    </w:p>
    <w:p w:rsidR="007A6A39" w:rsidRPr="001A5936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86" w:name="_Ref440272256"/>
      <w:bookmarkStart w:id="1587" w:name="_Ref440272678"/>
      <w:bookmarkStart w:id="1588" w:name="_Ref440274944"/>
      <w:bookmarkStart w:id="1589" w:name="_Toc498588967"/>
      <w:r w:rsidRPr="001A5936">
        <w:lastRenderedPageBreak/>
        <w:t>Соглашение о неустойке (форма 1</w:t>
      </w:r>
      <w:r w:rsidR="009B44CF" w:rsidRPr="001A5936">
        <w:t>2</w:t>
      </w:r>
      <w:r w:rsidRPr="001A5936">
        <w:t>)</w:t>
      </w:r>
      <w:bookmarkEnd w:id="1586"/>
      <w:bookmarkEnd w:id="1587"/>
      <w:bookmarkEnd w:id="1588"/>
      <w:bookmarkEnd w:id="1589"/>
    </w:p>
    <w:p w:rsidR="007A6A39" w:rsidRPr="001A5936" w:rsidRDefault="007A6A39" w:rsidP="007A6A39">
      <w:pPr>
        <w:pStyle w:val="3"/>
        <w:rPr>
          <w:szCs w:val="24"/>
        </w:rPr>
      </w:pPr>
      <w:bookmarkStart w:id="1590" w:name="_Toc439170715"/>
      <w:bookmarkStart w:id="1591" w:name="_Toc439172817"/>
      <w:bookmarkStart w:id="1592" w:name="_Toc439173259"/>
      <w:bookmarkStart w:id="1593" w:name="_Toc439238255"/>
      <w:bookmarkStart w:id="1594" w:name="_Toc439252803"/>
      <w:bookmarkStart w:id="1595" w:name="_Toc439323776"/>
      <w:bookmarkStart w:id="1596" w:name="_Toc440357174"/>
      <w:bookmarkStart w:id="1597" w:name="_Toc440359726"/>
      <w:bookmarkStart w:id="1598" w:name="_Toc440632190"/>
      <w:bookmarkStart w:id="1599" w:name="_Toc440876010"/>
      <w:bookmarkStart w:id="1600" w:name="_Toc441131038"/>
      <w:bookmarkStart w:id="1601" w:name="_Toc447269855"/>
      <w:bookmarkStart w:id="1602" w:name="_Toc464120683"/>
      <w:bookmarkStart w:id="1603" w:name="_Toc466970601"/>
      <w:bookmarkStart w:id="1604" w:name="_Toc468462515"/>
      <w:bookmarkStart w:id="1605" w:name="_Toc469482108"/>
      <w:bookmarkStart w:id="1606" w:name="_Toc472411883"/>
      <w:bookmarkStart w:id="1607" w:name="_Toc498588968"/>
      <w:r w:rsidRPr="001A5936">
        <w:rPr>
          <w:szCs w:val="24"/>
        </w:rPr>
        <w:t>Форма соглашени</w:t>
      </w:r>
      <w:r w:rsidR="00E47073" w:rsidRPr="001A5936">
        <w:rPr>
          <w:szCs w:val="24"/>
        </w:rPr>
        <w:t>я</w:t>
      </w:r>
      <w:r w:rsidRPr="001A5936">
        <w:rPr>
          <w:szCs w:val="24"/>
        </w:rPr>
        <w:t xml:space="preserve"> о неустойке</w:t>
      </w:r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</w:p>
    <w:p w:rsidR="00311F48" w:rsidRPr="001A5936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1A5936">
        <w:rPr>
          <w:b/>
          <w:spacing w:val="36"/>
          <w:sz w:val="24"/>
          <w:szCs w:val="24"/>
        </w:rPr>
        <w:t>начало формы</w:t>
      </w:r>
    </w:p>
    <w:p w:rsidR="00311F48" w:rsidRPr="001A5936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1A5936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1A5936">
        <w:rPr>
          <w:sz w:val="24"/>
          <w:szCs w:val="24"/>
        </w:rPr>
        <w:t>Приложение 1</w:t>
      </w:r>
      <w:r w:rsidR="009B44CF" w:rsidRPr="001A5936">
        <w:rPr>
          <w:sz w:val="24"/>
          <w:szCs w:val="24"/>
        </w:rPr>
        <w:t>2</w:t>
      </w:r>
      <w:r w:rsidRPr="001A5936">
        <w:rPr>
          <w:sz w:val="24"/>
          <w:szCs w:val="24"/>
        </w:rPr>
        <w:t xml:space="preserve"> к письму о подаче оферты</w:t>
      </w:r>
      <w:r w:rsidRPr="001A5936">
        <w:rPr>
          <w:sz w:val="24"/>
          <w:szCs w:val="24"/>
        </w:rPr>
        <w:br/>
        <w:t>от «____»_____________ </w:t>
      </w:r>
      <w:proofErr w:type="gramStart"/>
      <w:r w:rsidRPr="001A5936">
        <w:rPr>
          <w:sz w:val="24"/>
          <w:szCs w:val="24"/>
        </w:rPr>
        <w:t>г</w:t>
      </w:r>
      <w:proofErr w:type="gramEnd"/>
      <w:r w:rsidRPr="001A5936">
        <w:rPr>
          <w:sz w:val="24"/>
          <w:szCs w:val="24"/>
        </w:rPr>
        <w:t>. №__________</w:t>
      </w:r>
    </w:p>
    <w:p w:rsidR="007A6A39" w:rsidRPr="001A5936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1A5936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1A5936">
        <w:rPr>
          <w:b/>
          <w:bCs w:val="0"/>
          <w:sz w:val="24"/>
          <w:szCs w:val="24"/>
        </w:rPr>
        <w:t>Соглашение о неустойке</w:t>
      </w:r>
    </w:p>
    <w:p w:rsidR="007A6A39" w:rsidRPr="001A5936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1A5936">
        <w:rPr>
          <w:bCs w:val="0"/>
          <w:sz w:val="24"/>
          <w:szCs w:val="24"/>
        </w:rPr>
        <w:t>г. Москва</w:t>
      </w:r>
    </w:p>
    <w:p w:rsidR="007A6A39" w:rsidRPr="001A5936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1A5936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1A5936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1A5936">
        <w:rPr>
          <w:sz w:val="24"/>
          <w:szCs w:val="24"/>
        </w:rPr>
        <w:t>________</w:t>
      </w:r>
      <w:r w:rsidRPr="001A5936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1A5936">
        <w:rPr>
          <w:sz w:val="24"/>
          <w:szCs w:val="24"/>
        </w:rPr>
        <w:t>________________________</w:t>
      </w:r>
      <w:r w:rsidRPr="001A5936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1A5936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1A5936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1A5936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1A5936">
        <w:rPr>
          <w:sz w:val="24"/>
          <w:szCs w:val="24"/>
        </w:rPr>
        <w:t>в</w:t>
      </w:r>
      <w:proofErr w:type="gramEnd"/>
      <w:r w:rsidRPr="001A5936">
        <w:rPr>
          <w:sz w:val="24"/>
          <w:szCs w:val="24"/>
        </w:rPr>
        <w:t xml:space="preserve"> ____________</w:t>
      </w:r>
      <w:r w:rsidR="00311F48" w:rsidRPr="001A5936">
        <w:rPr>
          <w:sz w:val="24"/>
          <w:szCs w:val="24"/>
        </w:rPr>
        <w:t>______________________________________</w:t>
      </w:r>
      <w:r w:rsidRPr="001A5936">
        <w:rPr>
          <w:sz w:val="24"/>
          <w:szCs w:val="24"/>
        </w:rPr>
        <w:t xml:space="preserve">___________________________, </w:t>
      </w:r>
    </w:p>
    <w:p w:rsidR="00311F48" w:rsidRPr="001A5936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1A5936">
        <w:rPr>
          <w:vertAlign w:val="subscript"/>
        </w:rPr>
        <w:t>указывается предмет запроса предложений в соответствии с п.</w:t>
      </w:r>
      <w:r w:rsidR="00007625" w:rsidRPr="001A5936">
        <w:fldChar w:fldCharType="begin"/>
      </w:r>
      <w:r w:rsidR="00007625" w:rsidRPr="001A5936">
        <w:instrText xml:space="preserve"> REF _Ref440275279 \r \h  \* MERGEFORMAT </w:instrText>
      </w:r>
      <w:r w:rsidR="00007625" w:rsidRPr="001A5936">
        <w:fldChar w:fldCharType="separate"/>
      </w:r>
      <w:r w:rsidR="0000216B" w:rsidRPr="001A5936">
        <w:rPr>
          <w:vertAlign w:val="subscript"/>
        </w:rPr>
        <w:t>1.1.4</w:t>
      </w:r>
      <w:r w:rsidR="00007625" w:rsidRPr="001A5936">
        <w:fldChar w:fldCharType="end"/>
      </w:r>
      <w:r w:rsidRPr="001A5936">
        <w:rPr>
          <w:vertAlign w:val="subscript"/>
        </w:rPr>
        <w:t xml:space="preserve"> Документации по запросу предложений</w:t>
      </w:r>
    </w:p>
    <w:p w:rsidR="00311F48" w:rsidRPr="001A5936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1A5936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1A5936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1A5936">
        <w:rPr>
          <w:sz w:val="24"/>
          <w:szCs w:val="24"/>
        </w:rPr>
        <w:t>в</w:t>
      </w:r>
      <w:r w:rsidRPr="001A5936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1A5936">
        <w:rPr>
          <w:sz w:val="24"/>
          <w:szCs w:val="24"/>
        </w:rPr>
        <w:t xml:space="preserve">нефальсифицированные </w:t>
      </w:r>
      <w:r w:rsidRPr="001A5936">
        <w:rPr>
          <w:sz w:val="24"/>
          <w:szCs w:val="24"/>
        </w:rPr>
        <w:t xml:space="preserve">документы, сведения и/или информацию, приведенные в составе Заявки; </w:t>
      </w:r>
      <w:proofErr w:type="gramStart"/>
      <w:r w:rsidRPr="001A5936">
        <w:rPr>
          <w:sz w:val="24"/>
          <w:szCs w:val="24"/>
        </w:rPr>
        <w:t>3) 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B10F18" w:rsidRPr="001A5936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="00726A75" w:rsidRPr="001A5936">
        <w:rPr>
          <w:sz w:val="24"/>
          <w:szCs w:val="24"/>
        </w:rPr>
        <w:t xml:space="preserve">; </w:t>
      </w:r>
      <w:r w:rsidR="002F7C72" w:rsidRPr="001A5936">
        <w:rPr>
          <w:sz w:val="24"/>
          <w:szCs w:val="24"/>
        </w:rPr>
        <w:t>4) предоставить финансовое обеспечение по договору,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 (</w:t>
      </w:r>
      <w:r w:rsidR="002F7C72" w:rsidRPr="001A5936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2F7C72" w:rsidRPr="001A5936">
        <w:rPr>
          <w:sz w:val="24"/>
          <w:szCs w:val="24"/>
        </w:rPr>
        <w:t>);</w:t>
      </w:r>
      <w:proofErr w:type="gramEnd"/>
      <w:r w:rsidR="002F7C72" w:rsidRPr="001A5936">
        <w:rPr>
          <w:sz w:val="24"/>
          <w:szCs w:val="24"/>
        </w:rPr>
        <w:t xml:space="preserve"> 5) предоставить </w:t>
      </w:r>
      <w:r w:rsidR="002F7C72" w:rsidRPr="001A5936">
        <w:rPr>
          <w:snapToGrid w:val="0"/>
          <w:sz w:val="24"/>
          <w:szCs w:val="24"/>
          <w:lang w:eastAsia="x-none"/>
        </w:rPr>
        <w:t xml:space="preserve">документальное подтверждение </w:t>
      </w:r>
      <w:r w:rsidR="002F7C72" w:rsidRPr="001A5936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="002F7C72" w:rsidRPr="001A5936">
        <w:rPr>
          <w:i/>
          <w:iCs/>
          <w:sz w:val="24"/>
          <w:szCs w:val="24"/>
        </w:rPr>
        <w:t>я(</w:t>
      </w:r>
      <w:proofErr w:type="gramEnd"/>
      <w:r w:rsidR="002F7C72" w:rsidRPr="001A5936">
        <w:rPr>
          <w:i/>
          <w:iCs/>
          <w:sz w:val="24"/>
          <w:szCs w:val="24"/>
        </w:rPr>
        <w:t>ей) продукции по договору</w:t>
      </w:r>
      <w:r w:rsidR="002F7C72" w:rsidRPr="001A5936">
        <w:rPr>
          <w:sz w:val="24"/>
          <w:szCs w:val="24"/>
        </w:rPr>
        <w:t>, заключенному по итогам Запроса предложений,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закупке.</w:t>
      </w:r>
    </w:p>
    <w:p w:rsidR="00311F48" w:rsidRPr="001A5936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1A5936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1A5936">
        <w:rPr>
          <w:sz w:val="24"/>
          <w:szCs w:val="24"/>
        </w:rPr>
        <w:t>в</w:t>
      </w:r>
      <w:proofErr w:type="gramEnd"/>
      <w:r w:rsidRPr="001A5936">
        <w:rPr>
          <w:sz w:val="24"/>
          <w:szCs w:val="24"/>
        </w:rPr>
        <w:t xml:space="preserve"> ____</w:t>
      </w:r>
      <w:r w:rsidR="00311F48" w:rsidRPr="001A5936">
        <w:rPr>
          <w:sz w:val="24"/>
          <w:szCs w:val="24"/>
        </w:rPr>
        <w:t>___________________________________________________</w:t>
      </w:r>
      <w:r w:rsidRPr="001A5936">
        <w:rPr>
          <w:sz w:val="24"/>
          <w:szCs w:val="24"/>
        </w:rPr>
        <w:t>______________________,</w:t>
      </w:r>
    </w:p>
    <w:p w:rsidR="00311F48" w:rsidRPr="001A5936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1A5936">
        <w:rPr>
          <w:vertAlign w:val="subscript"/>
        </w:rPr>
        <w:t>указывается предмет запроса предложений в соответствии с п.</w:t>
      </w:r>
      <w:r w:rsidR="0082292A" w:rsidRPr="001A5936">
        <w:rPr>
          <w:vertAlign w:val="subscript"/>
        </w:rPr>
        <w:t xml:space="preserve"> </w:t>
      </w:r>
      <w:r w:rsidR="00007625" w:rsidRPr="001A5936">
        <w:fldChar w:fldCharType="begin"/>
      </w:r>
      <w:r w:rsidR="00007625" w:rsidRPr="001A5936">
        <w:instrText xml:space="preserve"> REF _Ref440275279 \r \h  \* MERGEFORMAT </w:instrText>
      </w:r>
      <w:r w:rsidR="00007625" w:rsidRPr="001A5936">
        <w:fldChar w:fldCharType="separate"/>
      </w:r>
      <w:r w:rsidR="0000216B" w:rsidRPr="001A5936">
        <w:rPr>
          <w:vertAlign w:val="subscript"/>
        </w:rPr>
        <w:t>1.1.4</w:t>
      </w:r>
      <w:r w:rsidR="00007625" w:rsidRPr="001A5936">
        <w:fldChar w:fldCharType="end"/>
      </w:r>
      <w:r w:rsidRPr="001A5936">
        <w:rPr>
          <w:vertAlign w:val="subscript"/>
        </w:rPr>
        <w:t xml:space="preserve"> Документации по запросу предложений</w:t>
      </w:r>
    </w:p>
    <w:p w:rsidR="00311F48" w:rsidRPr="001A5936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1A5936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1A5936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1A5936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1A5936">
        <w:rPr>
          <w:sz w:val="24"/>
          <w:szCs w:val="24"/>
        </w:rPr>
        <w:t xml:space="preserve"> _____________________ (_______________) </w:t>
      </w:r>
      <w:proofErr w:type="gramEnd"/>
      <w:r w:rsidRPr="001A5936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1A5936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1A5936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1A5936">
        <w:rPr>
          <w:sz w:val="24"/>
          <w:szCs w:val="24"/>
        </w:rPr>
        <w:t xml:space="preserve">будет считаться </w:t>
      </w:r>
      <w:r w:rsidR="003F5CDB" w:rsidRPr="001A5936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1A5936">
        <w:rPr>
          <w:sz w:val="24"/>
          <w:szCs w:val="24"/>
        </w:rPr>
        <w:t xml:space="preserve">. </w:t>
      </w:r>
    </w:p>
    <w:p w:rsidR="007A6A39" w:rsidRPr="001A5936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1A5936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1A5936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1A5936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1A5936">
        <w:rPr>
          <w:sz w:val="24"/>
          <w:szCs w:val="24"/>
        </w:rPr>
        <w:t>запроса предложений</w:t>
      </w:r>
      <w:r w:rsidR="00B10F18" w:rsidRPr="001A5936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1A5936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1A5936">
        <w:rPr>
          <w:sz w:val="24"/>
          <w:szCs w:val="24"/>
        </w:rPr>
        <w:t>Заявку</w:t>
      </w:r>
      <w:r w:rsidRPr="001A5936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1A5936">
        <w:rPr>
          <w:sz w:val="24"/>
          <w:szCs w:val="24"/>
        </w:rPr>
        <w:t>Заявок</w:t>
      </w:r>
      <w:r w:rsidRPr="001A5936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1A5936">
        <w:rPr>
          <w:sz w:val="24"/>
          <w:szCs w:val="24"/>
        </w:rPr>
        <w:t>Заявки</w:t>
      </w:r>
      <w:r w:rsidRPr="001A5936">
        <w:rPr>
          <w:sz w:val="24"/>
          <w:szCs w:val="24"/>
        </w:rPr>
        <w:t xml:space="preserve">; </w:t>
      </w:r>
      <w:r w:rsidR="00311F48" w:rsidRPr="001A5936">
        <w:rPr>
          <w:sz w:val="24"/>
          <w:szCs w:val="24"/>
        </w:rPr>
        <w:t>3</w:t>
      </w:r>
      <w:r w:rsidRPr="001A5936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9832F9" w:rsidRPr="001A5936">
        <w:rPr>
          <w:sz w:val="24"/>
          <w:szCs w:val="24"/>
        </w:rPr>
        <w:t xml:space="preserve">4) предоставит </w:t>
      </w:r>
      <w:r w:rsidR="005A6816" w:rsidRPr="001A5936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1A5936">
        <w:rPr>
          <w:i/>
          <w:iCs/>
          <w:sz w:val="24"/>
          <w:szCs w:val="24"/>
        </w:rPr>
        <w:t>на поставку продукции от производител</w:t>
      </w:r>
      <w:proofErr w:type="gramStart"/>
      <w:r w:rsidR="009832F9" w:rsidRPr="001A5936">
        <w:rPr>
          <w:i/>
          <w:iCs/>
          <w:sz w:val="24"/>
          <w:szCs w:val="24"/>
        </w:rPr>
        <w:t>я(</w:t>
      </w:r>
      <w:proofErr w:type="gramEnd"/>
      <w:r w:rsidR="009832F9" w:rsidRPr="001A5936">
        <w:rPr>
          <w:i/>
          <w:iCs/>
          <w:sz w:val="24"/>
          <w:szCs w:val="24"/>
        </w:rPr>
        <w:t xml:space="preserve">ей) продукции по договору; </w:t>
      </w:r>
      <w:proofErr w:type="gramStart"/>
      <w:r w:rsidR="009832F9" w:rsidRPr="001A5936">
        <w:rPr>
          <w:i/>
          <w:iCs/>
          <w:sz w:val="24"/>
          <w:szCs w:val="24"/>
        </w:rPr>
        <w:t>5</w:t>
      </w:r>
      <w:r w:rsidR="009832F9" w:rsidRPr="001A5936">
        <w:rPr>
          <w:sz w:val="24"/>
          <w:szCs w:val="24"/>
        </w:rPr>
        <w:t xml:space="preserve">) </w:t>
      </w:r>
      <w:r w:rsidRPr="001A5936">
        <w:rPr>
          <w:sz w:val="24"/>
          <w:szCs w:val="24"/>
        </w:rPr>
        <w:t>предоставит финансовое обеспечение по договору (</w:t>
      </w:r>
      <w:r w:rsidRPr="001A5936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1A5936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B10F18" w:rsidRPr="001A5936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1A5936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1A5936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1A5936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1A5936">
        <w:rPr>
          <w:sz w:val="24"/>
          <w:szCs w:val="24"/>
        </w:rPr>
        <w:t>предоставлять иные документы</w:t>
      </w:r>
      <w:proofErr w:type="gramEnd"/>
      <w:r w:rsidRPr="001A5936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1A5936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1A5936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1A5936">
        <w:rPr>
          <w:sz w:val="24"/>
          <w:szCs w:val="24"/>
        </w:rPr>
        <w:t>Заявки</w:t>
      </w:r>
      <w:r w:rsidRPr="001A5936">
        <w:rPr>
          <w:sz w:val="24"/>
          <w:szCs w:val="24"/>
        </w:rPr>
        <w:t xml:space="preserve"> Участника.</w:t>
      </w:r>
    </w:p>
    <w:p w:rsidR="007A6A39" w:rsidRPr="001A5936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1A5936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1A5936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1A5936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1A5936" w:rsidRDefault="007A6A39" w:rsidP="007A6A39">
      <w:pPr>
        <w:pStyle w:val="afd"/>
        <w:rPr>
          <w:sz w:val="24"/>
          <w:szCs w:val="24"/>
        </w:rPr>
      </w:pPr>
    </w:p>
    <w:p w:rsidR="007A6A39" w:rsidRPr="001A5936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1A5936" w:rsidTr="00311F48">
        <w:tc>
          <w:tcPr>
            <w:tcW w:w="4431" w:type="dxa"/>
          </w:tcPr>
          <w:p w:rsidR="007A6A39" w:rsidRPr="001A5936" w:rsidRDefault="007A6A39" w:rsidP="007857E5">
            <w:pPr>
              <w:pStyle w:val="afd"/>
              <w:rPr>
                <w:sz w:val="24"/>
                <w:szCs w:val="24"/>
              </w:rPr>
            </w:pPr>
            <w:r w:rsidRPr="001A5936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1A5936" w:rsidRDefault="007A6A39" w:rsidP="007857E5">
            <w:pPr>
              <w:pStyle w:val="afd"/>
              <w:rPr>
                <w:sz w:val="24"/>
                <w:szCs w:val="24"/>
              </w:rPr>
            </w:pPr>
            <w:r w:rsidRPr="001A5936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1A5936" w:rsidTr="00311F48">
        <w:tc>
          <w:tcPr>
            <w:tcW w:w="4431" w:type="dxa"/>
          </w:tcPr>
          <w:p w:rsidR="007A6A39" w:rsidRPr="001A5936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1A5936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1A5936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1A5936" w:rsidRDefault="007A6A39" w:rsidP="007857E5">
            <w:pPr>
              <w:pStyle w:val="afd"/>
              <w:rPr>
                <w:sz w:val="24"/>
                <w:szCs w:val="24"/>
              </w:rPr>
            </w:pPr>
            <w:r w:rsidRPr="001A5936">
              <w:rPr>
                <w:sz w:val="24"/>
                <w:szCs w:val="24"/>
              </w:rPr>
              <w:t>________________/_______________/</w:t>
            </w:r>
          </w:p>
          <w:p w:rsidR="0082292A" w:rsidRPr="001A5936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1A5936" w:rsidRDefault="007A6A39" w:rsidP="007857E5">
            <w:pPr>
              <w:pStyle w:val="afd"/>
              <w:rPr>
                <w:sz w:val="24"/>
                <w:szCs w:val="24"/>
              </w:rPr>
            </w:pPr>
            <w:r w:rsidRPr="001A5936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1A5936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1A5936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1A5936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1A5936" w:rsidRDefault="007A6A39" w:rsidP="007857E5">
            <w:pPr>
              <w:pStyle w:val="afd"/>
              <w:rPr>
                <w:sz w:val="24"/>
                <w:szCs w:val="24"/>
              </w:rPr>
            </w:pPr>
            <w:r w:rsidRPr="001A5936">
              <w:rPr>
                <w:sz w:val="24"/>
                <w:szCs w:val="24"/>
              </w:rPr>
              <w:t>_________</w:t>
            </w:r>
            <w:r w:rsidR="0082292A" w:rsidRPr="001A5936">
              <w:rPr>
                <w:sz w:val="24"/>
                <w:szCs w:val="24"/>
              </w:rPr>
              <w:t>____</w:t>
            </w:r>
            <w:r w:rsidRPr="001A5936">
              <w:rPr>
                <w:sz w:val="24"/>
                <w:szCs w:val="24"/>
              </w:rPr>
              <w:t>_______/_______________/</w:t>
            </w:r>
          </w:p>
          <w:p w:rsidR="0082292A" w:rsidRPr="001A5936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1A5936" w:rsidRDefault="007A6A39" w:rsidP="007857E5">
            <w:pPr>
              <w:pStyle w:val="afd"/>
              <w:rPr>
                <w:sz w:val="24"/>
                <w:szCs w:val="24"/>
              </w:rPr>
            </w:pPr>
            <w:r w:rsidRPr="001A5936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1A5936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1A5936">
        <w:rPr>
          <w:b/>
          <w:spacing w:val="36"/>
          <w:sz w:val="24"/>
          <w:szCs w:val="24"/>
        </w:rPr>
        <w:t>конец формы</w:t>
      </w:r>
    </w:p>
    <w:p w:rsidR="007A6A39" w:rsidRPr="001A5936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1A5936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1A5936">
        <w:rPr>
          <w:szCs w:val="24"/>
        </w:rPr>
        <w:br w:type="page"/>
      </w:r>
    </w:p>
    <w:p w:rsidR="007A6A39" w:rsidRPr="001A5936" w:rsidRDefault="007A6A39" w:rsidP="007857E5">
      <w:pPr>
        <w:pStyle w:val="3"/>
        <w:rPr>
          <w:szCs w:val="24"/>
        </w:rPr>
      </w:pPr>
      <w:bookmarkStart w:id="1608" w:name="_Toc439170716"/>
      <w:bookmarkStart w:id="1609" w:name="_Toc439172818"/>
      <w:bookmarkStart w:id="1610" w:name="_Toc439173260"/>
      <w:bookmarkStart w:id="1611" w:name="_Toc439238256"/>
      <w:bookmarkStart w:id="1612" w:name="_Toc439252804"/>
      <w:bookmarkStart w:id="1613" w:name="_Toc439323777"/>
      <w:bookmarkStart w:id="1614" w:name="_Toc440357175"/>
      <w:bookmarkStart w:id="1615" w:name="_Toc440359727"/>
      <w:bookmarkStart w:id="1616" w:name="_Toc440632191"/>
      <w:bookmarkStart w:id="1617" w:name="_Toc440876011"/>
      <w:bookmarkStart w:id="1618" w:name="_Toc441131039"/>
      <w:bookmarkStart w:id="1619" w:name="_Toc447269856"/>
      <w:bookmarkStart w:id="1620" w:name="_Toc464120684"/>
      <w:bookmarkStart w:id="1621" w:name="_Toc466970602"/>
      <w:bookmarkStart w:id="1622" w:name="_Toc468462516"/>
      <w:bookmarkStart w:id="1623" w:name="_Toc469482109"/>
      <w:bookmarkStart w:id="1624" w:name="_Toc472411884"/>
      <w:bookmarkStart w:id="1625" w:name="_Toc498588969"/>
      <w:r w:rsidRPr="001A5936">
        <w:rPr>
          <w:szCs w:val="24"/>
        </w:rPr>
        <w:lastRenderedPageBreak/>
        <w:t>Инструкции по заполнению</w:t>
      </w:r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</w:p>
    <w:p w:rsidR="007857E5" w:rsidRPr="001A5936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1A5936">
        <w:rPr>
          <w:sz w:val="24"/>
          <w:szCs w:val="24"/>
        </w:rPr>
        <w:t xml:space="preserve">(подраздел </w:t>
      </w:r>
      <w:r w:rsidR="00007625" w:rsidRPr="001A5936">
        <w:fldChar w:fldCharType="begin"/>
      </w:r>
      <w:r w:rsidR="00007625" w:rsidRPr="001A5936">
        <w:instrText xml:space="preserve"> REF _Ref55336310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5.1</w:t>
      </w:r>
      <w:r w:rsidR="00007625" w:rsidRPr="001A5936">
        <w:fldChar w:fldCharType="end"/>
      </w:r>
      <w:r w:rsidR="00D90031" w:rsidRPr="001A5936">
        <w:rPr>
          <w:sz w:val="24"/>
          <w:szCs w:val="24"/>
        </w:rPr>
        <w:t>)</w:t>
      </w:r>
      <w:r w:rsidRPr="001A5936">
        <w:rPr>
          <w:sz w:val="24"/>
          <w:szCs w:val="24"/>
        </w:rPr>
        <w:t>.</w:t>
      </w:r>
    </w:p>
    <w:p w:rsidR="007857E5" w:rsidRPr="001A5936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1A5936">
        <w:rPr>
          <w:sz w:val="24"/>
          <w:szCs w:val="24"/>
        </w:rPr>
        <w:t>т.ч</w:t>
      </w:r>
      <w:proofErr w:type="spellEnd"/>
      <w:r w:rsidRPr="001A5936">
        <w:rPr>
          <w:sz w:val="24"/>
          <w:szCs w:val="24"/>
        </w:rPr>
        <w:t>. организационно-правовую форму) и свой адрес.</w:t>
      </w:r>
    </w:p>
    <w:p w:rsidR="000731A1" w:rsidRPr="001A5936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1A5936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1A5936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1A5936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1A5936" w:rsidSect="002B0606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1A5936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26" w:name="_Toc426108836"/>
      <w:bookmarkStart w:id="1627" w:name="_Ref441574460"/>
      <w:bookmarkStart w:id="1628" w:name="_Ref441574649"/>
      <w:bookmarkStart w:id="1629" w:name="_Toc441575251"/>
      <w:bookmarkStart w:id="1630" w:name="_Ref442187883"/>
      <w:bookmarkStart w:id="1631" w:name="_Ref467569419"/>
      <w:bookmarkStart w:id="1632" w:name="_Toc498588970"/>
      <w:r w:rsidRPr="001A5936">
        <w:lastRenderedPageBreak/>
        <w:t>Расписка  сдачи-приемки соглашения о неустойке (форма 1</w:t>
      </w:r>
      <w:r w:rsidR="009B44CF" w:rsidRPr="001A5936">
        <w:t>3</w:t>
      </w:r>
      <w:r w:rsidRPr="001A5936">
        <w:t>)</w:t>
      </w:r>
      <w:bookmarkEnd w:id="1626"/>
      <w:bookmarkEnd w:id="1627"/>
      <w:bookmarkEnd w:id="1628"/>
      <w:bookmarkEnd w:id="1629"/>
      <w:bookmarkEnd w:id="1630"/>
      <w:bookmarkEnd w:id="1631"/>
      <w:bookmarkEnd w:id="1632"/>
    </w:p>
    <w:p w:rsidR="00726A75" w:rsidRPr="001A5936" w:rsidRDefault="00726A75" w:rsidP="00726A75">
      <w:pPr>
        <w:pStyle w:val="3"/>
        <w:rPr>
          <w:szCs w:val="24"/>
        </w:rPr>
      </w:pPr>
      <w:bookmarkStart w:id="1633" w:name="_Toc426108837"/>
      <w:bookmarkStart w:id="1634" w:name="_Ref441574456"/>
      <w:bookmarkStart w:id="1635" w:name="_Toc441575252"/>
      <w:bookmarkStart w:id="1636" w:name="_Toc447269864"/>
      <w:bookmarkStart w:id="1637" w:name="_Toc464120686"/>
      <w:bookmarkStart w:id="1638" w:name="_Toc466970604"/>
      <w:bookmarkStart w:id="1639" w:name="_Toc468462518"/>
      <w:bookmarkStart w:id="1640" w:name="_Toc469482111"/>
      <w:bookmarkStart w:id="1641" w:name="_Toc472411886"/>
      <w:bookmarkStart w:id="1642" w:name="_Toc498588971"/>
      <w:r w:rsidRPr="001A5936">
        <w:rPr>
          <w:szCs w:val="24"/>
        </w:rPr>
        <w:t xml:space="preserve">Форма Расписки  сдачи-приемки </w:t>
      </w:r>
      <w:bookmarkEnd w:id="1633"/>
      <w:r w:rsidRPr="001A5936">
        <w:rPr>
          <w:szCs w:val="24"/>
        </w:rPr>
        <w:t>соглашения о неустойке</w:t>
      </w:r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</w:p>
    <w:p w:rsidR="00726A75" w:rsidRPr="001A5936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1A5936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1A5936">
        <w:rPr>
          <w:b/>
          <w:spacing w:val="36"/>
          <w:szCs w:val="24"/>
        </w:rPr>
        <w:t>начало формы</w:t>
      </w:r>
    </w:p>
    <w:p w:rsidR="00726A75" w:rsidRPr="001A5936" w:rsidRDefault="00726A75" w:rsidP="00726A75">
      <w:pPr>
        <w:ind w:firstLine="0"/>
        <w:jc w:val="center"/>
        <w:rPr>
          <w:b/>
          <w:sz w:val="24"/>
          <w:szCs w:val="24"/>
        </w:rPr>
      </w:pPr>
      <w:r w:rsidRPr="001A5936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1A5936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1A5936" w:rsidTr="00B30304">
        <w:tc>
          <w:tcPr>
            <w:tcW w:w="14863" w:type="dxa"/>
            <w:gridSpan w:val="7"/>
            <w:shd w:val="clear" w:color="auto" w:fill="auto"/>
          </w:tcPr>
          <w:p w:rsidR="00726A75" w:rsidRPr="001A5936" w:rsidRDefault="00726A75" w:rsidP="00B30304">
            <w:pPr>
              <w:pStyle w:val="afd"/>
              <w:rPr>
                <w:sz w:val="24"/>
                <w:szCs w:val="24"/>
              </w:rPr>
            </w:pPr>
            <w:r w:rsidRPr="001A5936">
              <w:rPr>
                <w:b/>
                <w:sz w:val="24"/>
                <w:szCs w:val="24"/>
              </w:rPr>
              <w:t>ПОЛУЧЕНИЕ</w:t>
            </w:r>
            <w:r w:rsidRPr="001A5936">
              <w:rPr>
                <w:sz w:val="24"/>
                <w:szCs w:val="24"/>
              </w:rPr>
              <w:t>:</w:t>
            </w:r>
          </w:p>
        </w:tc>
      </w:tr>
      <w:tr w:rsidR="00726A75" w:rsidRPr="001A5936" w:rsidTr="00B30304">
        <w:tc>
          <w:tcPr>
            <w:tcW w:w="2262" w:type="dxa"/>
            <w:shd w:val="clear" w:color="auto" w:fill="auto"/>
          </w:tcPr>
          <w:p w:rsidR="00726A75" w:rsidRPr="001A5936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1A5936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1A5936" w:rsidRDefault="00726A75" w:rsidP="00B30304">
            <w:pPr>
              <w:pStyle w:val="afd"/>
              <w:rPr>
                <w:sz w:val="24"/>
                <w:szCs w:val="24"/>
              </w:rPr>
            </w:pPr>
            <w:r w:rsidRPr="001A5936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1A5936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1A5936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1A5936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1A5936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1A5936" w:rsidRDefault="00726A75" w:rsidP="00B30304">
            <w:pPr>
              <w:pStyle w:val="afd"/>
              <w:rPr>
                <w:sz w:val="24"/>
                <w:szCs w:val="24"/>
              </w:rPr>
            </w:pPr>
            <w:r w:rsidRPr="001A5936">
              <w:rPr>
                <w:sz w:val="24"/>
                <w:szCs w:val="24"/>
              </w:rPr>
              <w:t>Время получения (</w:t>
            </w:r>
            <w:proofErr w:type="gramStart"/>
            <w:r w:rsidRPr="001A5936">
              <w:rPr>
                <w:sz w:val="24"/>
                <w:szCs w:val="24"/>
              </w:rPr>
              <w:t>МСК</w:t>
            </w:r>
            <w:proofErr w:type="gramEnd"/>
            <w:r w:rsidRPr="001A5936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1A5936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1A5936">
              <w:rPr>
                <w:sz w:val="24"/>
                <w:szCs w:val="24"/>
              </w:rPr>
              <w:t>Сдал</w:t>
            </w:r>
          </w:p>
          <w:p w:rsidR="00726A75" w:rsidRPr="001A5936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1A5936">
              <w:rPr>
                <w:sz w:val="24"/>
                <w:szCs w:val="24"/>
              </w:rPr>
              <w:t>(</w:t>
            </w:r>
            <w:r w:rsidRPr="001A5936">
              <w:rPr>
                <w:b/>
                <w:sz w:val="24"/>
                <w:szCs w:val="24"/>
              </w:rPr>
              <w:t>представитель Участника</w:t>
            </w:r>
            <w:r w:rsidRPr="001A5936">
              <w:rPr>
                <w:sz w:val="24"/>
                <w:szCs w:val="24"/>
              </w:rPr>
              <w:t>)</w:t>
            </w:r>
          </w:p>
          <w:p w:rsidR="00726A75" w:rsidRPr="001A5936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1A5936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1A5936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1A5936">
              <w:rPr>
                <w:sz w:val="24"/>
                <w:szCs w:val="24"/>
              </w:rPr>
              <w:t>Получил</w:t>
            </w:r>
          </w:p>
          <w:p w:rsidR="00726A75" w:rsidRPr="001A5936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1A5936">
              <w:rPr>
                <w:sz w:val="24"/>
                <w:szCs w:val="24"/>
              </w:rPr>
              <w:t>(</w:t>
            </w:r>
            <w:r w:rsidRPr="001A5936">
              <w:rPr>
                <w:b/>
                <w:sz w:val="24"/>
                <w:szCs w:val="24"/>
              </w:rPr>
              <w:t>представитель Организатора</w:t>
            </w:r>
            <w:r w:rsidRPr="001A5936">
              <w:rPr>
                <w:sz w:val="24"/>
                <w:szCs w:val="24"/>
              </w:rPr>
              <w:t>)</w:t>
            </w:r>
          </w:p>
          <w:p w:rsidR="00726A75" w:rsidRPr="001A5936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1A5936">
              <w:rPr>
                <w:sz w:val="24"/>
                <w:szCs w:val="24"/>
              </w:rPr>
              <w:t>ФИО/Подпись</w:t>
            </w:r>
          </w:p>
        </w:tc>
      </w:tr>
      <w:tr w:rsidR="00726A75" w:rsidRPr="001A5936" w:rsidTr="00B30304">
        <w:tc>
          <w:tcPr>
            <w:tcW w:w="2262" w:type="dxa"/>
            <w:shd w:val="clear" w:color="auto" w:fill="auto"/>
          </w:tcPr>
          <w:p w:rsidR="00726A75" w:rsidRPr="001A5936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1A5936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1A5936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1A5936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1A5936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1A5936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1A5936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1A5936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1A5936" w:rsidRDefault="00726A75" w:rsidP="00726A75">
      <w:pPr>
        <w:pStyle w:val="afd"/>
        <w:rPr>
          <w:szCs w:val="24"/>
        </w:rPr>
      </w:pPr>
    </w:p>
    <w:p w:rsidR="00726A75" w:rsidRPr="001A5936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1A5936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1A5936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1A5936">
        <w:rPr>
          <w:b/>
          <w:spacing w:val="36"/>
          <w:szCs w:val="24"/>
        </w:rPr>
        <w:t>конец формы</w:t>
      </w:r>
    </w:p>
    <w:p w:rsidR="00726A75" w:rsidRPr="001A5936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1A5936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1A5936" w:rsidRDefault="00726A75" w:rsidP="00726A75">
      <w:pPr>
        <w:pStyle w:val="3"/>
        <w:rPr>
          <w:szCs w:val="24"/>
        </w:rPr>
      </w:pPr>
      <w:bookmarkStart w:id="1643" w:name="_Toc426108838"/>
      <w:bookmarkStart w:id="1644" w:name="_Toc441575253"/>
      <w:bookmarkStart w:id="1645" w:name="_Toc447269865"/>
      <w:bookmarkStart w:id="1646" w:name="_Toc464120687"/>
      <w:bookmarkStart w:id="1647" w:name="_Toc466970605"/>
      <w:bookmarkStart w:id="1648" w:name="_Toc468462519"/>
      <w:bookmarkStart w:id="1649" w:name="_Toc469482112"/>
      <w:bookmarkStart w:id="1650" w:name="_Toc472411887"/>
      <w:bookmarkStart w:id="1651" w:name="_Toc498588972"/>
      <w:r w:rsidRPr="001A5936">
        <w:rPr>
          <w:szCs w:val="24"/>
        </w:rPr>
        <w:lastRenderedPageBreak/>
        <w:t>Инструкции по заполнению</w:t>
      </w:r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</w:p>
    <w:p w:rsidR="00726A75" w:rsidRPr="001A5936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Участник предварительно заполняет графы:</w:t>
      </w:r>
    </w:p>
    <w:p w:rsidR="00726A75" w:rsidRPr="001A5936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«Участник», в </w:t>
      </w:r>
      <w:proofErr w:type="gramStart"/>
      <w:r w:rsidRPr="001A5936">
        <w:rPr>
          <w:sz w:val="24"/>
          <w:szCs w:val="24"/>
        </w:rPr>
        <w:t>которой</w:t>
      </w:r>
      <w:proofErr w:type="gramEnd"/>
      <w:r w:rsidRPr="001A5936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1A5936">
        <w:rPr>
          <w:sz w:val="24"/>
          <w:szCs w:val="24"/>
        </w:rPr>
        <w:t>т.ч</w:t>
      </w:r>
      <w:proofErr w:type="spellEnd"/>
      <w:r w:rsidRPr="001A5936">
        <w:rPr>
          <w:sz w:val="24"/>
          <w:szCs w:val="24"/>
        </w:rPr>
        <w:t>. организационно-правовую форму) и свой адрес;</w:t>
      </w:r>
    </w:p>
    <w:p w:rsidR="00726A75" w:rsidRPr="001A5936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1A5936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A5936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1A5936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1A5936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1A5936" w:rsidRDefault="00726A75" w:rsidP="00726A75">
      <w:pPr>
        <w:ind w:firstLine="0"/>
        <w:rPr>
          <w:bCs w:val="0"/>
          <w:szCs w:val="24"/>
        </w:rPr>
      </w:pPr>
    </w:p>
    <w:p w:rsidR="00726A75" w:rsidRPr="001A5936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1A5936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1A5936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1A5936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2" w:name="_Ref440272274"/>
      <w:bookmarkStart w:id="1653" w:name="_Ref440274756"/>
      <w:bookmarkStart w:id="1654" w:name="_Toc498588973"/>
      <w:r w:rsidRPr="001A5936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1A5936">
        <w:t xml:space="preserve"> (форма 1</w:t>
      </w:r>
      <w:r w:rsidR="009B44CF" w:rsidRPr="001A5936">
        <w:t>4</w:t>
      </w:r>
      <w:r w:rsidR="007857E5" w:rsidRPr="001A5936">
        <w:t>)</w:t>
      </w:r>
      <w:bookmarkEnd w:id="1652"/>
      <w:bookmarkEnd w:id="1653"/>
      <w:bookmarkEnd w:id="1654"/>
    </w:p>
    <w:p w:rsidR="007857E5" w:rsidRPr="001A5936" w:rsidRDefault="007857E5" w:rsidP="007857E5">
      <w:pPr>
        <w:pStyle w:val="3"/>
        <w:rPr>
          <w:szCs w:val="24"/>
        </w:rPr>
      </w:pPr>
      <w:bookmarkStart w:id="1655" w:name="_Toc439170718"/>
      <w:bookmarkStart w:id="1656" w:name="_Toc439172820"/>
      <w:bookmarkStart w:id="1657" w:name="_Toc439173262"/>
      <w:bookmarkStart w:id="1658" w:name="_Toc439238258"/>
      <w:bookmarkStart w:id="1659" w:name="_Toc439252806"/>
      <w:bookmarkStart w:id="1660" w:name="_Toc439323779"/>
      <w:bookmarkStart w:id="1661" w:name="_Toc440357177"/>
      <w:bookmarkStart w:id="1662" w:name="_Toc440359729"/>
      <w:bookmarkStart w:id="1663" w:name="_Toc440632193"/>
      <w:bookmarkStart w:id="1664" w:name="_Toc440876013"/>
      <w:bookmarkStart w:id="1665" w:name="_Toc441131041"/>
      <w:bookmarkStart w:id="1666" w:name="_Toc447269858"/>
      <w:bookmarkStart w:id="1667" w:name="_Toc464120689"/>
      <w:bookmarkStart w:id="1668" w:name="_Toc466970607"/>
      <w:bookmarkStart w:id="1669" w:name="_Toc468462521"/>
      <w:bookmarkStart w:id="1670" w:name="_Toc469482114"/>
      <w:bookmarkStart w:id="1671" w:name="_Toc472411889"/>
      <w:bookmarkStart w:id="1672" w:name="_Toc498588974"/>
      <w:r w:rsidRPr="001A5936">
        <w:rPr>
          <w:szCs w:val="24"/>
        </w:rPr>
        <w:t xml:space="preserve">Форма </w:t>
      </w:r>
      <w:bookmarkEnd w:id="1655"/>
      <w:r w:rsidR="00E47073" w:rsidRPr="001A5936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</w:p>
    <w:p w:rsidR="007857E5" w:rsidRPr="001A5936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1A5936">
        <w:rPr>
          <w:b/>
          <w:spacing w:val="36"/>
          <w:sz w:val="24"/>
          <w:szCs w:val="24"/>
        </w:rPr>
        <w:t>начало формы</w:t>
      </w:r>
    </w:p>
    <w:p w:rsidR="007857E5" w:rsidRPr="001A5936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1A5936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1A5936">
        <w:rPr>
          <w:sz w:val="24"/>
          <w:szCs w:val="24"/>
        </w:rPr>
        <w:t>Приложение 1</w:t>
      </w:r>
      <w:r w:rsidR="009B44CF" w:rsidRPr="001A5936">
        <w:rPr>
          <w:sz w:val="24"/>
          <w:szCs w:val="24"/>
        </w:rPr>
        <w:t>3</w:t>
      </w:r>
      <w:r w:rsidRPr="001A5936">
        <w:rPr>
          <w:sz w:val="24"/>
          <w:szCs w:val="24"/>
        </w:rPr>
        <w:t xml:space="preserve"> к письму о подаче оферты</w:t>
      </w:r>
      <w:r w:rsidRPr="001A5936">
        <w:rPr>
          <w:sz w:val="24"/>
          <w:szCs w:val="24"/>
        </w:rPr>
        <w:br/>
        <w:t>от «____»_____________ </w:t>
      </w:r>
      <w:proofErr w:type="gramStart"/>
      <w:r w:rsidRPr="001A5936">
        <w:rPr>
          <w:sz w:val="24"/>
          <w:szCs w:val="24"/>
        </w:rPr>
        <w:t>г</w:t>
      </w:r>
      <w:proofErr w:type="gramEnd"/>
      <w:r w:rsidRPr="001A5936">
        <w:rPr>
          <w:sz w:val="24"/>
          <w:szCs w:val="24"/>
        </w:rPr>
        <w:t>. №__________</w:t>
      </w:r>
    </w:p>
    <w:p w:rsidR="007857E5" w:rsidRPr="001A5936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1A5936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3" w:name="_Toc300142269"/>
      <w:bookmarkStart w:id="1674" w:name="_Toc309735391"/>
      <w:bookmarkStart w:id="1675" w:name="_Toc309985625"/>
      <w:r w:rsidRPr="001A5936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3"/>
      <w:r w:rsidRPr="001A5936">
        <w:rPr>
          <w:b/>
          <w:bCs w:val="0"/>
          <w:snapToGrid w:val="0"/>
          <w:sz w:val="24"/>
          <w:szCs w:val="24"/>
        </w:rPr>
        <w:t xml:space="preserve"> </w:t>
      </w:r>
      <w:bookmarkEnd w:id="1674"/>
      <w:bookmarkEnd w:id="1675"/>
    </w:p>
    <w:p w:rsidR="007857E5" w:rsidRPr="001A5936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1A5936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1A5936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1A5936" w:rsidRDefault="007857E5" w:rsidP="007857E5">
      <w:pPr>
        <w:spacing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Настоящим </w:t>
      </w:r>
      <w:r w:rsidRPr="001A5936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1A5936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1A5936">
        <w:rPr>
          <w:sz w:val="24"/>
          <w:szCs w:val="24"/>
        </w:rPr>
        <w:t xml:space="preserve">предпринимателей) </w:t>
      </w:r>
      <w:proofErr w:type="gramEnd"/>
      <w:r w:rsidRPr="001A5936">
        <w:rPr>
          <w:sz w:val="24"/>
          <w:szCs w:val="24"/>
        </w:rPr>
        <w:t xml:space="preserve">отчётности </w:t>
      </w:r>
      <w:r w:rsidRPr="001A5936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1A5936">
        <w:rPr>
          <w:sz w:val="24"/>
          <w:szCs w:val="24"/>
        </w:rPr>
        <w:t xml:space="preserve"> за </w:t>
      </w:r>
      <w:r w:rsidRPr="001A5936">
        <w:rPr>
          <w:sz w:val="24"/>
          <w:szCs w:val="24"/>
          <w:shd w:val="clear" w:color="auto" w:fill="FFFF99"/>
        </w:rPr>
        <w:t>{указываются налоговые периоды}</w:t>
      </w:r>
      <w:r w:rsidRPr="001A5936">
        <w:rPr>
          <w:sz w:val="24"/>
          <w:szCs w:val="24"/>
        </w:rPr>
        <w:t xml:space="preserve"> общедоступными.</w:t>
      </w:r>
    </w:p>
    <w:p w:rsidR="007857E5" w:rsidRPr="001A5936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1A5936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1A5936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1A5936">
        <w:rPr>
          <w:sz w:val="24"/>
          <w:szCs w:val="24"/>
        </w:rPr>
        <w:t xml:space="preserve"> </w:t>
      </w:r>
      <w:r w:rsidR="00726A75" w:rsidRPr="001A5936">
        <w:rPr>
          <w:sz w:val="24"/>
          <w:szCs w:val="24"/>
        </w:rPr>
        <w:t>в адрес ПАО «МРСК Центра» (ИНН 6901067107, ОГРН 1046900099498)</w:t>
      </w:r>
      <w:r w:rsidRPr="001A5936">
        <w:rPr>
          <w:sz w:val="24"/>
          <w:szCs w:val="24"/>
        </w:rPr>
        <w:t>.</w:t>
      </w:r>
    </w:p>
    <w:p w:rsidR="007857E5" w:rsidRPr="001A5936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1A5936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1A5936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1A5936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1A5936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1A5936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1A5936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1A5936">
        <w:rPr>
          <w:b/>
          <w:snapToGrid w:val="0"/>
          <w:sz w:val="24"/>
          <w:szCs w:val="24"/>
        </w:rPr>
        <w:t>М.П.</w:t>
      </w:r>
    </w:p>
    <w:p w:rsidR="007857E5" w:rsidRPr="001A5936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1A5936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1A5936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1A5936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1A5936" w:rsidTr="007857E5">
        <w:tc>
          <w:tcPr>
            <w:tcW w:w="4431" w:type="dxa"/>
          </w:tcPr>
          <w:p w:rsidR="007857E5" w:rsidRPr="001A5936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1A5936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1A5936" w:rsidTr="007857E5">
        <w:tc>
          <w:tcPr>
            <w:tcW w:w="4431" w:type="dxa"/>
          </w:tcPr>
          <w:p w:rsidR="007857E5" w:rsidRPr="001A5936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1A5936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1A5936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1A5936">
        <w:rPr>
          <w:b/>
          <w:spacing w:val="36"/>
          <w:sz w:val="24"/>
          <w:szCs w:val="24"/>
        </w:rPr>
        <w:t>конец формы</w:t>
      </w:r>
    </w:p>
    <w:p w:rsidR="007857E5" w:rsidRPr="001A5936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1A5936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1A5936">
        <w:rPr>
          <w:szCs w:val="24"/>
        </w:rPr>
        <w:br w:type="page"/>
      </w:r>
    </w:p>
    <w:p w:rsidR="007857E5" w:rsidRPr="001A5936" w:rsidRDefault="007857E5" w:rsidP="007857E5">
      <w:pPr>
        <w:pStyle w:val="3"/>
        <w:rPr>
          <w:szCs w:val="24"/>
        </w:rPr>
      </w:pPr>
      <w:bookmarkStart w:id="1676" w:name="_Toc439170719"/>
      <w:bookmarkStart w:id="1677" w:name="_Toc439172821"/>
      <w:bookmarkStart w:id="1678" w:name="_Toc439173263"/>
      <w:bookmarkStart w:id="1679" w:name="_Toc439238259"/>
      <w:bookmarkStart w:id="1680" w:name="_Toc439252807"/>
      <w:bookmarkStart w:id="1681" w:name="_Toc439323780"/>
      <w:bookmarkStart w:id="1682" w:name="_Toc440357178"/>
      <w:bookmarkStart w:id="1683" w:name="_Toc440359730"/>
      <w:bookmarkStart w:id="1684" w:name="_Toc440632194"/>
      <w:bookmarkStart w:id="1685" w:name="_Toc440876014"/>
      <w:bookmarkStart w:id="1686" w:name="_Toc441131042"/>
      <w:bookmarkStart w:id="1687" w:name="_Toc447269859"/>
      <w:bookmarkStart w:id="1688" w:name="_Toc464120690"/>
      <w:bookmarkStart w:id="1689" w:name="_Toc466970608"/>
      <w:bookmarkStart w:id="1690" w:name="_Toc468462522"/>
      <w:bookmarkStart w:id="1691" w:name="_Toc469482115"/>
      <w:bookmarkStart w:id="1692" w:name="_Toc472411890"/>
      <w:bookmarkStart w:id="1693" w:name="_Toc498588975"/>
      <w:r w:rsidRPr="001A5936">
        <w:rPr>
          <w:szCs w:val="24"/>
        </w:rPr>
        <w:lastRenderedPageBreak/>
        <w:t>Инструкции по заполнению</w:t>
      </w:r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</w:p>
    <w:p w:rsidR="007857E5" w:rsidRPr="001A5936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1A5936">
        <w:rPr>
          <w:sz w:val="24"/>
          <w:szCs w:val="24"/>
        </w:rPr>
        <w:t xml:space="preserve">(подраздел </w:t>
      </w:r>
      <w:r w:rsidR="00007625" w:rsidRPr="001A5936">
        <w:fldChar w:fldCharType="begin"/>
      </w:r>
      <w:r w:rsidR="00007625" w:rsidRPr="001A5936">
        <w:instrText xml:space="preserve"> REF _Ref55336310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5.1</w:t>
      </w:r>
      <w:r w:rsidR="00007625" w:rsidRPr="001A5936">
        <w:fldChar w:fldCharType="end"/>
      </w:r>
      <w:r w:rsidR="00D90031" w:rsidRPr="001A5936">
        <w:rPr>
          <w:sz w:val="24"/>
          <w:szCs w:val="24"/>
        </w:rPr>
        <w:t>)</w:t>
      </w:r>
      <w:r w:rsidRPr="001A5936">
        <w:rPr>
          <w:sz w:val="24"/>
          <w:szCs w:val="24"/>
        </w:rPr>
        <w:t>.</w:t>
      </w:r>
    </w:p>
    <w:p w:rsidR="007857E5" w:rsidRPr="001A5936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1A5936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1A5936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1A5936">
        <w:rPr>
          <w:lang w:eastAsia="ru-RU"/>
        </w:rPr>
        <w:br w:type="page"/>
      </w:r>
    </w:p>
    <w:p w:rsidR="00E47073" w:rsidRPr="001A5936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1A5936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1A5936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4" w:name="_Ref93268095"/>
      <w:bookmarkStart w:id="1695" w:name="_Ref93268099"/>
      <w:bookmarkStart w:id="1696" w:name="_Toc98253958"/>
      <w:bookmarkStart w:id="1697" w:name="_Toc165173884"/>
      <w:bookmarkStart w:id="1698" w:name="_Toc423423678"/>
      <w:bookmarkStart w:id="1699" w:name="_Ref440272510"/>
      <w:bookmarkStart w:id="1700" w:name="_Ref440274961"/>
      <w:bookmarkStart w:id="1701" w:name="_Toc498588976"/>
      <w:r w:rsidRPr="001A5936">
        <w:lastRenderedPageBreak/>
        <w:t>План распределения объемов выполнения поставок внутри коллективного Участника (форма </w:t>
      </w:r>
      <w:r w:rsidR="009B44CF" w:rsidRPr="001A5936">
        <w:t>15</w:t>
      </w:r>
      <w:r w:rsidRPr="001A5936">
        <w:t>)</w:t>
      </w:r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</w:p>
    <w:p w:rsidR="00635719" w:rsidRPr="001A5936" w:rsidRDefault="00635719" w:rsidP="00635719">
      <w:r w:rsidRPr="001A5936">
        <w:rPr>
          <w:sz w:val="24"/>
          <w:szCs w:val="24"/>
        </w:rPr>
        <w:t>(</w:t>
      </w:r>
      <w:r w:rsidRPr="001A5936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1A5936">
        <w:rPr>
          <w:sz w:val="24"/>
          <w:szCs w:val="24"/>
        </w:rPr>
        <w:t>)</w:t>
      </w:r>
    </w:p>
    <w:p w:rsidR="00635719" w:rsidRPr="001A5936" w:rsidRDefault="00635719" w:rsidP="00635719">
      <w:pPr>
        <w:pStyle w:val="3"/>
        <w:rPr>
          <w:szCs w:val="24"/>
        </w:rPr>
      </w:pPr>
      <w:bookmarkStart w:id="1702" w:name="_Toc90385125"/>
      <w:bookmarkStart w:id="1703" w:name="_Toc439170705"/>
      <w:bookmarkStart w:id="1704" w:name="_Toc439172807"/>
      <w:bookmarkStart w:id="1705" w:name="_Toc439173268"/>
      <w:bookmarkStart w:id="1706" w:name="_Toc439238264"/>
      <w:bookmarkStart w:id="1707" w:name="_Toc439252812"/>
      <w:bookmarkStart w:id="1708" w:name="_Toc439323785"/>
      <w:bookmarkStart w:id="1709" w:name="_Toc440357183"/>
      <w:bookmarkStart w:id="1710" w:name="_Toc440359735"/>
      <w:bookmarkStart w:id="1711" w:name="_Toc440632199"/>
      <w:bookmarkStart w:id="1712" w:name="_Toc440876016"/>
      <w:bookmarkStart w:id="1713" w:name="_Toc441131044"/>
      <w:bookmarkStart w:id="1714" w:name="_Toc447269861"/>
      <w:bookmarkStart w:id="1715" w:name="_Toc464120692"/>
      <w:bookmarkStart w:id="1716" w:name="_Toc466970610"/>
      <w:bookmarkStart w:id="1717" w:name="_Toc468462524"/>
      <w:bookmarkStart w:id="1718" w:name="_Toc469482117"/>
      <w:bookmarkStart w:id="1719" w:name="_Toc472411892"/>
      <w:bookmarkStart w:id="1720" w:name="_Toc498588977"/>
      <w:r w:rsidRPr="001A5936">
        <w:rPr>
          <w:szCs w:val="24"/>
        </w:rPr>
        <w:t xml:space="preserve">Форма </w:t>
      </w:r>
      <w:proofErr w:type="gramStart"/>
      <w:r w:rsidRPr="001A5936">
        <w:rPr>
          <w:szCs w:val="24"/>
        </w:rPr>
        <w:t>плана распределения объемов выполнения поставок</w:t>
      </w:r>
      <w:proofErr w:type="gramEnd"/>
      <w:r w:rsidRPr="001A5936">
        <w:rPr>
          <w:szCs w:val="24"/>
        </w:rPr>
        <w:t xml:space="preserve"> внутри коллективного Участника</w:t>
      </w:r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</w:p>
    <w:p w:rsidR="00635719" w:rsidRPr="001A5936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1A5936">
        <w:rPr>
          <w:b/>
          <w:spacing w:val="36"/>
          <w:sz w:val="24"/>
          <w:szCs w:val="24"/>
        </w:rPr>
        <w:t>начало формы</w:t>
      </w:r>
    </w:p>
    <w:p w:rsidR="00635719" w:rsidRPr="001A5936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1A5936">
        <w:rPr>
          <w:sz w:val="24"/>
          <w:szCs w:val="24"/>
        </w:rPr>
        <w:t xml:space="preserve">Приложение </w:t>
      </w:r>
      <w:r w:rsidRPr="001A5936">
        <w:rPr>
          <w:noProof/>
          <w:sz w:val="24"/>
          <w:szCs w:val="24"/>
        </w:rPr>
        <w:t>1</w:t>
      </w:r>
      <w:r w:rsidR="009B44CF" w:rsidRPr="001A5936">
        <w:rPr>
          <w:noProof/>
          <w:sz w:val="24"/>
          <w:szCs w:val="24"/>
        </w:rPr>
        <w:t>4</w:t>
      </w:r>
      <w:r w:rsidRPr="001A5936">
        <w:rPr>
          <w:sz w:val="24"/>
          <w:szCs w:val="24"/>
        </w:rPr>
        <w:t xml:space="preserve"> к письму о подаче оферты</w:t>
      </w:r>
      <w:r w:rsidRPr="001A5936">
        <w:rPr>
          <w:sz w:val="24"/>
          <w:szCs w:val="24"/>
        </w:rPr>
        <w:br/>
        <w:t>от «____»_____________ </w:t>
      </w:r>
      <w:proofErr w:type="gramStart"/>
      <w:r w:rsidRPr="001A5936">
        <w:rPr>
          <w:sz w:val="24"/>
          <w:szCs w:val="24"/>
        </w:rPr>
        <w:t>г</w:t>
      </w:r>
      <w:proofErr w:type="gramEnd"/>
      <w:r w:rsidRPr="001A5936">
        <w:rPr>
          <w:sz w:val="24"/>
          <w:szCs w:val="24"/>
        </w:rPr>
        <w:t>. №__________</w:t>
      </w:r>
    </w:p>
    <w:p w:rsidR="00635719" w:rsidRPr="001A5936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1A5936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A5936">
        <w:rPr>
          <w:b/>
          <w:sz w:val="24"/>
          <w:szCs w:val="24"/>
        </w:rPr>
        <w:t xml:space="preserve">План </w:t>
      </w:r>
      <w:proofErr w:type="gramStart"/>
      <w:r w:rsidRPr="001A5936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1A5936">
        <w:rPr>
          <w:b/>
          <w:sz w:val="24"/>
          <w:szCs w:val="24"/>
        </w:rPr>
        <w:t xml:space="preserve"> внутри коллективного Участника</w:t>
      </w:r>
    </w:p>
    <w:p w:rsidR="00635719" w:rsidRPr="001A5936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1A5936" w:rsidRDefault="00635719" w:rsidP="00635719">
      <w:pPr>
        <w:spacing w:line="240" w:lineRule="auto"/>
        <w:ind w:firstLine="0"/>
        <w:rPr>
          <w:sz w:val="24"/>
          <w:szCs w:val="24"/>
        </w:rPr>
      </w:pPr>
      <w:r w:rsidRPr="001A5936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1A5936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1A5936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1A5936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1A5936">
              <w:rPr>
                <w:b/>
              </w:rPr>
              <w:t xml:space="preserve">№ </w:t>
            </w:r>
            <w:proofErr w:type="gramStart"/>
            <w:r w:rsidRPr="001A5936">
              <w:rPr>
                <w:b/>
              </w:rPr>
              <w:t>п</w:t>
            </w:r>
            <w:proofErr w:type="gramEnd"/>
            <w:r w:rsidRPr="001A5936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1A5936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A5936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1A5936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A5936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1A5936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A5936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1A5936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A5936">
              <w:rPr>
                <w:b/>
              </w:rPr>
              <w:t>Сроки поставки (начало и окончание)</w:t>
            </w:r>
          </w:p>
        </w:tc>
      </w:tr>
      <w:tr w:rsidR="00635719" w:rsidRPr="001A5936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1A5936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1A5936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1A5936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1A5936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A5936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1A5936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1A5936">
              <w:rPr>
                <w:b/>
              </w:rPr>
              <w:t>в</w:t>
            </w:r>
            <w:proofErr w:type="gramEnd"/>
            <w:r w:rsidRPr="001A5936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1A5936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1A5936" w:rsidTr="00635719">
        <w:trPr>
          <w:trHeight w:val="256"/>
        </w:trPr>
        <w:tc>
          <w:tcPr>
            <w:tcW w:w="640" w:type="dxa"/>
            <w:vAlign w:val="center"/>
          </w:tcPr>
          <w:p w:rsidR="00635719" w:rsidRPr="001A5936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1A593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1A593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1A593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1A593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1A593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1A5936" w:rsidTr="00635719">
        <w:trPr>
          <w:trHeight w:val="256"/>
        </w:trPr>
        <w:tc>
          <w:tcPr>
            <w:tcW w:w="640" w:type="dxa"/>
            <w:vAlign w:val="center"/>
          </w:tcPr>
          <w:p w:rsidR="00635719" w:rsidRPr="001A5936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1A593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1A593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1A593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1A593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1A593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1A5936" w:rsidTr="00635719">
        <w:trPr>
          <w:trHeight w:val="256"/>
        </w:trPr>
        <w:tc>
          <w:tcPr>
            <w:tcW w:w="640" w:type="dxa"/>
            <w:vAlign w:val="center"/>
          </w:tcPr>
          <w:p w:rsidR="00635719" w:rsidRPr="001A5936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1A593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1A593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1A593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1A593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1A593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1A5936" w:rsidTr="00635719">
        <w:trPr>
          <w:trHeight w:val="256"/>
        </w:trPr>
        <w:tc>
          <w:tcPr>
            <w:tcW w:w="640" w:type="dxa"/>
            <w:vAlign w:val="center"/>
          </w:tcPr>
          <w:p w:rsidR="00635719" w:rsidRPr="001A593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1A5936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1A593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1A593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1A593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1A593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1A593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1A5936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1A5936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1A5936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1A593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1A593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1A5936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1A5936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1A5936">
              <w:rPr>
                <w:b/>
                <w:sz w:val="22"/>
              </w:rPr>
              <w:t>Х</w:t>
            </w:r>
          </w:p>
        </w:tc>
      </w:tr>
    </w:tbl>
    <w:p w:rsidR="00635719" w:rsidRPr="001A5936" w:rsidRDefault="00635719" w:rsidP="00635719">
      <w:pPr>
        <w:spacing w:line="240" w:lineRule="auto"/>
        <w:rPr>
          <w:sz w:val="24"/>
          <w:szCs w:val="24"/>
        </w:rPr>
      </w:pPr>
    </w:p>
    <w:p w:rsidR="00635719" w:rsidRPr="001A5936" w:rsidRDefault="00635719" w:rsidP="00635719">
      <w:pPr>
        <w:spacing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____________________________________</w:t>
      </w:r>
    </w:p>
    <w:p w:rsidR="00635719" w:rsidRPr="001A5936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A5936">
        <w:rPr>
          <w:sz w:val="24"/>
          <w:szCs w:val="24"/>
          <w:vertAlign w:val="superscript"/>
        </w:rPr>
        <w:t>(подпись, М.П.)</w:t>
      </w:r>
    </w:p>
    <w:p w:rsidR="00635719" w:rsidRPr="001A5936" w:rsidRDefault="00635719" w:rsidP="00635719">
      <w:pPr>
        <w:spacing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____________________________________</w:t>
      </w:r>
    </w:p>
    <w:p w:rsidR="00635719" w:rsidRPr="001A5936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A5936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A5936">
        <w:rPr>
          <w:sz w:val="24"/>
          <w:szCs w:val="24"/>
          <w:vertAlign w:val="superscript"/>
        </w:rPr>
        <w:t>подписавшего</w:t>
      </w:r>
      <w:proofErr w:type="gramEnd"/>
      <w:r w:rsidRPr="001A5936">
        <w:rPr>
          <w:sz w:val="24"/>
          <w:szCs w:val="24"/>
          <w:vertAlign w:val="superscript"/>
        </w:rPr>
        <w:t>, должность)</w:t>
      </w:r>
    </w:p>
    <w:p w:rsidR="00635719" w:rsidRPr="001A5936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1A5936">
        <w:rPr>
          <w:b/>
          <w:spacing w:val="36"/>
          <w:sz w:val="24"/>
          <w:szCs w:val="24"/>
        </w:rPr>
        <w:t>конец формы</w:t>
      </w:r>
    </w:p>
    <w:p w:rsidR="00635719" w:rsidRPr="001A5936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1" w:name="_Toc90385126"/>
      <w:bookmarkStart w:id="1722" w:name="_Toc98253959"/>
      <w:bookmarkStart w:id="1723" w:name="_Toc157248211"/>
      <w:bookmarkStart w:id="1724" w:name="_Toc157496580"/>
      <w:bookmarkStart w:id="1725" w:name="_Toc158206119"/>
      <w:bookmarkStart w:id="1726" w:name="_Toc164057804"/>
      <w:bookmarkStart w:id="1727" w:name="_Toc164137154"/>
      <w:bookmarkStart w:id="1728" w:name="_Toc164161314"/>
      <w:bookmarkStart w:id="1729" w:name="_Toc165173885"/>
      <w:r w:rsidRPr="001A5936">
        <w:rPr>
          <w:b/>
          <w:szCs w:val="24"/>
        </w:rPr>
        <w:br w:type="page"/>
      </w:r>
    </w:p>
    <w:p w:rsidR="00635719" w:rsidRPr="001A5936" w:rsidRDefault="00635719" w:rsidP="00635719">
      <w:pPr>
        <w:pStyle w:val="3"/>
        <w:rPr>
          <w:szCs w:val="24"/>
        </w:rPr>
      </w:pPr>
      <w:bookmarkStart w:id="1730" w:name="_Toc439170706"/>
      <w:bookmarkStart w:id="1731" w:name="_Toc439172808"/>
      <w:bookmarkStart w:id="1732" w:name="_Toc439173269"/>
      <w:bookmarkStart w:id="1733" w:name="_Toc439238265"/>
      <w:bookmarkStart w:id="1734" w:name="_Toc439252813"/>
      <w:bookmarkStart w:id="1735" w:name="_Toc439323786"/>
      <w:bookmarkStart w:id="1736" w:name="_Toc440357184"/>
      <w:bookmarkStart w:id="1737" w:name="_Toc440359736"/>
      <w:bookmarkStart w:id="1738" w:name="_Toc440632200"/>
      <w:bookmarkStart w:id="1739" w:name="_Toc440876017"/>
      <w:bookmarkStart w:id="1740" w:name="_Toc441131045"/>
      <w:bookmarkStart w:id="1741" w:name="_Toc447269862"/>
      <w:bookmarkStart w:id="1742" w:name="_Toc464120693"/>
      <w:bookmarkStart w:id="1743" w:name="_Toc466970611"/>
      <w:bookmarkStart w:id="1744" w:name="_Toc468462525"/>
      <w:bookmarkStart w:id="1745" w:name="_Toc469482118"/>
      <w:bookmarkStart w:id="1746" w:name="_Toc472411893"/>
      <w:bookmarkStart w:id="1747" w:name="_Toc498588978"/>
      <w:r w:rsidRPr="001A5936">
        <w:rPr>
          <w:szCs w:val="24"/>
        </w:rPr>
        <w:lastRenderedPageBreak/>
        <w:t>Инструкции по заполнению</w:t>
      </w:r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</w:p>
    <w:p w:rsidR="00635719" w:rsidRPr="001A5936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 w:rsidRPr="001A5936">
        <w:fldChar w:fldCharType="begin"/>
      </w:r>
      <w:r w:rsidR="00007625" w:rsidRPr="001A5936">
        <w:instrText xml:space="preserve"> REF _Ref191386461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3.3.10</w:t>
      </w:r>
      <w:r w:rsidR="00007625" w:rsidRPr="001A5936">
        <w:fldChar w:fldCharType="end"/>
      </w:r>
      <w:r w:rsidRPr="001A5936">
        <w:rPr>
          <w:sz w:val="24"/>
          <w:szCs w:val="24"/>
        </w:rPr>
        <w:t>).</w:t>
      </w:r>
    </w:p>
    <w:p w:rsidR="00635719" w:rsidRPr="001A5936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1A5936">
        <w:rPr>
          <w:sz w:val="24"/>
          <w:szCs w:val="24"/>
        </w:rPr>
        <w:t xml:space="preserve">(подраздел </w:t>
      </w:r>
      <w:r w:rsidR="00007625" w:rsidRPr="001A5936">
        <w:fldChar w:fldCharType="begin"/>
      </w:r>
      <w:r w:rsidR="00007625" w:rsidRPr="001A5936">
        <w:instrText xml:space="preserve"> REF _Ref55336310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5.1</w:t>
      </w:r>
      <w:r w:rsidR="00007625" w:rsidRPr="001A5936">
        <w:fldChar w:fldCharType="end"/>
      </w:r>
      <w:r w:rsidR="00D90031" w:rsidRPr="001A5936">
        <w:rPr>
          <w:sz w:val="24"/>
          <w:szCs w:val="24"/>
        </w:rPr>
        <w:t>)</w:t>
      </w:r>
      <w:r w:rsidRPr="001A5936">
        <w:rPr>
          <w:sz w:val="24"/>
          <w:szCs w:val="24"/>
        </w:rPr>
        <w:t>.</w:t>
      </w:r>
    </w:p>
    <w:p w:rsidR="00635719" w:rsidRPr="001A5936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1A5936">
        <w:rPr>
          <w:sz w:val="24"/>
          <w:szCs w:val="24"/>
        </w:rPr>
        <w:t>т.ч</w:t>
      </w:r>
      <w:proofErr w:type="spellEnd"/>
      <w:r w:rsidRPr="001A5936">
        <w:rPr>
          <w:sz w:val="24"/>
          <w:szCs w:val="24"/>
        </w:rPr>
        <w:t>. организационно-правовую форму) и свой адрес.</w:t>
      </w:r>
    </w:p>
    <w:p w:rsidR="00635719" w:rsidRPr="001A5936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1A5936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>перечень поставляемой продукции;</w:t>
      </w:r>
    </w:p>
    <w:p w:rsidR="00635719" w:rsidRPr="001A5936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1A5936">
        <w:rPr>
          <w:sz w:val="24"/>
          <w:szCs w:val="24"/>
        </w:rPr>
        <w:t>с</w:t>
      </w:r>
      <w:proofErr w:type="gramEnd"/>
      <w:r w:rsidRPr="001A5936">
        <w:rPr>
          <w:sz w:val="24"/>
          <w:szCs w:val="24"/>
        </w:rPr>
        <w:t xml:space="preserve"> </w:t>
      </w:r>
      <w:r w:rsidR="00841A6F" w:rsidRPr="001A5936">
        <w:rPr>
          <w:sz w:val="24"/>
          <w:szCs w:val="24"/>
        </w:rPr>
        <w:t xml:space="preserve">Сводной таблицей стоимости </w:t>
      </w:r>
      <w:r w:rsidR="00F04258" w:rsidRPr="001A5936">
        <w:rPr>
          <w:bCs w:val="0"/>
          <w:sz w:val="24"/>
          <w:szCs w:val="24"/>
        </w:rPr>
        <w:t xml:space="preserve">поставок </w:t>
      </w:r>
      <w:r w:rsidRPr="001A5936">
        <w:rPr>
          <w:sz w:val="24"/>
          <w:szCs w:val="24"/>
        </w:rPr>
        <w:t>(</w:t>
      </w:r>
      <w:r w:rsidR="00D90031" w:rsidRPr="001A5936">
        <w:rPr>
          <w:sz w:val="24"/>
          <w:szCs w:val="24"/>
        </w:rPr>
        <w:t>подраздел</w:t>
      </w:r>
      <w:r w:rsidR="00841A6F" w:rsidRPr="001A5936">
        <w:rPr>
          <w:sz w:val="24"/>
          <w:szCs w:val="24"/>
        </w:rPr>
        <w:t xml:space="preserve"> </w:t>
      </w:r>
      <w:r w:rsidR="00007625" w:rsidRPr="001A5936">
        <w:fldChar w:fldCharType="begin"/>
      </w:r>
      <w:r w:rsidR="00007625" w:rsidRPr="001A5936">
        <w:instrText xml:space="preserve"> REF _Ref440274337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5.2</w:t>
      </w:r>
      <w:r w:rsidR="00007625" w:rsidRPr="001A5936">
        <w:fldChar w:fldCharType="end"/>
      </w:r>
      <w:r w:rsidRPr="001A5936">
        <w:rPr>
          <w:sz w:val="24"/>
          <w:szCs w:val="24"/>
        </w:rPr>
        <w:t>);</w:t>
      </w:r>
    </w:p>
    <w:p w:rsidR="00635719" w:rsidRPr="001A5936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A5936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1A5936">
        <w:rPr>
          <w:sz w:val="24"/>
          <w:szCs w:val="24"/>
        </w:rPr>
        <w:t>выполнения поставок</w:t>
      </w:r>
      <w:r w:rsidRPr="001A5936">
        <w:rPr>
          <w:sz w:val="24"/>
          <w:szCs w:val="24"/>
        </w:rPr>
        <w:t xml:space="preserve"> (подраздел </w:t>
      </w:r>
      <w:r w:rsidR="00007625" w:rsidRPr="001A5936">
        <w:fldChar w:fldCharType="begin"/>
      </w:r>
      <w:r w:rsidR="00007625" w:rsidRPr="001A5936">
        <w:instrText xml:space="preserve"> REF _Ref440274366 \r \h  \* MERGEFORMAT </w:instrText>
      </w:r>
      <w:r w:rsidR="00007625" w:rsidRPr="001A5936">
        <w:fldChar w:fldCharType="separate"/>
      </w:r>
      <w:r w:rsidR="0000216B" w:rsidRPr="001A5936">
        <w:rPr>
          <w:sz w:val="24"/>
          <w:szCs w:val="24"/>
        </w:rPr>
        <w:t>5.4</w:t>
      </w:r>
      <w:r w:rsidR="00007625" w:rsidRPr="001A5936">
        <w:fldChar w:fldCharType="end"/>
      </w:r>
      <w:r w:rsidRPr="001A5936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E1B" w:rsidRDefault="007A0E1B">
      <w:pPr>
        <w:spacing w:line="240" w:lineRule="auto"/>
      </w:pPr>
      <w:r>
        <w:separator/>
      </w:r>
    </w:p>
  </w:endnote>
  <w:endnote w:type="continuationSeparator" w:id="0">
    <w:p w:rsidR="007A0E1B" w:rsidRDefault="007A0E1B">
      <w:pPr>
        <w:spacing w:line="240" w:lineRule="auto"/>
      </w:pPr>
      <w:r>
        <w:continuationSeparator/>
      </w:r>
    </w:p>
  </w:endnote>
  <w:endnote w:id="1">
    <w:p w:rsidR="00150188" w:rsidRPr="001D6DBB" w:rsidRDefault="00150188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D161E0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5018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50188" w:rsidRDefault="00150188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Pr="00FA0376" w:rsidRDefault="00150188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D161E0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D161E0" w:rsidRPr="00FA0376">
      <w:rPr>
        <w:sz w:val="16"/>
        <w:szCs w:val="16"/>
        <w:lang w:eastAsia="ru-RU"/>
      </w:rPr>
      <w:fldChar w:fldCharType="separate"/>
    </w:r>
    <w:r w:rsidR="001A5936">
      <w:rPr>
        <w:noProof/>
        <w:sz w:val="16"/>
        <w:szCs w:val="16"/>
        <w:lang w:eastAsia="ru-RU"/>
      </w:rPr>
      <w:t>2</w:t>
    </w:r>
    <w:r w:rsidR="00D161E0" w:rsidRPr="00FA0376">
      <w:rPr>
        <w:sz w:val="16"/>
        <w:szCs w:val="16"/>
        <w:lang w:eastAsia="ru-RU"/>
      </w:rPr>
      <w:fldChar w:fldCharType="end"/>
    </w:r>
  </w:p>
  <w:p w:rsidR="00150188" w:rsidRPr="001A5936" w:rsidRDefault="00150188" w:rsidP="00832D0A">
    <w:pPr>
      <w:pStyle w:val="aff2"/>
      <w:jc w:val="center"/>
      <w:rPr>
        <w:sz w:val="18"/>
        <w:szCs w:val="18"/>
      </w:rPr>
    </w:pPr>
    <w:r w:rsidRPr="001A5936">
      <w:rPr>
        <w:sz w:val="18"/>
        <w:szCs w:val="18"/>
      </w:rPr>
      <w:t xml:space="preserve">Открытый запрос предложений на право заключения </w:t>
    </w:r>
    <w:r w:rsidR="001A5936" w:rsidRPr="001A5936">
      <w:rPr>
        <w:sz w:val="18"/>
        <w:szCs w:val="18"/>
      </w:rPr>
      <w:t>Договора на поставку регистраторов диспетчерских переговоров для нужд ПАО «МРСК Центра» (филиала «Ярэнерго»)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E1B" w:rsidRDefault="007A0E1B">
      <w:pPr>
        <w:spacing w:line="240" w:lineRule="auto"/>
      </w:pPr>
      <w:r>
        <w:separator/>
      </w:r>
    </w:p>
  </w:footnote>
  <w:footnote w:type="continuationSeparator" w:id="0">
    <w:p w:rsidR="007A0E1B" w:rsidRDefault="007A0E1B">
      <w:pPr>
        <w:spacing w:line="240" w:lineRule="auto"/>
      </w:pPr>
      <w:r>
        <w:continuationSeparator/>
      </w:r>
    </w:p>
  </w:footnote>
  <w:footnote w:id="1">
    <w:p w:rsidR="00150188" w:rsidRPr="00B36685" w:rsidRDefault="00150188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150188" w:rsidRDefault="00150188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150188" w:rsidRDefault="00150188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150188" w:rsidRDefault="00150188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Pr="00930031" w:rsidRDefault="00150188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4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4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3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2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5936"/>
    <w:rsid w:val="001A6126"/>
    <w:rsid w:val="001A6511"/>
    <w:rsid w:val="001C01F9"/>
    <w:rsid w:val="001C325A"/>
    <w:rsid w:val="001C3F34"/>
    <w:rsid w:val="001C53D9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0E1B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uiPriority w:val="22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yanoi.MV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etp.rosseti.ru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809C4-6B48-42B6-AFCC-823B231F8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88</Pages>
  <Words>24997</Words>
  <Characters>177729</Characters>
  <Application>Microsoft Office Word</Application>
  <DocSecurity>0</DocSecurity>
  <Lines>4803</Lines>
  <Paragraphs>1732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200994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Ляной Михаил Викторович</cp:lastModifiedBy>
  <cp:revision>57</cp:revision>
  <cp:lastPrinted>2015-12-29T14:27:00Z</cp:lastPrinted>
  <dcterms:created xsi:type="dcterms:W3CDTF">2016-12-02T12:44:00Z</dcterms:created>
  <dcterms:modified xsi:type="dcterms:W3CDTF">2018-05-25T08:23:00Z</dcterms:modified>
</cp:coreProperties>
</file>